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40B1" w:rsidRPr="00BC2517" w:rsidRDefault="005140B1" w:rsidP="005140B1">
      <w:pPr>
        <w:pStyle w:val="datumtevilka"/>
      </w:pPr>
      <w:bookmarkStart w:id="0" w:name="_GoBack"/>
      <w:bookmarkEnd w:id="0"/>
      <w:r w:rsidRPr="00BC2517">
        <w:t xml:space="preserve">Številka: </w:t>
      </w:r>
      <w:r w:rsidRPr="00BC2517">
        <w:tab/>
      </w:r>
      <w:bookmarkStart w:id="1" w:name="Klasifikacija"/>
      <w:r w:rsidRPr="00BC2517">
        <w:fldChar w:fldCharType="begin"/>
      </w:r>
      <w:r w:rsidRPr="00BC2517">
        <w:instrText xml:space="preserve">MACROBUTTON NoMacro [številka] </w:instrText>
      </w:r>
      <w:r w:rsidRPr="00BC2517">
        <w:fldChar w:fldCharType="end"/>
      </w:r>
      <w:bookmarkEnd w:id="1"/>
    </w:p>
    <w:p w:rsidR="005140B1" w:rsidRPr="00BC2517" w:rsidRDefault="005140B1" w:rsidP="005140B1">
      <w:pPr>
        <w:pStyle w:val="datumtevilka"/>
      </w:pPr>
      <w:r w:rsidRPr="00BC2517">
        <w:t xml:space="preserve">Datum: </w:t>
      </w:r>
      <w:r w:rsidRPr="00BC2517">
        <w:tab/>
      </w:r>
      <w:bookmarkStart w:id="2" w:name="DatumDokumenta"/>
      <w:r w:rsidRPr="00BC2517">
        <w:fldChar w:fldCharType="begin"/>
      </w:r>
      <w:r w:rsidRPr="00BC2517">
        <w:instrText>MACROBUTTON NoMacro [datum]</w:instrText>
      </w:r>
      <w:r w:rsidRPr="00BC2517">
        <w:fldChar w:fldCharType="end"/>
      </w:r>
      <w:bookmarkEnd w:id="2"/>
      <w:r w:rsidRPr="00BC2517">
        <w:t xml:space="preserve"> </w:t>
      </w:r>
    </w:p>
    <w:p w:rsidR="005140B1" w:rsidRPr="00BC2517" w:rsidRDefault="005140B1" w:rsidP="005140B1"/>
    <w:p w:rsidR="00E66A53" w:rsidRDefault="00E66A53" w:rsidP="00E66A53">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757792" w:rsidP="00757792">
      <w:pPr>
        <w:pStyle w:val="off"/>
        <w:tabs>
          <w:tab w:val="left" w:pos="2235"/>
        </w:tabs>
        <w:spacing w:after="0" w:line="260" w:lineRule="atLeast"/>
        <w:rPr>
          <w:rFonts w:cs="Arial"/>
          <w:sz w:val="20"/>
          <w:szCs w:val="20"/>
        </w:rPr>
      </w:pPr>
      <w:r>
        <w:rPr>
          <w:rFonts w:cs="Arial"/>
          <w:sz w:val="20"/>
          <w:szCs w:val="20"/>
        </w:rPr>
        <w:tab/>
      </w: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sz w:val="20"/>
          <w:szCs w:val="20"/>
        </w:rPr>
      </w:pPr>
    </w:p>
    <w:p w:rsidR="008073E1" w:rsidRPr="000D5DF5" w:rsidRDefault="008073E1" w:rsidP="004053E7">
      <w:pPr>
        <w:pStyle w:val="off"/>
        <w:spacing w:after="0" w:line="260" w:lineRule="atLeast"/>
        <w:rPr>
          <w:rFonts w:cs="Arial"/>
          <w:color w:val="008000"/>
          <w:sz w:val="20"/>
          <w:szCs w:val="20"/>
        </w:rPr>
      </w:pPr>
    </w:p>
    <w:p w:rsidR="00F63BD0" w:rsidRPr="000D5DF5" w:rsidRDefault="0008559E" w:rsidP="00F63BD0">
      <w:pPr>
        <w:pStyle w:val="off"/>
        <w:spacing w:after="0" w:line="260" w:lineRule="atLeast"/>
        <w:jc w:val="center"/>
        <w:rPr>
          <w:rFonts w:cs="Arial"/>
          <w:color w:val="008000"/>
          <w:sz w:val="28"/>
          <w:szCs w:val="28"/>
        </w:rPr>
      </w:pPr>
      <w:r w:rsidRPr="000D5DF5">
        <w:rPr>
          <w:rFonts w:cs="Arial"/>
          <w:color w:val="008080"/>
          <w:sz w:val="28"/>
          <w:szCs w:val="28"/>
        </w:rPr>
        <w:t>RAZPISNA DOKUMENTACIJA</w:t>
      </w:r>
      <w:r w:rsidR="00F63BD0" w:rsidRPr="000D5DF5">
        <w:rPr>
          <w:rFonts w:cs="Arial"/>
          <w:color w:val="008080"/>
          <w:sz w:val="28"/>
          <w:szCs w:val="28"/>
        </w:rPr>
        <w:t xml:space="preserve"> ZA ODDAJO JAVNEGA NAROČILA </w:t>
      </w:r>
      <w:r w:rsidR="00276A95" w:rsidRPr="000D5DF5">
        <w:rPr>
          <w:rFonts w:cs="Arial"/>
          <w:color w:val="008080"/>
          <w:sz w:val="28"/>
          <w:szCs w:val="28"/>
        </w:rPr>
        <w:t xml:space="preserve">PO </w:t>
      </w:r>
      <w:r w:rsidR="00077D28">
        <w:rPr>
          <w:rFonts w:cs="Arial"/>
          <w:color w:val="008080"/>
          <w:sz w:val="28"/>
          <w:szCs w:val="28"/>
        </w:rPr>
        <w:t>ODPRTEM POSTOPKU</w:t>
      </w:r>
    </w:p>
    <w:p w:rsidR="0008559E" w:rsidRPr="000D5DF5" w:rsidRDefault="0008559E" w:rsidP="004053E7">
      <w:pPr>
        <w:pStyle w:val="off"/>
        <w:spacing w:after="0" w:line="260" w:lineRule="atLeast"/>
        <w:jc w:val="center"/>
        <w:rPr>
          <w:rFonts w:cs="Arial"/>
          <w:color w:val="008000"/>
          <w:sz w:val="28"/>
          <w:szCs w:val="28"/>
        </w:rPr>
      </w:pPr>
    </w:p>
    <w:p w:rsidR="0008559E" w:rsidRPr="000D5DF5" w:rsidRDefault="0008559E"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EE7476" w:rsidRPr="000D5DF5" w:rsidRDefault="00EE7476"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p>
    <w:p w:rsidR="00B31973" w:rsidRDefault="00B31973" w:rsidP="004053E7">
      <w:pPr>
        <w:pStyle w:val="off"/>
        <w:spacing w:after="0" w:line="260" w:lineRule="atLeast"/>
        <w:rPr>
          <w:rFonts w:cs="Arial"/>
          <w:sz w:val="20"/>
          <w:szCs w:val="20"/>
        </w:rPr>
      </w:pPr>
    </w:p>
    <w:p w:rsidR="00B31973" w:rsidRDefault="00B31973" w:rsidP="004053E7">
      <w:pPr>
        <w:pStyle w:val="off"/>
        <w:spacing w:after="0" w:line="260" w:lineRule="atLeast"/>
        <w:rPr>
          <w:rFonts w:cs="Arial"/>
          <w:sz w:val="20"/>
          <w:szCs w:val="20"/>
        </w:rPr>
      </w:pPr>
    </w:p>
    <w:p w:rsidR="00B31973" w:rsidRDefault="00B31973" w:rsidP="004053E7">
      <w:pPr>
        <w:pStyle w:val="off"/>
        <w:spacing w:after="0" w:line="260" w:lineRule="atLeast"/>
        <w:rPr>
          <w:rFonts w:cs="Arial"/>
          <w:sz w:val="20"/>
          <w:szCs w:val="20"/>
        </w:rPr>
      </w:pPr>
    </w:p>
    <w:p w:rsidR="00B31973" w:rsidRDefault="00B31973" w:rsidP="004053E7">
      <w:pPr>
        <w:pStyle w:val="off"/>
        <w:spacing w:after="0" w:line="260" w:lineRule="atLeast"/>
        <w:rPr>
          <w:rFonts w:cs="Arial"/>
          <w:sz w:val="20"/>
          <w:szCs w:val="20"/>
        </w:rPr>
      </w:pPr>
    </w:p>
    <w:p w:rsidR="00B31973" w:rsidRDefault="00B31973" w:rsidP="004053E7">
      <w:pPr>
        <w:pStyle w:val="off"/>
        <w:spacing w:after="0" w:line="260" w:lineRule="atLeast"/>
        <w:rPr>
          <w:rFonts w:cs="Arial"/>
          <w:sz w:val="20"/>
          <w:szCs w:val="20"/>
        </w:rPr>
      </w:pPr>
    </w:p>
    <w:p w:rsidR="00B31973" w:rsidRPr="000D5DF5" w:rsidRDefault="00B31973" w:rsidP="004053E7">
      <w:pPr>
        <w:pStyle w:val="off"/>
        <w:spacing w:after="0" w:line="260" w:lineRule="atLeast"/>
        <w:rPr>
          <w:rFonts w:cs="Arial"/>
          <w:sz w:val="20"/>
          <w:szCs w:val="20"/>
        </w:rPr>
      </w:pPr>
    </w:p>
    <w:p w:rsidR="00BA7D0C" w:rsidRPr="000D5DF5" w:rsidRDefault="00BA7D0C" w:rsidP="004053E7">
      <w:pPr>
        <w:pStyle w:val="off"/>
        <w:spacing w:after="0" w:line="260" w:lineRule="atLeast"/>
        <w:rPr>
          <w:rFonts w:cs="Arial"/>
          <w:sz w:val="20"/>
          <w:szCs w:val="20"/>
        </w:rPr>
      </w:pPr>
    </w:p>
    <w:p w:rsidR="00BA7D0C" w:rsidRPr="000D5DF5" w:rsidRDefault="00BA7D0C" w:rsidP="004053E7">
      <w:pPr>
        <w:pStyle w:val="off"/>
        <w:spacing w:after="0" w:line="260" w:lineRule="atLeast"/>
        <w:rPr>
          <w:rFonts w:cs="Arial"/>
          <w:sz w:val="20"/>
          <w:szCs w:val="20"/>
        </w:rPr>
      </w:pPr>
    </w:p>
    <w:p w:rsidR="00BA7D0C" w:rsidRPr="000D5DF5" w:rsidRDefault="00BA7D0C" w:rsidP="004053E7">
      <w:pPr>
        <w:pStyle w:val="off"/>
        <w:spacing w:after="0" w:line="260" w:lineRule="atLeast"/>
        <w:rPr>
          <w:rFonts w:cs="Arial"/>
          <w:sz w:val="20"/>
          <w:szCs w:val="20"/>
        </w:rPr>
      </w:pPr>
    </w:p>
    <w:p w:rsidR="00BA7D0C" w:rsidRPr="000D5DF5" w:rsidRDefault="00BA7D0C" w:rsidP="004053E7">
      <w:pPr>
        <w:pStyle w:val="off"/>
        <w:spacing w:after="0" w:line="260" w:lineRule="atLeast"/>
        <w:rPr>
          <w:rFonts w:cs="Arial"/>
          <w:sz w:val="20"/>
          <w:szCs w:val="20"/>
        </w:rPr>
      </w:pPr>
    </w:p>
    <w:p w:rsidR="00BA7D0C" w:rsidRPr="000D5DF5" w:rsidRDefault="00BA7D0C" w:rsidP="004053E7">
      <w:pPr>
        <w:pStyle w:val="off"/>
        <w:spacing w:after="0" w:line="260" w:lineRule="atLeast"/>
        <w:rPr>
          <w:rFonts w:cs="Arial"/>
          <w:sz w:val="20"/>
          <w:szCs w:val="20"/>
        </w:rPr>
      </w:pPr>
    </w:p>
    <w:p w:rsidR="0008559E" w:rsidRPr="000D5DF5" w:rsidRDefault="0008559E" w:rsidP="004053E7">
      <w:pPr>
        <w:pStyle w:val="off"/>
        <w:spacing w:after="0" w:line="260" w:lineRule="atLeast"/>
        <w:rPr>
          <w:rFonts w:cs="Arial"/>
          <w:sz w:val="20"/>
          <w:szCs w:val="20"/>
        </w:rPr>
      </w:pPr>
      <w:r w:rsidRPr="000D5DF5">
        <w:rPr>
          <w:rFonts w:cs="Arial"/>
          <w:sz w:val="20"/>
          <w:szCs w:val="20"/>
        </w:rPr>
        <w:t xml:space="preserve">Zaporedna številka naročila: </w:t>
      </w:r>
      <w:r w:rsidR="006E7140" w:rsidRPr="000D5DF5">
        <w:rPr>
          <w:rFonts w:cs="Arial"/>
          <w:sz w:val="20"/>
          <w:szCs w:val="20"/>
        </w:rPr>
        <w:tab/>
      </w:r>
      <w:r w:rsidR="00657637">
        <w:rPr>
          <w:rFonts w:cs="Arial"/>
          <w:bCs/>
          <w:sz w:val="20"/>
          <w:szCs w:val="20"/>
        </w:rPr>
        <w:t>JN 24/2019 SERVISI</w:t>
      </w:r>
    </w:p>
    <w:p w:rsidR="0008559E" w:rsidRPr="000D5DF5" w:rsidRDefault="0008559E" w:rsidP="004053E7">
      <w:pPr>
        <w:pStyle w:val="off"/>
        <w:spacing w:after="0" w:line="260" w:lineRule="atLeast"/>
        <w:rPr>
          <w:rFonts w:cs="Arial"/>
          <w:sz w:val="20"/>
          <w:szCs w:val="20"/>
        </w:rPr>
      </w:pPr>
    </w:p>
    <w:p w:rsidR="0008559E" w:rsidRPr="000D5DF5" w:rsidRDefault="0008559E" w:rsidP="006E7140">
      <w:pPr>
        <w:pStyle w:val="off"/>
        <w:spacing w:after="0" w:line="260" w:lineRule="atLeast"/>
        <w:ind w:left="2880" w:hanging="2880"/>
        <w:rPr>
          <w:rFonts w:cs="Arial"/>
          <w:sz w:val="20"/>
          <w:szCs w:val="20"/>
        </w:rPr>
      </w:pPr>
      <w:r w:rsidRPr="000D5DF5">
        <w:rPr>
          <w:rFonts w:cs="Arial"/>
          <w:sz w:val="20"/>
          <w:szCs w:val="20"/>
        </w:rPr>
        <w:t xml:space="preserve">Predmet javnega naročila: </w:t>
      </w:r>
      <w:r w:rsidR="006E7140" w:rsidRPr="000D5DF5">
        <w:rPr>
          <w:rFonts w:cs="Arial"/>
          <w:sz w:val="20"/>
          <w:szCs w:val="20"/>
        </w:rPr>
        <w:tab/>
      </w:r>
      <w:r w:rsidR="00384FC4">
        <w:rPr>
          <w:rFonts w:cs="Arial"/>
          <w:sz w:val="20"/>
          <w:szCs w:val="20"/>
        </w:rPr>
        <w:t>Servisiranje</w:t>
      </w:r>
      <w:r w:rsidR="00063C47">
        <w:rPr>
          <w:rFonts w:cs="Arial"/>
          <w:sz w:val="20"/>
          <w:szCs w:val="20"/>
        </w:rPr>
        <w:t>, vzdrževanje</w:t>
      </w:r>
      <w:r w:rsidR="00384FC4">
        <w:rPr>
          <w:rFonts w:cs="Arial"/>
          <w:sz w:val="20"/>
          <w:szCs w:val="20"/>
        </w:rPr>
        <w:t xml:space="preserve"> in popravilo službenih vozil blagovnih znamk Citroën, Opel, Škoda, Renault in Volkswagen</w:t>
      </w:r>
    </w:p>
    <w:p w:rsidR="008073E1" w:rsidRPr="000D5DF5" w:rsidRDefault="008073E1" w:rsidP="004053E7">
      <w:pPr>
        <w:pStyle w:val="off"/>
        <w:spacing w:after="0" w:line="260" w:lineRule="atLeast"/>
        <w:rPr>
          <w:rFonts w:cs="Arial"/>
          <w:sz w:val="20"/>
          <w:szCs w:val="20"/>
        </w:rPr>
      </w:pPr>
    </w:p>
    <w:p w:rsidR="00D77330" w:rsidRDefault="00D77330" w:rsidP="00BF0E9B">
      <w:pPr>
        <w:pStyle w:val="Kazalovsebine1"/>
        <w:tabs>
          <w:tab w:val="left" w:pos="600"/>
          <w:tab w:val="right" w:leader="dot" w:pos="9075"/>
        </w:tabs>
        <w:spacing w:before="0" w:after="0" w:line="260" w:lineRule="atLeast"/>
        <w:jc w:val="both"/>
        <w:rPr>
          <w:sz w:val="20"/>
          <w:szCs w:val="20"/>
        </w:rPr>
      </w:pPr>
    </w:p>
    <w:p w:rsidR="00D77330" w:rsidRDefault="00D77330" w:rsidP="00BF0E9B">
      <w:pPr>
        <w:pStyle w:val="Kazalovsebine1"/>
        <w:tabs>
          <w:tab w:val="left" w:pos="600"/>
          <w:tab w:val="right" w:leader="dot" w:pos="9075"/>
        </w:tabs>
        <w:spacing w:before="0" w:after="0" w:line="260" w:lineRule="atLeast"/>
        <w:jc w:val="both"/>
        <w:rPr>
          <w:sz w:val="20"/>
          <w:szCs w:val="20"/>
        </w:rPr>
      </w:pPr>
    </w:p>
    <w:p w:rsidR="008073E1" w:rsidRPr="000E0352" w:rsidRDefault="008073E1" w:rsidP="000E0352">
      <w:pPr>
        <w:pStyle w:val="Kazalovsebine1"/>
        <w:tabs>
          <w:tab w:val="left" w:pos="600"/>
          <w:tab w:val="right" w:leader="dot" w:pos="9075"/>
        </w:tabs>
        <w:spacing w:before="0" w:after="0" w:line="260" w:lineRule="atLeast"/>
        <w:jc w:val="both"/>
        <w:rPr>
          <w:sz w:val="20"/>
          <w:szCs w:val="20"/>
        </w:rPr>
      </w:pPr>
      <w:r w:rsidRPr="000E0352">
        <w:rPr>
          <w:sz w:val="20"/>
          <w:szCs w:val="20"/>
        </w:rPr>
        <w:lastRenderedPageBreak/>
        <w:t>Vsebina razpisne dokumentacije:</w:t>
      </w:r>
    </w:p>
    <w:p w:rsidR="001A682E" w:rsidRPr="000E0352" w:rsidRDefault="001A682E" w:rsidP="000E0352">
      <w:pPr>
        <w:spacing w:after="0" w:line="260" w:lineRule="atLeast"/>
        <w:rPr>
          <w:sz w:val="20"/>
          <w:szCs w:val="20"/>
        </w:rPr>
      </w:pPr>
    </w:p>
    <w:p w:rsidR="000E0352" w:rsidRPr="000E0352" w:rsidRDefault="004106C9"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r w:rsidRPr="000E0352">
        <w:rPr>
          <w:b w:val="0"/>
          <w:sz w:val="20"/>
          <w:szCs w:val="20"/>
        </w:rPr>
        <w:fldChar w:fldCharType="begin"/>
      </w:r>
      <w:r w:rsidR="008073E1" w:rsidRPr="000E0352">
        <w:rPr>
          <w:b w:val="0"/>
          <w:sz w:val="20"/>
          <w:szCs w:val="20"/>
        </w:rPr>
        <w:instrText xml:space="preserve"> TOC \o "1-2" \h \z </w:instrText>
      </w:r>
      <w:r w:rsidRPr="000E0352">
        <w:rPr>
          <w:b w:val="0"/>
          <w:sz w:val="20"/>
          <w:szCs w:val="20"/>
        </w:rPr>
        <w:fldChar w:fldCharType="separate"/>
      </w:r>
      <w:hyperlink w:anchor="_Toc21599510" w:history="1">
        <w:r w:rsidR="000E0352" w:rsidRPr="000E0352">
          <w:rPr>
            <w:rStyle w:val="Hiperpovezava"/>
            <w:noProof/>
            <w:sz w:val="20"/>
            <w:szCs w:val="20"/>
          </w:rPr>
          <w:t>1.</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POVABILO K ODDAJI PONUDBE</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_Toc21599510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4</w:t>
        </w:r>
        <w:r w:rsidR="000E0352" w:rsidRPr="000E0352">
          <w:rPr>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1" w:history="1">
        <w:r w:rsidR="000E0352" w:rsidRPr="000E0352">
          <w:rPr>
            <w:rStyle w:val="Hiperpovezava"/>
            <w:rFonts w:ascii="Arial" w:hAnsi="Arial"/>
            <w:noProof/>
            <w:sz w:val="20"/>
            <w:szCs w:val="20"/>
          </w:rPr>
          <w:t>1.1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Naročnik</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2" w:history="1">
        <w:r w:rsidR="000E0352" w:rsidRPr="000E0352">
          <w:rPr>
            <w:rStyle w:val="Hiperpovezava"/>
            <w:rFonts w:ascii="Arial" w:hAnsi="Arial"/>
            <w:noProof/>
            <w:sz w:val="20"/>
            <w:szCs w:val="20"/>
          </w:rPr>
          <w:t>1.2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Predmet javnega naročila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13" w:history="1">
        <w:r w:rsidR="000E0352" w:rsidRPr="000E0352">
          <w:rPr>
            <w:rStyle w:val="Hiperpovezava"/>
            <w:rFonts w:ascii="Arial" w:hAnsi="Arial"/>
            <w:noProof/>
            <w:sz w:val="20"/>
            <w:szCs w:val="20"/>
          </w:rPr>
          <w:t>1.3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Dajanje pojasnil o razpisni dokumentaciji, dopolnitve in spremembe razpisne dokumentacije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4" w:history="1">
        <w:r w:rsidR="000E0352" w:rsidRPr="000E0352">
          <w:rPr>
            <w:rStyle w:val="Hiperpovezava"/>
            <w:rFonts w:ascii="Arial" w:hAnsi="Arial"/>
            <w:noProof/>
            <w:sz w:val="20"/>
            <w:szCs w:val="20"/>
          </w:rPr>
          <w:t>1.4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Obseg, skladnost in veljavnost ponudbe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5" w:history="1">
        <w:r w:rsidR="000E0352" w:rsidRPr="000E0352">
          <w:rPr>
            <w:rStyle w:val="Hiperpovezava"/>
            <w:rFonts w:ascii="Arial" w:hAnsi="Arial"/>
            <w:noProof/>
            <w:sz w:val="20"/>
            <w:szCs w:val="20"/>
          </w:rPr>
          <w:t>1.5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Finančno zavarovanje za dobro izvedbo pogodbenih obveznosti</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_Toc21599515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6" w:history="1">
        <w:r w:rsidR="000E0352" w:rsidRPr="000E0352">
          <w:rPr>
            <w:rStyle w:val="Hiperpovezava"/>
            <w:rFonts w:ascii="Arial" w:hAnsi="Arial"/>
            <w:noProof/>
            <w:sz w:val="20"/>
            <w:szCs w:val="20"/>
          </w:rPr>
          <w:t>1.6</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Ponudba s podizvajalci in skupna ponudba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_Toc21599516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7" w:history="1">
        <w:r w:rsidR="000E0352" w:rsidRPr="000E0352">
          <w:rPr>
            <w:rStyle w:val="Hiperpovezava"/>
            <w:rFonts w:ascii="Arial" w:hAnsi="Arial"/>
            <w:noProof/>
            <w:sz w:val="20"/>
            <w:szCs w:val="20"/>
          </w:rPr>
          <w:t>1.7</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Način, mesto in čas oddaje ponudbe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6</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8" w:history="1">
        <w:r w:rsidR="000E0352" w:rsidRPr="000E0352">
          <w:rPr>
            <w:rStyle w:val="Hiperpovezava"/>
            <w:rFonts w:ascii="Arial" w:hAnsi="Arial"/>
            <w:noProof/>
            <w:sz w:val="20"/>
            <w:szCs w:val="20"/>
          </w:rPr>
          <w:t>1.8</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Odpiranje ponudb</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6</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19" w:history="1">
        <w:r w:rsidR="000E0352" w:rsidRPr="000E0352">
          <w:rPr>
            <w:rStyle w:val="Hiperpovezava"/>
            <w:rFonts w:ascii="Arial" w:hAnsi="Arial"/>
            <w:noProof/>
            <w:sz w:val="20"/>
            <w:szCs w:val="20"/>
          </w:rPr>
          <w:t>1.9</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Merilo za oddajo javnega naročila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_Toc21599519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7</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1000"/>
          <w:tab w:val="right" w:leader="dot" w:pos="8488"/>
        </w:tabs>
        <w:spacing w:line="260" w:lineRule="atLeast"/>
        <w:jc w:val="both"/>
        <w:rPr>
          <w:rFonts w:ascii="Arial" w:eastAsiaTheme="minorEastAsia" w:hAnsi="Arial"/>
          <w:smallCaps w:val="0"/>
          <w:noProof/>
          <w:sz w:val="20"/>
          <w:szCs w:val="20"/>
          <w:lang w:eastAsia="sl-SI"/>
        </w:rPr>
      </w:pPr>
      <w:hyperlink w:anchor="_Toc21599520" w:history="1">
        <w:r w:rsidR="000E0352" w:rsidRPr="000E0352">
          <w:rPr>
            <w:rStyle w:val="Hiperpovezava"/>
            <w:rFonts w:ascii="Arial" w:hAnsi="Arial"/>
            <w:noProof/>
            <w:sz w:val="20"/>
            <w:szCs w:val="20"/>
          </w:rPr>
          <w:t>1.10</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Odločitev o oddaji javnega naročila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_Toc21599520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8</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1000"/>
          <w:tab w:val="right" w:leader="dot" w:pos="8488"/>
        </w:tabs>
        <w:spacing w:line="260" w:lineRule="atLeast"/>
        <w:jc w:val="both"/>
        <w:rPr>
          <w:rFonts w:ascii="Arial" w:eastAsiaTheme="minorEastAsia" w:hAnsi="Arial"/>
          <w:smallCaps w:val="0"/>
          <w:noProof/>
          <w:sz w:val="20"/>
          <w:szCs w:val="20"/>
          <w:lang w:eastAsia="sl-SI"/>
        </w:rPr>
      </w:pPr>
      <w:hyperlink w:anchor="_Toc21599521" w:history="1">
        <w:r w:rsidR="000E0352" w:rsidRPr="000E0352">
          <w:rPr>
            <w:rStyle w:val="Hiperpovezava"/>
            <w:rFonts w:ascii="Arial" w:hAnsi="Arial"/>
            <w:noProof/>
            <w:sz w:val="20"/>
            <w:szCs w:val="20"/>
          </w:rPr>
          <w:t>1.11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Pravica do revizije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8</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1000"/>
          <w:tab w:val="right" w:leader="dot" w:pos="8488"/>
        </w:tabs>
        <w:spacing w:line="260" w:lineRule="atLeast"/>
        <w:jc w:val="both"/>
        <w:rPr>
          <w:rFonts w:ascii="Arial" w:eastAsiaTheme="minorEastAsia" w:hAnsi="Arial"/>
          <w:smallCaps w:val="0"/>
          <w:noProof/>
          <w:sz w:val="20"/>
          <w:szCs w:val="20"/>
          <w:lang w:eastAsia="sl-SI"/>
        </w:rPr>
      </w:pPr>
      <w:hyperlink w:anchor="_Toc21599522" w:history="1">
        <w:r w:rsidR="000E0352" w:rsidRPr="000E0352">
          <w:rPr>
            <w:rStyle w:val="Hiperpovezava"/>
            <w:rFonts w:ascii="Arial" w:hAnsi="Arial"/>
            <w:noProof/>
            <w:sz w:val="20"/>
            <w:szCs w:val="20"/>
          </w:rPr>
          <w:t>1.12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Sklenitev pogodbe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9</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1000"/>
          <w:tab w:val="right" w:leader="dot" w:pos="8488"/>
        </w:tabs>
        <w:spacing w:line="260" w:lineRule="atLeast"/>
        <w:jc w:val="both"/>
        <w:rPr>
          <w:rFonts w:ascii="Arial" w:eastAsiaTheme="minorEastAsia" w:hAnsi="Arial"/>
          <w:smallCaps w:val="0"/>
          <w:noProof/>
          <w:sz w:val="20"/>
          <w:szCs w:val="20"/>
          <w:lang w:eastAsia="sl-SI"/>
        </w:rPr>
      </w:pPr>
      <w:hyperlink w:anchor="_Toc21599523" w:history="1">
        <w:r w:rsidR="000E0352" w:rsidRPr="000E0352">
          <w:rPr>
            <w:rStyle w:val="Hiperpovezava"/>
            <w:rFonts w:ascii="Arial" w:hAnsi="Arial"/>
            <w:noProof/>
            <w:sz w:val="20"/>
            <w:szCs w:val="20"/>
          </w:rPr>
          <w:t>1.13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Dajanje neresničnih ali zavajajočih dokazil</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9</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1000"/>
          <w:tab w:val="right" w:leader="dot" w:pos="8488"/>
        </w:tabs>
        <w:spacing w:line="260" w:lineRule="atLeast"/>
        <w:jc w:val="both"/>
        <w:rPr>
          <w:rFonts w:ascii="Arial" w:eastAsiaTheme="minorEastAsia" w:hAnsi="Arial"/>
          <w:smallCaps w:val="0"/>
          <w:noProof/>
          <w:sz w:val="20"/>
          <w:szCs w:val="20"/>
          <w:lang w:eastAsia="sl-SI"/>
        </w:rPr>
      </w:pPr>
      <w:hyperlink w:anchor="_Toc21599524" w:history="1">
        <w:r w:rsidR="000E0352" w:rsidRPr="000E0352">
          <w:rPr>
            <w:rStyle w:val="Hiperpovezava"/>
            <w:rFonts w:ascii="Arial" w:hAnsi="Arial"/>
            <w:noProof/>
            <w:sz w:val="20"/>
            <w:szCs w:val="20"/>
          </w:rPr>
          <w:t>1.14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Varovanje zaupnosti</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9</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1000" w:hanging="800"/>
        <w:jc w:val="both"/>
        <w:rPr>
          <w:rFonts w:ascii="Arial" w:eastAsiaTheme="minorEastAsia" w:hAnsi="Arial"/>
          <w:smallCaps w:val="0"/>
          <w:noProof/>
          <w:sz w:val="20"/>
          <w:szCs w:val="20"/>
          <w:lang w:eastAsia="sl-SI"/>
        </w:rPr>
      </w:pPr>
      <w:hyperlink w:anchor="_Toc21599525" w:history="1">
        <w:r w:rsidR="000E0352" w:rsidRPr="000E0352">
          <w:rPr>
            <w:rStyle w:val="Hiperpovezava"/>
            <w:rFonts w:ascii="Arial" w:hAnsi="Arial"/>
            <w:noProof/>
            <w:sz w:val="20"/>
            <w:szCs w:val="20"/>
          </w:rPr>
          <w:t>1.15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Ustavitev postopka javnega naročila, zavrnitev ponudb, odstop od izvedbe javnega naročila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_Toc21599525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9</w:t>
        </w:r>
        <w:r w:rsidR="000E0352" w:rsidRPr="000E0352">
          <w:rPr>
            <w:rFonts w:ascii="Arial" w:hAnsi="Arial"/>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26" w:history="1">
        <w:r w:rsidR="000E0352" w:rsidRPr="000E0352">
          <w:rPr>
            <w:rStyle w:val="Hiperpovezava"/>
            <w:noProof/>
            <w:sz w:val="20"/>
            <w:szCs w:val="20"/>
          </w:rPr>
          <w:t>2.</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NAVODILA PONUDNIKU ZA IZDELAVO PONUDBE</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_Toc21599526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10</w:t>
        </w:r>
        <w:r w:rsidR="000E0352" w:rsidRPr="000E0352">
          <w:rPr>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27" w:history="1">
        <w:r w:rsidR="000E0352" w:rsidRPr="000E0352">
          <w:rPr>
            <w:rStyle w:val="Hiperpovezava"/>
            <w:rFonts w:ascii="Arial" w:hAnsi="Arial"/>
            <w:noProof/>
            <w:sz w:val="20"/>
            <w:szCs w:val="20"/>
          </w:rPr>
          <w:t>2.1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Ugotavljanje sposobnosti za sodelovanje v postopku oddaje javnega naročila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10</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28" w:history="1">
        <w:r w:rsidR="000E0352" w:rsidRPr="000E0352">
          <w:rPr>
            <w:rStyle w:val="Hiperpovezava"/>
            <w:rFonts w:ascii="Arial" w:hAnsi="Arial"/>
            <w:noProof/>
            <w:sz w:val="20"/>
            <w:szCs w:val="20"/>
          </w:rPr>
          <w:t>2.2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Obrazec »Ponudba – JN 24/2019 SERVISI« in ponudbeni predračuni</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10</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29" w:history="1">
        <w:r w:rsidR="000E0352" w:rsidRPr="000E0352">
          <w:rPr>
            <w:rStyle w:val="Hiperpovezava"/>
            <w:rFonts w:ascii="Arial" w:hAnsi="Arial"/>
            <w:noProof/>
            <w:sz w:val="20"/>
            <w:szCs w:val="20"/>
          </w:rPr>
          <w:t>2.3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Obrazec ESPD</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_Toc21599529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11</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30" w:history="1">
        <w:r w:rsidR="000E0352" w:rsidRPr="000E0352">
          <w:rPr>
            <w:rStyle w:val="Hiperpovezava"/>
            <w:rFonts w:ascii="Arial" w:hAnsi="Arial"/>
            <w:noProof/>
            <w:sz w:val="20"/>
            <w:szCs w:val="20"/>
          </w:rPr>
          <w:t>2.4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Dokazila o neobstoju razlogov za izključitev</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_Toc21599530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11</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31" w:history="1">
        <w:r w:rsidR="000E0352" w:rsidRPr="000E0352">
          <w:rPr>
            <w:rStyle w:val="Hiperpovezava"/>
            <w:rFonts w:ascii="Arial" w:hAnsi="Arial"/>
            <w:noProof/>
            <w:sz w:val="20"/>
            <w:szCs w:val="20"/>
          </w:rPr>
          <w:t>2.5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Dokazila za ugotavljanje poslovne in tehnične sposobnosti</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13</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32" w:history="1">
        <w:r w:rsidR="000E0352" w:rsidRPr="000E0352">
          <w:rPr>
            <w:rStyle w:val="Hiperpovezava"/>
            <w:rFonts w:ascii="Arial" w:hAnsi="Arial"/>
            <w:noProof/>
            <w:sz w:val="20"/>
            <w:szCs w:val="20"/>
          </w:rPr>
          <w:t>2.6</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Ponudbena dokumentacija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14</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33" w:history="1">
        <w:r w:rsidR="000E0352" w:rsidRPr="000E0352">
          <w:rPr>
            <w:rStyle w:val="Hiperpovezava"/>
            <w:rFonts w:ascii="Arial" w:hAnsi="Arial"/>
            <w:noProof/>
            <w:sz w:val="20"/>
            <w:szCs w:val="20"/>
          </w:rPr>
          <w:t>2.7</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Dokazovanje pogojev v primeru oddaje skupne ponudbe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15</w:t>
        </w:r>
        <w:r w:rsidR="000E0352" w:rsidRPr="000E0352">
          <w:rPr>
            <w:rFonts w:ascii="Arial" w:hAnsi="Arial"/>
            <w:noProof/>
            <w:webHidden/>
            <w:sz w:val="20"/>
            <w:szCs w:val="20"/>
          </w:rPr>
          <w:fldChar w:fldCharType="end"/>
        </w:r>
      </w:hyperlink>
    </w:p>
    <w:p w:rsidR="000E0352" w:rsidRPr="000E0352" w:rsidRDefault="00501A07" w:rsidP="000E0352">
      <w:pPr>
        <w:pStyle w:val="Kazalovsebine2"/>
        <w:tabs>
          <w:tab w:val="left" w:pos="800"/>
          <w:tab w:val="right" w:leader="dot" w:pos="8488"/>
        </w:tabs>
        <w:spacing w:line="260" w:lineRule="atLeast"/>
        <w:jc w:val="both"/>
        <w:rPr>
          <w:rFonts w:ascii="Arial" w:eastAsiaTheme="minorEastAsia" w:hAnsi="Arial"/>
          <w:smallCaps w:val="0"/>
          <w:noProof/>
          <w:sz w:val="20"/>
          <w:szCs w:val="20"/>
          <w:lang w:eastAsia="sl-SI"/>
        </w:rPr>
      </w:pPr>
      <w:hyperlink w:anchor="_Toc21599534" w:history="1">
        <w:r w:rsidR="000E0352" w:rsidRPr="000E0352">
          <w:rPr>
            <w:rStyle w:val="Hiperpovezava"/>
            <w:rFonts w:ascii="Arial" w:hAnsi="Arial"/>
            <w:noProof/>
            <w:sz w:val="20"/>
            <w:szCs w:val="20"/>
          </w:rPr>
          <w:t>2.8</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Dokazovanje pogojev v primeru sodelovanja s podizvajalci</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15</w:t>
        </w:r>
        <w:r w:rsidR="000E0352" w:rsidRPr="000E0352">
          <w:rPr>
            <w:rFonts w:ascii="Arial" w:hAnsi="Arial"/>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35" w:history="1">
        <w:r w:rsidR="000E0352" w:rsidRPr="000E0352">
          <w:rPr>
            <w:rStyle w:val="Hiperpovezava"/>
            <w:noProof/>
            <w:sz w:val="20"/>
            <w:szCs w:val="20"/>
          </w:rPr>
          <w:t>3.</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VSEBINSKO TEHNIČNI OPIS PREDMETA JAVNEGA NAROČILA</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_Toc21599535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16</w:t>
        </w:r>
        <w:r w:rsidR="000E0352" w:rsidRPr="000E0352">
          <w:rPr>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36" w:history="1">
        <w:r w:rsidR="000E0352" w:rsidRPr="000E0352">
          <w:rPr>
            <w:rStyle w:val="Hiperpovezava"/>
            <w:noProof/>
            <w:sz w:val="20"/>
            <w:szCs w:val="20"/>
          </w:rPr>
          <w:t>4.</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OBRAZEC PONUDBA – JN 24/2019 SERVISI</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_Toc21599536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21</w:t>
        </w:r>
        <w:r w:rsidR="000E0352" w:rsidRPr="000E0352">
          <w:rPr>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37" w:history="1">
        <w:r w:rsidR="000E0352" w:rsidRPr="000E0352">
          <w:rPr>
            <w:rStyle w:val="Hiperpovezava"/>
            <w:rFonts w:ascii="Arial" w:hAnsi="Arial"/>
            <w:noProof/>
            <w:sz w:val="20"/>
            <w:szCs w:val="20"/>
          </w:rPr>
          <w:t>4.1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 Servisiranje in popravilo službenih vozil blagovne znamke Citroën na območju Ljubljana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25</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38" w:history="1">
        <w:r w:rsidR="000E0352" w:rsidRPr="000E0352">
          <w:rPr>
            <w:rStyle w:val="Hiperpovezava"/>
            <w:rFonts w:ascii="Arial" w:hAnsi="Arial"/>
            <w:noProof/>
            <w:sz w:val="20"/>
            <w:szCs w:val="20"/>
          </w:rPr>
          <w:t>4.2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 Servisiranje in popravilo službenih vozil blagovne znamke Citroën na območju Brežice - Krško</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26</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39" w:history="1">
        <w:r w:rsidR="000E0352" w:rsidRPr="000E0352">
          <w:rPr>
            <w:rStyle w:val="Hiperpovezava"/>
            <w:rFonts w:ascii="Arial" w:hAnsi="Arial"/>
            <w:noProof/>
            <w:sz w:val="20"/>
            <w:szCs w:val="20"/>
          </w:rPr>
          <w:t>4.3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3: Servisiranje in popravilo službenih vozil blagovne znamke Citroën na območju Celje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_Toc21599539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27</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0" w:history="1">
        <w:r w:rsidR="000E0352" w:rsidRPr="000E0352">
          <w:rPr>
            <w:rStyle w:val="Hiperpovezava"/>
            <w:rFonts w:ascii="Arial" w:hAnsi="Arial"/>
            <w:noProof/>
            <w:sz w:val="20"/>
            <w:szCs w:val="20"/>
          </w:rPr>
          <w:t>4.4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4: Servisiranje in popravilo službenih vozil blagovne znamke Citroën na območju Koper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_Toc21599540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28</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1" w:history="1">
        <w:r w:rsidR="000E0352" w:rsidRPr="000E0352">
          <w:rPr>
            <w:rStyle w:val="Hiperpovezava"/>
            <w:rFonts w:ascii="Arial" w:hAnsi="Arial"/>
            <w:noProof/>
            <w:sz w:val="20"/>
            <w:szCs w:val="20"/>
          </w:rPr>
          <w:t>4.5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5: Servisiranje in popravilo službenih vozil blagovne znamke Opel na območju Ljubljana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29</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2" w:history="1">
        <w:r w:rsidR="000E0352" w:rsidRPr="000E0352">
          <w:rPr>
            <w:rStyle w:val="Hiperpovezava"/>
            <w:rFonts w:ascii="Arial" w:hAnsi="Arial"/>
            <w:noProof/>
            <w:sz w:val="20"/>
            <w:szCs w:val="20"/>
          </w:rPr>
          <w:t>4.6</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6: Servisiranje in popravilo službenih vozil blagovne znamke Opel na območju Maribor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30</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3" w:history="1">
        <w:r w:rsidR="000E0352" w:rsidRPr="000E0352">
          <w:rPr>
            <w:rStyle w:val="Hiperpovezava"/>
            <w:rFonts w:ascii="Arial" w:hAnsi="Arial"/>
            <w:noProof/>
            <w:sz w:val="20"/>
            <w:szCs w:val="20"/>
          </w:rPr>
          <w:t>4.7</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7: Servisiranje in popravilo službenih vozil blagovne znamke Renault na območju Ljubljana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31</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4" w:history="1">
        <w:r w:rsidR="000E0352" w:rsidRPr="000E0352">
          <w:rPr>
            <w:rStyle w:val="Hiperpovezava"/>
            <w:rFonts w:ascii="Arial" w:hAnsi="Arial"/>
            <w:noProof/>
            <w:sz w:val="20"/>
            <w:szCs w:val="20"/>
          </w:rPr>
          <w:t>4.8</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8: Servisiranje in popravilo službenih vozil blagovne znamke Renault na območju Brežice - Krško</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32</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8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5" w:history="1">
        <w:r w:rsidR="000E0352" w:rsidRPr="000E0352">
          <w:rPr>
            <w:rStyle w:val="Hiperpovezava"/>
            <w:rFonts w:ascii="Arial" w:hAnsi="Arial"/>
            <w:noProof/>
            <w:sz w:val="20"/>
            <w:szCs w:val="20"/>
          </w:rPr>
          <w:t>4.9</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9: Servisiranje in popravilo službenih vozil blagovne znamke Renault na območju Celje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_Toc21599545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33</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6" w:history="1">
        <w:r w:rsidR="000E0352" w:rsidRPr="000E0352">
          <w:rPr>
            <w:rStyle w:val="Hiperpovezava"/>
            <w:rFonts w:ascii="Arial" w:hAnsi="Arial"/>
            <w:noProof/>
            <w:sz w:val="20"/>
            <w:szCs w:val="20"/>
          </w:rPr>
          <w:t>4.10</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10: Servisiranje in popravilo službenih vozil blagovne znamke Renault na območju Koroška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_Toc21599546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34</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7" w:history="1">
        <w:r w:rsidR="000E0352" w:rsidRPr="000E0352">
          <w:rPr>
            <w:rStyle w:val="Hiperpovezava"/>
            <w:rFonts w:ascii="Arial" w:hAnsi="Arial"/>
            <w:noProof/>
            <w:sz w:val="20"/>
            <w:szCs w:val="20"/>
          </w:rPr>
          <w:t>4.11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11: Servisiranje in popravilo službenih vozil blagovne znamke Renault na območju Koper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35</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8" w:history="1">
        <w:r w:rsidR="000E0352" w:rsidRPr="000E0352">
          <w:rPr>
            <w:rStyle w:val="Hiperpovezava"/>
            <w:rFonts w:ascii="Arial" w:hAnsi="Arial"/>
            <w:noProof/>
            <w:sz w:val="20"/>
            <w:szCs w:val="20"/>
          </w:rPr>
          <w:t>4.12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12: Servisiranje in popravilo službenih vozil blagovne znamke Renault na območju Sežana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36</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49" w:history="1">
        <w:r w:rsidR="000E0352" w:rsidRPr="000E0352">
          <w:rPr>
            <w:rStyle w:val="Hiperpovezava"/>
            <w:rFonts w:ascii="Arial" w:hAnsi="Arial"/>
            <w:noProof/>
            <w:sz w:val="20"/>
            <w:szCs w:val="20"/>
          </w:rPr>
          <w:t>4.13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13: Servisiranje in popravilo službenih vozil blagovne znamke Renault na območju Kranj</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_Toc21599549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37</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0" w:history="1">
        <w:r w:rsidR="000E0352" w:rsidRPr="000E0352">
          <w:rPr>
            <w:rStyle w:val="Hiperpovezava"/>
            <w:rFonts w:ascii="Arial" w:hAnsi="Arial"/>
            <w:noProof/>
            <w:sz w:val="20"/>
            <w:szCs w:val="20"/>
          </w:rPr>
          <w:t>4.14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14: Servisiranje in popravilo službenih vozil blagovne znamke Renault na območju Jesenice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_Toc21599550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38</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1" w:history="1">
        <w:r w:rsidR="000E0352" w:rsidRPr="000E0352">
          <w:rPr>
            <w:rStyle w:val="Hiperpovezava"/>
            <w:rFonts w:ascii="Arial" w:hAnsi="Arial"/>
            <w:noProof/>
            <w:sz w:val="20"/>
            <w:szCs w:val="20"/>
          </w:rPr>
          <w:t>4.15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15: Servisiranje in popravilo službenih vozil blagovne znamke Renault na območju Maribor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39</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2" w:history="1">
        <w:r w:rsidR="000E0352" w:rsidRPr="000E0352">
          <w:rPr>
            <w:rStyle w:val="Hiperpovezava"/>
            <w:rFonts w:ascii="Arial" w:hAnsi="Arial"/>
            <w:noProof/>
            <w:sz w:val="20"/>
            <w:szCs w:val="20"/>
          </w:rPr>
          <w:t>4.16</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16: Servisiranje in popravilo službenih vozil blagovne znamke Renault na območju Murska Sobota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40</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3" w:history="1">
        <w:r w:rsidR="000E0352" w:rsidRPr="000E0352">
          <w:rPr>
            <w:rStyle w:val="Hiperpovezava"/>
            <w:rFonts w:ascii="Arial" w:hAnsi="Arial"/>
            <w:noProof/>
            <w:sz w:val="20"/>
            <w:szCs w:val="20"/>
          </w:rPr>
          <w:t>4.17</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17: Servisiranje in popravilo službenih vozil blagovne znamke Renault na območju Lendava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41</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4" w:history="1">
        <w:r w:rsidR="000E0352" w:rsidRPr="000E0352">
          <w:rPr>
            <w:rStyle w:val="Hiperpovezava"/>
            <w:rFonts w:ascii="Arial" w:hAnsi="Arial"/>
            <w:noProof/>
            <w:sz w:val="20"/>
            <w:szCs w:val="20"/>
          </w:rPr>
          <w:t>4.18</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18: Servisiranje in popravilo službenih vozil blagovne znamke Renault na območju Nova Gorica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42</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5" w:history="1">
        <w:r w:rsidR="000E0352" w:rsidRPr="000E0352">
          <w:rPr>
            <w:rStyle w:val="Hiperpovezava"/>
            <w:rFonts w:ascii="Arial" w:hAnsi="Arial"/>
            <w:noProof/>
            <w:sz w:val="20"/>
            <w:szCs w:val="20"/>
          </w:rPr>
          <w:t>4.19</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19: Servisiranje in popravilo službenih vozil blagovne znamke Renault na območju Novo mesto</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_Toc21599555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43</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6" w:history="1">
        <w:r w:rsidR="000E0352" w:rsidRPr="000E0352">
          <w:rPr>
            <w:rStyle w:val="Hiperpovezava"/>
            <w:rFonts w:ascii="Arial" w:hAnsi="Arial"/>
            <w:noProof/>
            <w:sz w:val="20"/>
            <w:szCs w:val="20"/>
          </w:rPr>
          <w:t>4.20</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20: Servisiranje in popravilo službenih vozil blagovne znamke Renault na območju Postojna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_Toc21599556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44</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7" w:history="1">
        <w:r w:rsidR="000E0352" w:rsidRPr="000E0352">
          <w:rPr>
            <w:rStyle w:val="Hiperpovezava"/>
            <w:rFonts w:ascii="Arial" w:hAnsi="Arial"/>
            <w:noProof/>
            <w:sz w:val="20"/>
            <w:szCs w:val="20"/>
          </w:rPr>
          <w:t>4.21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21: Servisiranje in popravilo službenih vozil blagovne znamke Renault na območju Ptuj</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45</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8" w:history="1">
        <w:r w:rsidR="000E0352" w:rsidRPr="000E0352">
          <w:rPr>
            <w:rStyle w:val="Hiperpovezava"/>
            <w:rFonts w:ascii="Arial" w:hAnsi="Arial"/>
            <w:noProof/>
            <w:sz w:val="20"/>
            <w:szCs w:val="20"/>
          </w:rPr>
          <w:t>4.22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22: Servisiranje in popravilo službenih vozil blagovne znamke Škoda na območju Ljubljana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46</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59" w:history="1">
        <w:r w:rsidR="000E0352" w:rsidRPr="000E0352">
          <w:rPr>
            <w:rStyle w:val="Hiperpovezava"/>
            <w:rFonts w:ascii="Arial" w:hAnsi="Arial"/>
            <w:noProof/>
            <w:sz w:val="20"/>
            <w:szCs w:val="20"/>
          </w:rPr>
          <w:t>4.23</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23: Servisiranje in popravilo službenih vozil blagovne znamke Škoda na območju Zasavje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_Toc21599559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47</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0" w:history="1">
        <w:r w:rsidR="000E0352" w:rsidRPr="000E0352">
          <w:rPr>
            <w:rStyle w:val="Hiperpovezava"/>
            <w:rFonts w:ascii="Arial" w:hAnsi="Arial"/>
            <w:noProof/>
            <w:sz w:val="20"/>
            <w:szCs w:val="20"/>
          </w:rPr>
          <w:t>4.24</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24: Servisiranje in popravilo službenih vozil blagovne znamke Škoda na območju Kočevje - Ribnica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_Toc21599560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48</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525"/>
        <w:jc w:val="both"/>
        <w:rPr>
          <w:rFonts w:ascii="Arial" w:eastAsiaTheme="minorEastAsia" w:hAnsi="Arial"/>
          <w:smallCaps w:val="0"/>
          <w:noProof/>
          <w:sz w:val="20"/>
          <w:szCs w:val="20"/>
          <w:lang w:eastAsia="sl-SI"/>
        </w:rPr>
      </w:pPr>
      <w:hyperlink w:anchor="_Toc21599561" w:history="1">
        <w:r w:rsidR="000E0352" w:rsidRPr="000E0352">
          <w:rPr>
            <w:rStyle w:val="Hiperpovezava"/>
            <w:rFonts w:ascii="Arial" w:hAnsi="Arial"/>
            <w:noProof/>
            <w:sz w:val="20"/>
            <w:szCs w:val="20"/>
          </w:rPr>
          <w:t>4.25</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25: Servisiranje in popravilo službenih vozil blagovne znamke Škoda na območju Koper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_Toc21599561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49</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2" w:history="1">
        <w:r w:rsidR="000E0352" w:rsidRPr="000E0352">
          <w:rPr>
            <w:rStyle w:val="Hiperpovezava"/>
            <w:rFonts w:ascii="Arial" w:hAnsi="Arial"/>
            <w:noProof/>
            <w:sz w:val="20"/>
            <w:szCs w:val="20"/>
          </w:rPr>
          <w:t>4.26</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26: Servisiranje in popravilo službenih vozil blagovne znamke Škoda na območju Jesenice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_Toc21599562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50</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3" w:history="1">
        <w:r w:rsidR="000E0352" w:rsidRPr="000E0352">
          <w:rPr>
            <w:rStyle w:val="Hiperpovezava"/>
            <w:rFonts w:ascii="Arial" w:hAnsi="Arial"/>
            <w:noProof/>
            <w:sz w:val="20"/>
            <w:szCs w:val="20"/>
          </w:rPr>
          <w:t>4.27</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27: Servisiranje in popravilo službenih vozil blagovne znamke Škoda na območju Maribor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_Toc21599563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51</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4" w:history="1">
        <w:r w:rsidR="000E0352" w:rsidRPr="000E0352">
          <w:rPr>
            <w:rStyle w:val="Hiperpovezava"/>
            <w:rFonts w:ascii="Arial" w:hAnsi="Arial"/>
            <w:noProof/>
            <w:sz w:val="20"/>
            <w:szCs w:val="20"/>
          </w:rPr>
          <w:t>4.28</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28: Servisiranje in popravilo službenih vozil blagovne znamke Škoda na območju Velenje</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_Toc21599564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52</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5" w:history="1">
        <w:r w:rsidR="000E0352" w:rsidRPr="000E0352">
          <w:rPr>
            <w:rStyle w:val="Hiperpovezava"/>
            <w:rFonts w:ascii="Arial" w:hAnsi="Arial"/>
            <w:noProof/>
            <w:sz w:val="20"/>
            <w:szCs w:val="20"/>
          </w:rPr>
          <w:t>4.29</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29: Servisiranje in popravilo službenih vozil blagovne znamke Volkswagen na območju Ljubljana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_Toc21599565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53</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6" w:history="1">
        <w:r w:rsidR="000E0352" w:rsidRPr="000E0352">
          <w:rPr>
            <w:rStyle w:val="Hiperpovezava"/>
            <w:rFonts w:ascii="Arial" w:hAnsi="Arial"/>
            <w:noProof/>
            <w:sz w:val="20"/>
            <w:szCs w:val="20"/>
          </w:rPr>
          <w:t>4.30</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30: Servisiranje in popravilo službenih vozil blagovne znamke Volkswagen na območju Koroška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_Toc21599566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54</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7" w:history="1">
        <w:r w:rsidR="000E0352" w:rsidRPr="000E0352">
          <w:rPr>
            <w:rStyle w:val="Hiperpovezava"/>
            <w:rFonts w:ascii="Arial" w:hAnsi="Arial"/>
            <w:noProof/>
            <w:sz w:val="20"/>
            <w:szCs w:val="20"/>
          </w:rPr>
          <w:t>4.31</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31: Servisiranje in popravilo službenih vozil blagovne znamke Volkswagen na območju Maribor</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_Toc21599567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55</w:t>
        </w:r>
        <w:r w:rsidR="000E0352" w:rsidRPr="000E0352">
          <w:rPr>
            <w:rFonts w:ascii="Arial" w:hAnsi="Arial"/>
            <w:noProof/>
            <w:webHidden/>
            <w:sz w:val="20"/>
            <w:szCs w:val="20"/>
          </w:rPr>
          <w:fldChar w:fldCharType="end"/>
        </w:r>
      </w:hyperlink>
    </w:p>
    <w:p w:rsidR="000E0352" w:rsidRPr="000E0352" w:rsidRDefault="00501A07" w:rsidP="00501A07">
      <w:pPr>
        <w:pStyle w:val="Kazalovsebine2"/>
        <w:tabs>
          <w:tab w:val="left" w:pos="1000"/>
          <w:tab w:val="right" w:leader="dot" w:pos="8488"/>
        </w:tabs>
        <w:spacing w:line="260" w:lineRule="atLeast"/>
        <w:ind w:left="800" w:hanging="600"/>
        <w:jc w:val="both"/>
        <w:rPr>
          <w:rFonts w:ascii="Arial" w:eastAsiaTheme="minorEastAsia" w:hAnsi="Arial"/>
          <w:smallCaps w:val="0"/>
          <w:noProof/>
          <w:sz w:val="20"/>
          <w:szCs w:val="20"/>
          <w:lang w:eastAsia="sl-SI"/>
        </w:rPr>
      </w:pPr>
      <w:hyperlink w:anchor="_Toc21599568" w:history="1">
        <w:r w:rsidR="000E0352" w:rsidRPr="000E0352">
          <w:rPr>
            <w:rStyle w:val="Hiperpovezava"/>
            <w:rFonts w:ascii="Arial" w:hAnsi="Arial"/>
            <w:noProof/>
            <w:sz w:val="20"/>
            <w:szCs w:val="20"/>
          </w:rPr>
          <w:t>4.32</w:t>
        </w:r>
        <w:r w:rsidR="000E0352" w:rsidRPr="000E0352">
          <w:rPr>
            <w:rFonts w:ascii="Arial" w:eastAsiaTheme="minorEastAsia" w:hAnsi="Arial"/>
            <w:smallCaps w:val="0"/>
            <w:noProof/>
            <w:sz w:val="20"/>
            <w:szCs w:val="20"/>
            <w:lang w:eastAsia="sl-SI"/>
          </w:rPr>
          <w:tab/>
        </w:r>
        <w:r w:rsidR="000E0352" w:rsidRPr="000E0352">
          <w:rPr>
            <w:rStyle w:val="Hiperpovezava"/>
            <w:rFonts w:ascii="Arial" w:hAnsi="Arial"/>
            <w:noProof/>
            <w:sz w:val="20"/>
            <w:szCs w:val="20"/>
          </w:rPr>
          <w:t>Ponudbeni predračun za sklop 32: Servisiranje in popravilo službenih vozil blagovne znamke Volkswagen na območju Nova Gorica</w:t>
        </w:r>
        <w:r w:rsidR="000E0352" w:rsidRPr="000E0352">
          <w:rPr>
            <w:rFonts w:ascii="Arial" w:hAnsi="Arial"/>
            <w:noProof/>
            <w:webHidden/>
            <w:sz w:val="20"/>
            <w:szCs w:val="20"/>
          </w:rPr>
          <w:tab/>
        </w:r>
        <w:r w:rsidR="000E0352" w:rsidRPr="000E0352">
          <w:rPr>
            <w:rFonts w:ascii="Arial" w:hAnsi="Arial"/>
            <w:noProof/>
            <w:webHidden/>
            <w:sz w:val="20"/>
            <w:szCs w:val="20"/>
          </w:rPr>
          <w:fldChar w:fldCharType="begin"/>
        </w:r>
        <w:r w:rsidR="000E0352" w:rsidRPr="000E0352">
          <w:rPr>
            <w:rFonts w:ascii="Arial" w:hAnsi="Arial"/>
            <w:noProof/>
            <w:webHidden/>
            <w:sz w:val="20"/>
            <w:szCs w:val="20"/>
          </w:rPr>
          <w:instrText xml:space="preserve"> PAGEREF _Toc21599568 \h </w:instrText>
        </w:r>
        <w:r w:rsidR="000E0352" w:rsidRPr="000E0352">
          <w:rPr>
            <w:rFonts w:ascii="Arial" w:hAnsi="Arial"/>
            <w:noProof/>
            <w:webHidden/>
            <w:sz w:val="20"/>
            <w:szCs w:val="20"/>
          </w:rPr>
        </w:r>
        <w:r w:rsidR="000E0352" w:rsidRPr="000E0352">
          <w:rPr>
            <w:rFonts w:ascii="Arial" w:hAnsi="Arial"/>
            <w:noProof/>
            <w:webHidden/>
            <w:sz w:val="20"/>
            <w:szCs w:val="20"/>
          </w:rPr>
          <w:fldChar w:fldCharType="separate"/>
        </w:r>
        <w:r w:rsidR="000E0352">
          <w:rPr>
            <w:rFonts w:ascii="Arial" w:hAnsi="Arial"/>
            <w:noProof/>
            <w:webHidden/>
            <w:sz w:val="20"/>
            <w:szCs w:val="20"/>
          </w:rPr>
          <w:t>56</w:t>
        </w:r>
        <w:r w:rsidR="000E0352" w:rsidRPr="000E0352">
          <w:rPr>
            <w:rFonts w:ascii="Arial" w:hAnsi="Arial"/>
            <w:noProof/>
            <w:webHidden/>
            <w:sz w:val="20"/>
            <w:szCs w:val="20"/>
          </w:rPr>
          <w:fldChar w:fldCharType="end"/>
        </w:r>
      </w:hyperlink>
    </w:p>
    <w:p w:rsidR="000E0352" w:rsidRPr="000E0352" w:rsidRDefault="00501A07" w:rsidP="00501A07">
      <w:pPr>
        <w:pStyle w:val="Kazalovsebine1"/>
        <w:tabs>
          <w:tab w:val="left" w:pos="600"/>
          <w:tab w:val="right" w:leader="dot" w:pos="8488"/>
        </w:tabs>
        <w:spacing w:before="0" w:after="0" w:line="260" w:lineRule="atLeast"/>
        <w:ind w:left="600" w:hanging="600"/>
        <w:jc w:val="both"/>
        <w:rPr>
          <w:rFonts w:eastAsiaTheme="minorEastAsia"/>
          <w:b w:val="0"/>
          <w:bCs w:val="0"/>
          <w:caps w:val="0"/>
          <w:noProof/>
          <w:sz w:val="20"/>
          <w:szCs w:val="20"/>
          <w:lang w:eastAsia="sl-SI"/>
        </w:rPr>
      </w:pPr>
      <w:hyperlink w:anchor="_Toc21599569" w:history="1">
        <w:r w:rsidR="000E0352" w:rsidRPr="000E0352">
          <w:rPr>
            <w:rStyle w:val="Hiperpovezava"/>
            <w:noProof/>
            <w:sz w:val="20"/>
            <w:szCs w:val="20"/>
          </w:rPr>
          <w:t>5.</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POOBLASTILO ZA PRIDOBITEV POTRDILA IZ KAZENSKE EVIDENCE – ZA PRAVNE OSEBE</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_Toc21599569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57</w:t>
        </w:r>
        <w:r w:rsidR="000E0352" w:rsidRPr="000E0352">
          <w:rPr>
            <w:noProof/>
            <w:webHidden/>
            <w:sz w:val="20"/>
            <w:szCs w:val="20"/>
          </w:rPr>
          <w:fldChar w:fldCharType="end"/>
        </w:r>
      </w:hyperlink>
    </w:p>
    <w:p w:rsidR="000E0352" w:rsidRPr="000E0352" w:rsidRDefault="00501A07" w:rsidP="00501A07">
      <w:pPr>
        <w:pStyle w:val="Kazalovsebine1"/>
        <w:tabs>
          <w:tab w:val="left" w:pos="600"/>
          <w:tab w:val="right" w:leader="dot" w:pos="8488"/>
        </w:tabs>
        <w:spacing w:before="0" w:after="0" w:line="260" w:lineRule="atLeast"/>
        <w:ind w:left="600" w:hanging="600"/>
        <w:jc w:val="both"/>
        <w:rPr>
          <w:rFonts w:eastAsiaTheme="minorEastAsia"/>
          <w:b w:val="0"/>
          <w:bCs w:val="0"/>
          <w:caps w:val="0"/>
          <w:noProof/>
          <w:sz w:val="20"/>
          <w:szCs w:val="20"/>
          <w:lang w:eastAsia="sl-SI"/>
        </w:rPr>
      </w:pPr>
      <w:hyperlink w:anchor="_Toc21599570" w:history="1">
        <w:r w:rsidR="000E0352" w:rsidRPr="000E0352">
          <w:rPr>
            <w:rStyle w:val="Hiperpovezava"/>
            <w:noProof/>
            <w:sz w:val="20"/>
            <w:szCs w:val="20"/>
          </w:rPr>
          <w:t>6.</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IZJAVA O NEKAZNOVANOSTI IN POOBLASTILO ZA PRIDOBITEV POTRDILA IZ KAZENSKE EVIDENCE – ZA FIZIČNE OSEBE</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_Toc21599570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58</w:t>
        </w:r>
        <w:r w:rsidR="000E0352" w:rsidRPr="000E0352">
          <w:rPr>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71" w:history="1">
        <w:r w:rsidR="000E0352" w:rsidRPr="000E0352">
          <w:rPr>
            <w:rStyle w:val="Hiperpovezava"/>
            <w:noProof/>
            <w:sz w:val="20"/>
            <w:szCs w:val="20"/>
          </w:rPr>
          <w:t>7.</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PODATKI O SODELUJOČEM PODIZVAJALCU</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_Toc21599571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59</w:t>
        </w:r>
        <w:r w:rsidR="000E0352" w:rsidRPr="000E0352">
          <w:rPr>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72" w:history="1">
        <w:r w:rsidR="000E0352" w:rsidRPr="000E0352">
          <w:rPr>
            <w:rStyle w:val="Hiperpovezava"/>
            <w:noProof/>
            <w:sz w:val="20"/>
            <w:szCs w:val="20"/>
          </w:rPr>
          <w:t>8.</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OSNUTEK POGODBE</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_Toc21599572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60</w:t>
        </w:r>
        <w:r w:rsidR="000E0352" w:rsidRPr="000E0352">
          <w:rPr>
            <w:noProof/>
            <w:webHidden/>
            <w:sz w:val="20"/>
            <w:szCs w:val="20"/>
          </w:rPr>
          <w:fldChar w:fldCharType="end"/>
        </w:r>
      </w:hyperlink>
    </w:p>
    <w:p w:rsidR="000E0352" w:rsidRPr="000E0352" w:rsidRDefault="00501A07" w:rsidP="00501A07">
      <w:pPr>
        <w:pStyle w:val="Kazalovsebine1"/>
        <w:tabs>
          <w:tab w:val="left" w:pos="600"/>
          <w:tab w:val="right" w:leader="dot" w:pos="8488"/>
        </w:tabs>
        <w:spacing w:before="0" w:after="0" w:line="260" w:lineRule="atLeast"/>
        <w:ind w:left="600" w:hanging="600"/>
        <w:jc w:val="both"/>
        <w:rPr>
          <w:rFonts w:eastAsiaTheme="minorEastAsia"/>
          <w:b w:val="0"/>
          <w:bCs w:val="0"/>
          <w:caps w:val="0"/>
          <w:noProof/>
          <w:sz w:val="20"/>
          <w:szCs w:val="20"/>
          <w:lang w:eastAsia="sl-SI"/>
        </w:rPr>
      </w:pPr>
      <w:hyperlink w:anchor="_Toc21599573" w:history="1">
        <w:r w:rsidR="000E0352" w:rsidRPr="000E0352">
          <w:rPr>
            <w:rStyle w:val="Hiperpovezava"/>
            <w:noProof/>
            <w:sz w:val="20"/>
            <w:szCs w:val="20"/>
          </w:rPr>
          <w:t>9.</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OBRAZEC LASTNE MENICE ZA DOBRO IZVEDBO POGODBENIH OBVEZNOSTI Z MENIČNO IZJAVO</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_Toc21599573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69</w:t>
        </w:r>
        <w:r w:rsidR="000E0352" w:rsidRPr="000E0352">
          <w:rPr>
            <w:noProof/>
            <w:webHidden/>
            <w:sz w:val="20"/>
            <w:szCs w:val="20"/>
          </w:rPr>
          <w:fldChar w:fldCharType="end"/>
        </w:r>
      </w:hyperlink>
    </w:p>
    <w:p w:rsidR="000E0352" w:rsidRPr="000E0352" w:rsidRDefault="00501A07" w:rsidP="000E0352">
      <w:pPr>
        <w:pStyle w:val="Kazalovsebine1"/>
        <w:tabs>
          <w:tab w:val="left" w:pos="600"/>
          <w:tab w:val="right" w:leader="dot" w:pos="8488"/>
        </w:tabs>
        <w:spacing w:before="0" w:after="0" w:line="260" w:lineRule="atLeast"/>
        <w:jc w:val="both"/>
        <w:rPr>
          <w:rFonts w:eastAsiaTheme="minorEastAsia"/>
          <w:b w:val="0"/>
          <w:bCs w:val="0"/>
          <w:caps w:val="0"/>
          <w:noProof/>
          <w:sz w:val="20"/>
          <w:szCs w:val="20"/>
          <w:lang w:eastAsia="sl-SI"/>
        </w:rPr>
      </w:pPr>
      <w:hyperlink w:anchor="_Toc21599574" w:history="1">
        <w:r w:rsidR="000E0352" w:rsidRPr="000E0352">
          <w:rPr>
            <w:rStyle w:val="Hiperpovezava"/>
            <w:noProof/>
            <w:sz w:val="20"/>
            <w:szCs w:val="20"/>
          </w:rPr>
          <w:t>10.</w:t>
        </w:r>
        <w:r w:rsidR="000E0352" w:rsidRPr="000E0352">
          <w:rPr>
            <w:rFonts w:eastAsiaTheme="minorEastAsia"/>
            <w:b w:val="0"/>
            <w:bCs w:val="0"/>
            <w:caps w:val="0"/>
            <w:noProof/>
            <w:sz w:val="20"/>
            <w:szCs w:val="20"/>
            <w:lang w:eastAsia="sl-SI"/>
          </w:rPr>
          <w:tab/>
        </w:r>
        <w:r w:rsidR="000E0352" w:rsidRPr="000E0352">
          <w:rPr>
            <w:rStyle w:val="Hiperpovezava"/>
            <w:noProof/>
            <w:sz w:val="20"/>
            <w:szCs w:val="20"/>
          </w:rPr>
          <w:t>FINANČNO ZAVAROVANJE ZA DOBRO IZVEDBO POGODBENIH OBVEZNOSTI</w:t>
        </w:r>
        <w:r w:rsidR="000E0352" w:rsidRPr="000E0352">
          <w:rPr>
            <w:noProof/>
            <w:webHidden/>
            <w:sz w:val="20"/>
            <w:szCs w:val="20"/>
          </w:rPr>
          <w:tab/>
        </w:r>
        <w:r w:rsidR="000E0352" w:rsidRPr="000E0352">
          <w:rPr>
            <w:noProof/>
            <w:webHidden/>
            <w:sz w:val="20"/>
            <w:szCs w:val="20"/>
          </w:rPr>
          <w:fldChar w:fldCharType="begin"/>
        </w:r>
        <w:r w:rsidR="000E0352" w:rsidRPr="000E0352">
          <w:rPr>
            <w:noProof/>
            <w:webHidden/>
            <w:sz w:val="20"/>
            <w:szCs w:val="20"/>
          </w:rPr>
          <w:instrText xml:space="preserve"> PAGEREF _Toc21599574 \h </w:instrText>
        </w:r>
        <w:r w:rsidR="000E0352" w:rsidRPr="000E0352">
          <w:rPr>
            <w:noProof/>
            <w:webHidden/>
            <w:sz w:val="20"/>
            <w:szCs w:val="20"/>
          </w:rPr>
        </w:r>
        <w:r w:rsidR="000E0352" w:rsidRPr="000E0352">
          <w:rPr>
            <w:noProof/>
            <w:webHidden/>
            <w:sz w:val="20"/>
            <w:szCs w:val="20"/>
          </w:rPr>
          <w:fldChar w:fldCharType="separate"/>
        </w:r>
        <w:r w:rsidR="000E0352">
          <w:rPr>
            <w:noProof/>
            <w:webHidden/>
            <w:sz w:val="20"/>
            <w:szCs w:val="20"/>
          </w:rPr>
          <w:t>71</w:t>
        </w:r>
        <w:r w:rsidR="000E0352" w:rsidRPr="000E0352">
          <w:rPr>
            <w:noProof/>
            <w:webHidden/>
            <w:sz w:val="20"/>
            <w:szCs w:val="20"/>
          </w:rPr>
          <w:fldChar w:fldCharType="end"/>
        </w:r>
      </w:hyperlink>
    </w:p>
    <w:p w:rsidR="00877469" w:rsidRDefault="004106C9" w:rsidP="000E0352">
      <w:pPr>
        <w:pStyle w:val="off"/>
        <w:tabs>
          <w:tab w:val="left" w:pos="600"/>
        </w:tabs>
        <w:spacing w:after="0" w:line="260" w:lineRule="atLeast"/>
        <w:rPr>
          <w:rFonts w:cs="Arial"/>
          <w:sz w:val="20"/>
          <w:szCs w:val="20"/>
        </w:rPr>
      </w:pPr>
      <w:r w:rsidRPr="000E0352">
        <w:rPr>
          <w:rFonts w:cs="Arial"/>
          <w:sz w:val="20"/>
          <w:szCs w:val="20"/>
        </w:rPr>
        <w:fldChar w:fldCharType="end"/>
      </w:r>
    </w:p>
    <w:p w:rsidR="00D95EEF" w:rsidRDefault="00D95EEF" w:rsidP="00BF0E9B">
      <w:pPr>
        <w:pStyle w:val="off"/>
        <w:tabs>
          <w:tab w:val="left" w:pos="600"/>
        </w:tabs>
        <w:spacing w:after="0" w:line="260" w:lineRule="atLeast"/>
        <w:rPr>
          <w:rFonts w:cs="Arial"/>
          <w:sz w:val="20"/>
          <w:szCs w:val="20"/>
        </w:rPr>
      </w:pPr>
    </w:p>
    <w:p w:rsidR="00196B18" w:rsidRPr="000D5DF5" w:rsidRDefault="00196B18" w:rsidP="009A7216">
      <w:pPr>
        <w:pStyle w:val="Naslov1"/>
      </w:pPr>
      <w:bookmarkStart w:id="3" w:name="_Toc43788698"/>
      <w:bookmarkStart w:id="4" w:name="_Toc461526794"/>
      <w:bookmarkStart w:id="5" w:name="_Toc21599510"/>
      <w:r w:rsidRPr="000D5DF5">
        <w:lastRenderedPageBreak/>
        <w:t>POVABILO K ODDAJI PONUDBE</w:t>
      </w:r>
      <w:bookmarkEnd w:id="3"/>
      <w:bookmarkEnd w:id="4"/>
      <w:bookmarkEnd w:id="5"/>
    </w:p>
    <w:p w:rsidR="00196B18" w:rsidRPr="000D5DF5" w:rsidRDefault="00196B18" w:rsidP="00196B18">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 xml:space="preserve">Naročnik vabi ponudnike, da predložijo svoje ponudbe skladno z </w:t>
      </w:r>
      <w:r w:rsidR="00077D28" w:rsidRPr="000D5DF5">
        <w:rPr>
          <w:sz w:val="20"/>
          <w:szCs w:val="20"/>
        </w:rPr>
        <w:t>določili Zakona o javnem naročanju (Uradni list RS, št. 91/15 in 14/18; v nadaljevanju: ZJN-3)</w:t>
      </w:r>
      <w:r w:rsidR="00F82B6F">
        <w:rPr>
          <w:sz w:val="20"/>
          <w:szCs w:val="20"/>
        </w:rPr>
        <w:t xml:space="preserve"> in </w:t>
      </w:r>
      <w:r w:rsidRPr="000D5DF5">
        <w:rPr>
          <w:sz w:val="20"/>
          <w:szCs w:val="20"/>
        </w:rPr>
        <w:t>zahtevami razpisne dokumentacije</w:t>
      </w:r>
      <w:r w:rsidR="00077D28">
        <w:rPr>
          <w:sz w:val="20"/>
          <w:szCs w:val="20"/>
        </w:rPr>
        <w:t>.</w:t>
      </w:r>
    </w:p>
    <w:p w:rsidR="00196B18" w:rsidRPr="000D5DF5" w:rsidRDefault="00196B18"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r w:rsidRPr="000D5DF5">
        <w:rPr>
          <w:rFonts w:cs="Arial"/>
          <w:szCs w:val="20"/>
          <w:lang w:val="sl-SI"/>
        </w:rPr>
        <w:t xml:space="preserve"> </w:t>
      </w:r>
      <w:bookmarkStart w:id="6" w:name="_Toc461526795"/>
      <w:bookmarkStart w:id="7" w:name="_Toc21599511"/>
      <w:r w:rsidRPr="000D5DF5">
        <w:rPr>
          <w:rFonts w:cs="Arial"/>
          <w:szCs w:val="20"/>
          <w:lang w:val="sl-SI"/>
        </w:rPr>
        <w:t>Naročnik</w:t>
      </w:r>
      <w:bookmarkEnd w:id="6"/>
      <w:bookmarkEnd w:id="7"/>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Republika Slovenija, Ministrstvo za finance, Finančna uprava Republike Slovenije, Šmartinska cesta 55, 1000 Ljubljana.</w:t>
      </w:r>
    </w:p>
    <w:p w:rsidR="00196B18" w:rsidRPr="000D5DF5" w:rsidRDefault="00196B18" w:rsidP="0043627F">
      <w:pPr>
        <w:spacing w:after="0" w:line="260" w:lineRule="atLeast"/>
        <w:rPr>
          <w:sz w:val="20"/>
          <w:szCs w:val="20"/>
        </w:rPr>
      </w:pPr>
    </w:p>
    <w:p w:rsidR="00961AE8" w:rsidRPr="000D5DF5" w:rsidRDefault="00961AE8" w:rsidP="0043627F">
      <w:pPr>
        <w:pStyle w:val="Naslov2"/>
        <w:spacing w:before="0" w:after="0" w:line="260" w:lineRule="atLeast"/>
        <w:rPr>
          <w:rFonts w:cs="Arial"/>
          <w:szCs w:val="20"/>
          <w:lang w:val="sl-SI"/>
        </w:rPr>
      </w:pPr>
      <w:bookmarkStart w:id="8" w:name="_Toc21599512"/>
      <w:bookmarkStart w:id="9" w:name="_Toc530281369"/>
      <w:bookmarkStart w:id="10" w:name="_Toc530549552"/>
      <w:bookmarkStart w:id="11" w:name="_Toc531667858"/>
      <w:bookmarkStart w:id="12" w:name="_Toc531691042"/>
      <w:bookmarkStart w:id="13" w:name="_Toc532561495"/>
      <w:bookmarkStart w:id="14" w:name="_Toc532955978"/>
      <w:bookmarkStart w:id="15" w:name="_Toc461526796"/>
      <w:bookmarkStart w:id="16" w:name="_Toc117989143"/>
      <w:r w:rsidRPr="000D5DF5">
        <w:rPr>
          <w:rFonts w:cs="Arial"/>
          <w:szCs w:val="20"/>
          <w:lang w:val="sl-SI"/>
        </w:rPr>
        <w:t>Predmet javnega naročila</w:t>
      </w:r>
      <w:bookmarkEnd w:id="8"/>
    </w:p>
    <w:p w:rsidR="00961AE8" w:rsidRPr="000D5DF5" w:rsidRDefault="00961AE8" w:rsidP="0043627F">
      <w:pPr>
        <w:spacing w:after="0" w:line="260" w:lineRule="atLeast"/>
        <w:rPr>
          <w:sz w:val="20"/>
          <w:szCs w:val="20"/>
        </w:rPr>
      </w:pPr>
    </w:p>
    <w:p w:rsidR="002B3342" w:rsidRDefault="00961AE8" w:rsidP="0043627F">
      <w:pPr>
        <w:spacing w:after="0" w:line="260" w:lineRule="atLeast"/>
        <w:rPr>
          <w:sz w:val="20"/>
          <w:szCs w:val="20"/>
        </w:rPr>
      </w:pPr>
      <w:r w:rsidRPr="000D5DF5">
        <w:rPr>
          <w:sz w:val="20"/>
          <w:szCs w:val="20"/>
        </w:rPr>
        <w:t xml:space="preserve">Predmet </w:t>
      </w:r>
      <w:r w:rsidR="002703D4" w:rsidRPr="000D5DF5">
        <w:rPr>
          <w:sz w:val="20"/>
          <w:szCs w:val="20"/>
        </w:rPr>
        <w:t xml:space="preserve">javnega </w:t>
      </w:r>
      <w:r w:rsidRPr="000D5DF5">
        <w:rPr>
          <w:sz w:val="20"/>
          <w:szCs w:val="20"/>
        </w:rPr>
        <w:t xml:space="preserve">naročila </w:t>
      </w:r>
      <w:r w:rsidR="001956D0" w:rsidRPr="000D5DF5">
        <w:rPr>
          <w:sz w:val="20"/>
          <w:szCs w:val="20"/>
        </w:rPr>
        <w:t xml:space="preserve">je </w:t>
      </w:r>
      <w:r w:rsidR="00384FC4">
        <w:rPr>
          <w:sz w:val="20"/>
          <w:szCs w:val="20"/>
        </w:rPr>
        <w:t>servisiranje</w:t>
      </w:r>
      <w:r w:rsidR="00063C47">
        <w:rPr>
          <w:sz w:val="20"/>
          <w:szCs w:val="20"/>
        </w:rPr>
        <w:t>, vzdrževanje</w:t>
      </w:r>
      <w:r w:rsidR="00384FC4">
        <w:rPr>
          <w:sz w:val="20"/>
          <w:szCs w:val="20"/>
        </w:rPr>
        <w:t xml:space="preserve"> in popravilo službenih vozil blagovnih znamk Citroën, Opel, </w:t>
      </w:r>
      <w:r w:rsidR="00063C47">
        <w:rPr>
          <w:sz w:val="20"/>
          <w:szCs w:val="20"/>
        </w:rPr>
        <w:t xml:space="preserve">Škoda, Renault in Volkswagen za 24-mesečno </w:t>
      </w:r>
      <w:r w:rsidR="00384FC4">
        <w:rPr>
          <w:sz w:val="20"/>
          <w:szCs w:val="20"/>
        </w:rPr>
        <w:t>obdobje</w:t>
      </w:r>
      <w:r w:rsidR="006E7140" w:rsidRPr="000D5DF5">
        <w:rPr>
          <w:sz w:val="20"/>
          <w:szCs w:val="20"/>
        </w:rPr>
        <w:t>.</w:t>
      </w:r>
      <w:r w:rsidR="00B31973">
        <w:rPr>
          <w:sz w:val="20"/>
          <w:szCs w:val="20"/>
        </w:rPr>
        <w:t xml:space="preserve"> Javno naročilo se odda po sklopih.</w:t>
      </w:r>
    </w:p>
    <w:p w:rsidR="00384FC4" w:rsidRDefault="00384FC4" w:rsidP="0043627F">
      <w:pPr>
        <w:spacing w:after="0" w:line="260" w:lineRule="atLeast"/>
        <w:rPr>
          <w:sz w:val="20"/>
          <w:szCs w:val="20"/>
        </w:rPr>
      </w:pPr>
    </w:p>
    <w:p w:rsidR="00384FC4" w:rsidRDefault="00384FC4" w:rsidP="0043627F">
      <w:pPr>
        <w:spacing w:after="0" w:line="260" w:lineRule="atLeast"/>
        <w:rPr>
          <w:sz w:val="20"/>
          <w:szCs w:val="20"/>
        </w:rPr>
      </w:pPr>
      <w:r>
        <w:rPr>
          <w:sz w:val="20"/>
          <w:szCs w:val="20"/>
        </w:rPr>
        <w:t xml:space="preserve">Na podlagi </w:t>
      </w:r>
      <w:r w:rsidRPr="005E1361">
        <w:rPr>
          <w:sz w:val="20"/>
          <w:szCs w:val="20"/>
        </w:rPr>
        <w:t xml:space="preserve">5. odstavka </w:t>
      </w:r>
      <w:r>
        <w:rPr>
          <w:sz w:val="20"/>
          <w:szCs w:val="20"/>
        </w:rPr>
        <w:t>46. člena ZJN-3 si n</w:t>
      </w:r>
      <w:r w:rsidRPr="005E1361">
        <w:rPr>
          <w:sz w:val="20"/>
          <w:szCs w:val="20"/>
        </w:rPr>
        <w:t xml:space="preserve">aročnik pridržuje pravico do uporabe postopka s pogajanji brez predhodne objave za ponovitev </w:t>
      </w:r>
      <w:r w:rsidR="00437693">
        <w:rPr>
          <w:sz w:val="20"/>
          <w:szCs w:val="20"/>
        </w:rPr>
        <w:t xml:space="preserve">podobnih </w:t>
      </w:r>
      <w:r w:rsidRPr="005E1361">
        <w:rPr>
          <w:sz w:val="20"/>
          <w:szCs w:val="20"/>
        </w:rPr>
        <w:t>storitev</w:t>
      </w:r>
      <w:r w:rsidR="00437693">
        <w:rPr>
          <w:sz w:val="20"/>
          <w:szCs w:val="20"/>
        </w:rPr>
        <w:t xml:space="preserve"> še za naslednjih 24 mesecev.</w:t>
      </w:r>
    </w:p>
    <w:p w:rsidR="00BD072E" w:rsidRDefault="00BD072E" w:rsidP="0043627F">
      <w:pPr>
        <w:spacing w:after="0" w:line="260" w:lineRule="atLeast"/>
        <w:rPr>
          <w:sz w:val="20"/>
          <w:szCs w:val="20"/>
        </w:rPr>
      </w:pPr>
    </w:p>
    <w:p w:rsidR="00BD072E" w:rsidRDefault="00C23206" w:rsidP="0043627F">
      <w:pPr>
        <w:spacing w:after="0" w:line="260" w:lineRule="atLeast"/>
        <w:rPr>
          <w:sz w:val="20"/>
          <w:szCs w:val="20"/>
        </w:rPr>
      </w:pPr>
      <w:r>
        <w:rPr>
          <w:sz w:val="20"/>
          <w:szCs w:val="20"/>
        </w:rPr>
        <w:t>Če</w:t>
      </w:r>
      <w:r w:rsidR="00BD072E">
        <w:rPr>
          <w:sz w:val="20"/>
          <w:szCs w:val="20"/>
        </w:rPr>
        <w:t xml:space="preserve"> se bodo zaradi večjih potreb pogodbene vrednost</w:t>
      </w:r>
      <w:r w:rsidR="00340165">
        <w:rPr>
          <w:sz w:val="20"/>
          <w:szCs w:val="20"/>
        </w:rPr>
        <w:t>i</w:t>
      </w:r>
      <w:r w:rsidR="00BD072E">
        <w:rPr>
          <w:sz w:val="20"/>
          <w:szCs w:val="20"/>
        </w:rPr>
        <w:t xml:space="preserve"> izčrpal</w:t>
      </w:r>
      <w:r>
        <w:rPr>
          <w:sz w:val="20"/>
          <w:szCs w:val="20"/>
        </w:rPr>
        <w:t>e</w:t>
      </w:r>
      <w:r w:rsidR="00BD072E">
        <w:rPr>
          <w:sz w:val="20"/>
          <w:szCs w:val="20"/>
        </w:rPr>
        <w:t xml:space="preserve"> pred potekom obdobja veljavnosti pogodbe, lahko naročnik</w:t>
      </w:r>
      <w:r w:rsidR="00340165">
        <w:rPr>
          <w:sz w:val="20"/>
          <w:szCs w:val="20"/>
        </w:rPr>
        <w:t xml:space="preserve"> </w:t>
      </w:r>
      <w:r w:rsidR="00BD072E">
        <w:rPr>
          <w:sz w:val="20"/>
          <w:szCs w:val="20"/>
        </w:rPr>
        <w:t xml:space="preserve">s ponudnikom – izvajalcem, na podlagi 1. točke prvega odstavka 95. člena ZJN-3, sklene aneks k pogodbi, za povečanje pogodbene vrednosti za največ </w:t>
      </w:r>
      <w:r w:rsidR="00CE100E">
        <w:rPr>
          <w:sz w:val="20"/>
          <w:szCs w:val="20"/>
        </w:rPr>
        <w:t>4</w:t>
      </w:r>
      <w:r w:rsidR="00340165">
        <w:rPr>
          <w:sz w:val="20"/>
          <w:szCs w:val="20"/>
        </w:rPr>
        <w:t>0</w:t>
      </w:r>
      <w:r w:rsidR="00BD072E">
        <w:rPr>
          <w:sz w:val="20"/>
          <w:szCs w:val="20"/>
        </w:rPr>
        <w:t xml:space="preserve"> %. V primeru izčrpanja nove povečane vrednosti pa pogodba preneha veljati ne glede na njeno obdobje veljavnosti oziroma v primeru neizčrpanosti z dnem poteka njene veljavnosti.</w:t>
      </w:r>
    </w:p>
    <w:p w:rsidR="00961AE8" w:rsidRPr="000D5DF5" w:rsidRDefault="00961AE8"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17" w:name="_Toc21599513"/>
      <w:r w:rsidRPr="000D5DF5">
        <w:rPr>
          <w:rFonts w:cs="Arial"/>
          <w:szCs w:val="20"/>
          <w:lang w:val="sl-SI"/>
        </w:rPr>
        <w:t>Dajanje pojasnil o razpisni dokumentaciji</w:t>
      </w:r>
      <w:bookmarkEnd w:id="9"/>
      <w:bookmarkEnd w:id="10"/>
      <w:bookmarkEnd w:id="11"/>
      <w:bookmarkEnd w:id="12"/>
      <w:bookmarkEnd w:id="13"/>
      <w:bookmarkEnd w:id="14"/>
      <w:r w:rsidRPr="000D5DF5">
        <w:rPr>
          <w:rFonts w:cs="Arial"/>
          <w:szCs w:val="20"/>
          <w:lang w:val="sl-SI"/>
        </w:rPr>
        <w:t>, dopolnitve in spremembe razpisne dokumentacije</w:t>
      </w:r>
      <w:bookmarkEnd w:id="15"/>
      <w:bookmarkEnd w:id="17"/>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 xml:space="preserve">Ponudniki </w:t>
      </w:r>
      <w:r w:rsidR="008C7A77" w:rsidRPr="000D5DF5">
        <w:rPr>
          <w:sz w:val="20"/>
          <w:szCs w:val="20"/>
        </w:rPr>
        <w:t>morajo</w:t>
      </w:r>
      <w:r w:rsidR="00EA0550" w:rsidRPr="000D5DF5">
        <w:rPr>
          <w:sz w:val="20"/>
          <w:szCs w:val="20"/>
        </w:rPr>
        <w:t xml:space="preserve"> </w:t>
      </w:r>
      <w:r w:rsidRPr="000D5DF5">
        <w:rPr>
          <w:sz w:val="20"/>
          <w:szCs w:val="20"/>
        </w:rPr>
        <w:t>vprašanja</w:t>
      </w:r>
      <w:r w:rsidR="008C7A77" w:rsidRPr="000D5DF5">
        <w:rPr>
          <w:sz w:val="20"/>
          <w:szCs w:val="20"/>
        </w:rPr>
        <w:t xml:space="preserve"> oziroma zahteve za pojasnila</w:t>
      </w:r>
      <w:r w:rsidRPr="000D5DF5">
        <w:rPr>
          <w:sz w:val="20"/>
          <w:szCs w:val="20"/>
        </w:rPr>
        <w:t xml:space="preserve"> v zvezi z razpisno dokumentacijo </w:t>
      </w:r>
      <w:r w:rsidR="008C7A77" w:rsidRPr="000D5DF5">
        <w:rPr>
          <w:sz w:val="20"/>
          <w:szCs w:val="20"/>
        </w:rPr>
        <w:t>posredovati izključno preko p</w:t>
      </w:r>
      <w:r w:rsidRPr="000D5DF5">
        <w:rPr>
          <w:sz w:val="20"/>
          <w:szCs w:val="20"/>
        </w:rPr>
        <w:t>ortal</w:t>
      </w:r>
      <w:r w:rsidR="008C7A77" w:rsidRPr="000D5DF5">
        <w:rPr>
          <w:sz w:val="20"/>
          <w:szCs w:val="20"/>
        </w:rPr>
        <w:t>a</w:t>
      </w:r>
      <w:r w:rsidRPr="000D5DF5">
        <w:rPr>
          <w:sz w:val="20"/>
          <w:szCs w:val="20"/>
        </w:rPr>
        <w:t xml:space="preserve"> javnih naročil (</w:t>
      </w:r>
      <w:hyperlink r:id="rId11" w:history="1">
        <w:r w:rsidR="00465D5A" w:rsidRPr="000D5DF5">
          <w:rPr>
            <w:rStyle w:val="Hiperpovezava"/>
            <w:sz w:val="20"/>
            <w:szCs w:val="20"/>
          </w:rPr>
          <w:t>https://www.enarocanje.si/</w:t>
        </w:r>
      </w:hyperlink>
      <w:r w:rsidR="00465D5A" w:rsidRPr="000D5DF5">
        <w:rPr>
          <w:sz w:val="20"/>
          <w:szCs w:val="20"/>
        </w:rPr>
        <w:t>)</w:t>
      </w:r>
      <w:r w:rsidRPr="000D5DF5">
        <w:rPr>
          <w:sz w:val="20"/>
          <w:szCs w:val="20"/>
        </w:rPr>
        <w:t>.</w:t>
      </w:r>
    </w:p>
    <w:p w:rsidR="00196B18" w:rsidRPr="000D5DF5" w:rsidRDefault="00196B18" w:rsidP="0043627F">
      <w:pPr>
        <w:spacing w:after="0" w:line="260" w:lineRule="atLeast"/>
        <w:rPr>
          <w:sz w:val="20"/>
          <w:szCs w:val="20"/>
        </w:rPr>
      </w:pPr>
    </w:p>
    <w:p w:rsidR="002578EB" w:rsidRPr="000D5DF5" w:rsidRDefault="008C7A77" w:rsidP="008C7A77">
      <w:pPr>
        <w:spacing w:after="0" w:line="260" w:lineRule="atLeast"/>
        <w:rPr>
          <w:sz w:val="20"/>
          <w:szCs w:val="20"/>
        </w:rPr>
      </w:pPr>
      <w:r w:rsidRPr="000D5DF5">
        <w:rPr>
          <w:sz w:val="20"/>
          <w:szCs w:val="20"/>
        </w:rPr>
        <w:t xml:space="preserve">Naročnik bo zahtevo za pojasnilo razpisne dokumentacije oziroma kakršnokoli drugo vprašanje v zvezi z naročilom štel kot pravočasno, če bo na portalu javnih naročil zastavljeno najkasneje do vključno </w:t>
      </w:r>
      <w:r w:rsidR="00C75BC9">
        <w:rPr>
          <w:sz w:val="20"/>
          <w:szCs w:val="20"/>
        </w:rPr>
        <w:t>4</w:t>
      </w:r>
      <w:r w:rsidRPr="000D5DF5">
        <w:rPr>
          <w:sz w:val="20"/>
          <w:szCs w:val="20"/>
        </w:rPr>
        <w:t xml:space="preserve">. </w:t>
      </w:r>
      <w:r w:rsidR="00C75BC9">
        <w:rPr>
          <w:sz w:val="20"/>
          <w:szCs w:val="20"/>
        </w:rPr>
        <w:t>11</w:t>
      </w:r>
      <w:r w:rsidRPr="000D5DF5">
        <w:rPr>
          <w:sz w:val="20"/>
          <w:szCs w:val="20"/>
        </w:rPr>
        <w:t>. 201</w:t>
      </w:r>
      <w:r w:rsidR="00077D28">
        <w:rPr>
          <w:sz w:val="20"/>
          <w:szCs w:val="20"/>
        </w:rPr>
        <w:t>9</w:t>
      </w:r>
      <w:r w:rsidRPr="000D5DF5">
        <w:rPr>
          <w:sz w:val="20"/>
          <w:szCs w:val="20"/>
        </w:rPr>
        <w:t xml:space="preserve"> do </w:t>
      </w:r>
      <w:r w:rsidR="00AB0794">
        <w:rPr>
          <w:sz w:val="20"/>
          <w:szCs w:val="20"/>
        </w:rPr>
        <w:t>1</w:t>
      </w:r>
      <w:r w:rsidR="00C75BC9">
        <w:rPr>
          <w:sz w:val="20"/>
          <w:szCs w:val="20"/>
        </w:rPr>
        <w:t>2</w:t>
      </w:r>
      <w:r w:rsidRPr="000D5DF5">
        <w:rPr>
          <w:sz w:val="20"/>
          <w:szCs w:val="20"/>
        </w:rPr>
        <w:t>:00 ure</w:t>
      </w:r>
      <w:r w:rsidR="00E81174" w:rsidRPr="000D5DF5">
        <w:rPr>
          <w:sz w:val="20"/>
          <w:szCs w:val="20"/>
        </w:rPr>
        <w:t>.</w:t>
      </w:r>
    </w:p>
    <w:p w:rsidR="008C7A77" w:rsidRPr="000D5DF5" w:rsidRDefault="002578EB" w:rsidP="008C7A77">
      <w:pPr>
        <w:spacing w:after="0" w:line="260" w:lineRule="atLeast"/>
        <w:rPr>
          <w:sz w:val="20"/>
          <w:szCs w:val="20"/>
        </w:rPr>
      </w:pPr>
      <w:r w:rsidRPr="000D5DF5">
        <w:rPr>
          <w:sz w:val="20"/>
          <w:szCs w:val="20"/>
        </w:rPr>
        <w:t xml:space="preserve"> </w:t>
      </w:r>
    </w:p>
    <w:p w:rsidR="008C7A77" w:rsidRPr="000D5DF5" w:rsidRDefault="008C7A77" w:rsidP="008C7A77">
      <w:pPr>
        <w:spacing w:after="0" w:line="260" w:lineRule="atLeast"/>
        <w:rPr>
          <w:sz w:val="20"/>
          <w:szCs w:val="20"/>
        </w:rPr>
      </w:pPr>
      <w:r w:rsidRPr="000D5DF5">
        <w:rPr>
          <w:sz w:val="20"/>
          <w:szCs w:val="20"/>
        </w:rPr>
        <w:t>Na zahteve za pojasnila oziroma druga vprašanja v zvezi z naročilom, zastavljena po tem roku, naročnik ne bo odgovarjal.</w:t>
      </w:r>
    </w:p>
    <w:p w:rsidR="008C7A77" w:rsidRPr="000D5DF5" w:rsidRDefault="008C7A77" w:rsidP="008C7A77">
      <w:pPr>
        <w:spacing w:after="0" w:line="260" w:lineRule="atLeast"/>
        <w:rPr>
          <w:sz w:val="20"/>
          <w:szCs w:val="20"/>
        </w:rPr>
      </w:pPr>
    </w:p>
    <w:p w:rsidR="0050362F" w:rsidRPr="000D5DF5" w:rsidRDefault="00196B18" w:rsidP="0043627F">
      <w:pPr>
        <w:spacing w:after="0" w:line="260" w:lineRule="atLeast"/>
        <w:rPr>
          <w:sz w:val="20"/>
          <w:szCs w:val="20"/>
        </w:rPr>
      </w:pPr>
      <w:r w:rsidRPr="000D5DF5">
        <w:rPr>
          <w:sz w:val="20"/>
          <w:szCs w:val="20"/>
        </w:rPr>
        <w:t>Odgovori in dodatna pojasnila</w:t>
      </w:r>
      <w:r w:rsidR="00287AF9" w:rsidRPr="000D5DF5">
        <w:rPr>
          <w:sz w:val="20"/>
          <w:szCs w:val="20"/>
        </w:rPr>
        <w:t xml:space="preserve"> bodo objavljeni na p</w:t>
      </w:r>
      <w:r w:rsidRPr="000D5DF5">
        <w:rPr>
          <w:sz w:val="20"/>
          <w:szCs w:val="20"/>
        </w:rPr>
        <w:t>ortalu javnih naročil.</w:t>
      </w:r>
      <w:r w:rsidR="002818F5" w:rsidRPr="000D5DF5">
        <w:rPr>
          <w:sz w:val="20"/>
          <w:szCs w:val="20"/>
        </w:rPr>
        <w:t xml:space="preserve"> </w:t>
      </w:r>
    </w:p>
    <w:p w:rsidR="0050362F" w:rsidRPr="000D5DF5" w:rsidRDefault="0050362F" w:rsidP="0043627F">
      <w:pPr>
        <w:spacing w:after="0" w:line="260" w:lineRule="atLeast"/>
        <w:rPr>
          <w:sz w:val="20"/>
          <w:szCs w:val="20"/>
        </w:rPr>
      </w:pPr>
    </w:p>
    <w:p w:rsidR="008C7A77" w:rsidRPr="000D5DF5" w:rsidRDefault="008C7A77" w:rsidP="00D332DB">
      <w:pPr>
        <w:spacing w:after="0" w:line="260" w:lineRule="atLeast"/>
        <w:rPr>
          <w:sz w:val="20"/>
          <w:szCs w:val="20"/>
        </w:rPr>
      </w:pPr>
      <w:r w:rsidRPr="000D5DF5">
        <w:rPr>
          <w:sz w:val="20"/>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8C7A77" w:rsidRPr="000D5DF5" w:rsidRDefault="008C7A77" w:rsidP="00D332DB">
      <w:pPr>
        <w:spacing w:after="0" w:line="260" w:lineRule="atLeast"/>
        <w:rPr>
          <w:sz w:val="20"/>
          <w:szCs w:val="20"/>
        </w:rPr>
      </w:pPr>
    </w:p>
    <w:p w:rsidR="00196B18" w:rsidRPr="000D5DF5" w:rsidRDefault="00196B18" w:rsidP="00D332DB">
      <w:pPr>
        <w:spacing w:after="0" w:line="260" w:lineRule="atLeast"/>
        <w:rPr>
          <w:sz w:val="20"/>
          <w:szCs w:val="20"/>
        </w:rPr>
      </w:pPr>
      <w:r w:rsidRPr="000D5DF5">
        <w:rPr>
          <w:sz w:val="20"/>
          <w:szCs w:val="20"/>
        </w:rPr>
        <w:t>Naročnik ponudnike opozarja, da morajo sami spremljati morebitne spremembe in dopolnitve razpisne dokumentacije in objavljena vprašanja ter odgovore.</w:t>
      </w:r>
    </w:p>
    <w:p w:rsidR="00D81195" w:rsidRDefault="00D81195" w:rsidP="0043627F">
      <w:pPr>
        <w:spacing w:after="0" w:line="260" w:lineRule="atLeast"/>
        <w:rPr>
          <w:sz w:val="20"/>
          <w:szCs w:val="20"/>
        </w:rPr>
      </w:pPr>
    </w:p>
    <w:p w:rsidR="007A3F70" w:rsidRDefault="007A3F70" w:rsidP="0043627F">
      <w:pPr>
        <w:spacing w:after="0" w:line="260" w:lineRule="atLeast"/>
        <w:rPr>
          <w:sz w:val="20"/>
          <w:szCs w:val="20"/>
        </w:rPr>
      </w:pPr>
    </w:p>
    <w:p w:rsidR="00BD072E" w:rsidRDefault="00BD072E" w:rsidP="0043627F">
      <w:pPr>
        <w:spacing w:after="0" w:line="260" w:lineRule="atLeast"/>
        <w:rPr>
          <w:sz w:val="20"/>
          <w:szCs w:val="20"/>
        </w:rPr>
      </w:pPr>
    </w:p>
    <w:p w:rsidR="00BD072E" w:rsidRPr="000D5DF5" w:rsidRDefault="00BD072E"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18" w:name="_Toc439237214"/>
      <w:bookmarkStart w:id="19" w:name="_Toc461526797"/>
      <w:bookmarkStart w:id="20" w:name="_Toc21599514"/>
      <w:bookmarkEnd w:id="16"/>
      <w:r w:rsidRPr="000D5DF5">
        <w:rPr>
          <w:rFonts w:cs="Arial"/>
          <w:szCs w:val="20"/>
          <w:lang w:val="sl-SI"/>
        </w:rPr>
        <w:lastRenderedPageBreak/>
        <w:t>Obseg, skladnost in veljavnost ponudbe</w:t>
      </w:r>
      <w:bookmarkEnd w:id="18"/>
      <w:bookmarkEnd w:id="19"/>
      <w:bookmarkEnd w:id="20"/>
      <w:r w:rsidR="00286C63" w:rsidRPr="000D5DF5">
        <w:rPr>
          <w:rFonts w:cs="Arial"/>
          <w:szCs w:val="20"/>
          <w:lang w:val="sl-SI"/>
        </w:rPr>
        <w:t xml:space="preserve"> </w:t>
      </w:r>
    </w:p>
    <w:p w:rsidR="0050362F" w:rsidRPr="000D5DF5" w:rsidRDefault="0050362F" w:rsidP="0043627F">
      <w:pPr>
        <w:spacing w:after="0" w:line="260" w:lineRule="atLeast"/>
        <w:rPr>
          <w:sz w:val="20"/>
          <w:szCs w:val="20"/>
        </w:rPr>
      </w:pPr>
    </w:p>
    <w:p w:rsidR="00286C63" w:rsidRPr="000D5DF5" w:rsidRDefault="00286C63" w:rsidP="0043627F">
      <w:pPr>
        <w:spacing w:after="0" w:line="260" w:lineRule="atLeast"/>
        <w:rPr>
          <w:sz w:val="20"/>
          <w:szCs w:val="20"/>
        </w:rPr>
      </w:pPr>
      <w:r w:rsidRPr="000D5DF5">
        <w:rPr>
          <w:sz w:val="20"/>
          <w:szCs w:val="20"/>
        </w:rPr>
        <w:t>Ponudba mora obsegati celoten predmet javnega naročila</w:t>
      </w:r>
      <w:r w:rsidR="00A60639">
        <w:rPr>
          <w:sz w:val="20"/>
          <w:szCs w:val="20"/>
        </w:rPr>
        <w:t>,</w:t>
      </w:r>
      <w:r w:rsidRPr="000D5DF5">
        <w:rPr>
          <w:sz w:val="20"/>
          <w:szCs w:val="20"/>
        </w:rPr>
        <w:t xml:space="preserve"> kot je opredeljen v </w:t>
      </w:r>
      <w:r w:rsidR="00013E68" w:rsidRPr="000D5DF5">
        <w:rPr>
          <w:sz w:val="20"/>
          <w:szCs w:val="20"/>
        </w:rPr>
        <w:t xml:space="preserve">vsebinsko </w:t>
      </w:r>
      <w:r w:rsidRPr="000D5DF5">
        <w:rPr>
          <w:sz w:val="20"/>
          <w:szCs w:val="20"/>
        </w:rPr>
        <w:t>tehničnem delu razpisne dokumentacije</w:t>
      </w:r>
      <w:r w:rsidR="004D4D0E" w:rsidRPr="000D5DF5">
        <w:rPr>
          <w:sz w:val="20"/>
          <w:szCs w:val="20"/>
        </w:rPr>
        <w:t xml:space="preserve"> </w:t>
      </w:r>
      <w:r w:rsidR="001D0516" w:rsidRPr="000D5DF5">
        <w:rPr>
          <w:sz w:val="20"/>
          <w:szCs w:val="20"/>
        </w:rPr>
        <w:t>in osnutku pogodbe</w:t>
      </w:r>
      <w:r w:rsidRPr="000D5DF5">
        <w:rPr>
          <w:sz w:val="20"/>
          <w:szCs w:val="20"/>
        </w:rPr>
        <w:t>. Variantne ponudbe niso dovoljene</w:t>
      </w:r>
      <w:r w:rsidR="0032111B" w:rsidRPr="000D5DF5">
        <w:rPr>
          <w:sz w:val="20"/>
          <w:szCs w:val="20"/>
        </w:rPr>
        <w:t>.</w:t>
      </w:r>
      <w:r w:rsidR="00077D28">
        <w:rPr>
          <w:sz w:val="20"/>
          <w:szCs w:val="20"/>
        </w:rPr>
        <w:t xml:space="preserve"> </w:t>
      </w:r>
    </w:p>
    <w:p w:rsidR="00D81195" w:rsidRPr="000D5DF5" w:rsidRDefault="00D81195" w:rsidP="0043627F">
      <w:pPr>
        <w:spacing w:after="0" w:line="260" w:lineRule="atLeast"/>
        <w:rPr>
          <w:sz w:val="20"/>
          <w:szCs w:val="20"/>
        </w:rPr>
      </w:pPr>
    </w:p>
    <w:p w:rsidR="00286C63" w:rsidRDefault="00286C63" w:rsidP="0043627F">
      <w:pPr>
        <w:spacing w:after="0" w:line="260" w:lineRule="atLeast"/>
        <w:rPr>
          <w:sz w:val="20"/>
          <w:szCs w:val="20"/>
        </w:rPr>
      </w:pPr>
      <w:r w:rsidRPr="000D5DF5">
        <w:rPr>
          <w:sz w:val="20"/>
          <w:szCs w:val="20"/>
        </w:rPr>
        <w:t xml:space="preserve">Ponudba mora veljati vsaj do </w:t>
      </w:r>
      <w:r w:rsidR="00165A65">
        <w:rPr>
          <w:sz w:val="20"/>
          <w:szCs w:val="20"/>
        </w:rPr>
        <w:t>31</w:t>
      </w:r>
      <w:r w:rsidRPr="000D5DF5">
        <w:rPr>
          <w:sz w:val="20"/>
          <w:szCs w:val="20"/>
        </w:rPr>
        <w:t xml:space="preserve">. </w:t>
      </w:r>
      <w:r w:rsidR="00657637">
        <w:rPr>
          <w:sz w:val="20"/>
          <w:szCs w:val="20"/>
        </w:rPr>
        <w:t>3</w:t>
      </w:r>
      <w:r w:rsidR="001D0516" w:rsidRPr="000D5DF5">
        <w:rPr>
          <w:sz w:val="20"/>
          <w:szCs w:val="20"/>
        </w:rPr>
        <w:t>. 20</w:t>
      </w:r>
      <w:r w:rsidR="00657637">
        <w:rPr>
          <w:sz w:val="20"/>
          <w:szCs w:val="20"/>
        </w:rPr>
        <w:t>20</w:t>
      </w:r>
      <w:r w:rsidRPr="000D5DF5">
        <w:rPr>
          <w:sz w:val="20"/>
          <w:szCs w:val="20"/>
        </w:rPr>
        <w:t>. Vse stroške, ki so povezani s pripravo in oddajo ponudbe, nosi v celoti ponudnik.</w:t>
      </w:r>
    </w:p>
    <w:p w:rsidR="00197D6B" w:rsidRDefault="00197D6B" w:rsidP="0043627F">
      <w:pPr>
        <w:spacing w:after="0" w:line="260" w:lineRule="atLeast"/>
        <w:rPr>
          <w:sz w:val="20"/>
          <w:szCs w:val="20"/>
        </w:rPr>
      </w:pPr>
    </w:p>
    <w:p w:rsidR="00197D6B" w:rsidRPr="002B02FF" w:rsidRDefault="002B02FF" w:rsidP="002B02FF">
      <w:pPr>
        <w:pStyle w:val="Naslov2"/>
        <w:spacing w:before="0" w:after="0" w:line="260" w:lineRule="atLeast"/>
        <w:ind w:left="924" w:hanging="357"/>
      </w:pPr>
      <w:r w:rsidRPr="002B02FF">
        <w:t xml:space="preserve"> </w:t>
      </w:r>
      <w:bookmarkStart w:id="21" w:name="_Toc21599515"/>
      <w:r w:rsidR="00EC5308">
        <w:rPr>
          <w:lang w:val="sl-SI"/>
        </w:rPr>
        <w:t>Finančno zavarovanje za dobro izvedbo pogodbenih obveznosti</w:t>
      </w:r>
      <w:bookmarkEnd w:id="21"/>
    </w:p>
    <w:p w:rsidR="00A75EAB" w:rsidRPr="000D5DF5" w:rsidRDefault="00A75EAB" w:rsidP="0043627F">
      <w:pPr>
        <w:spacing w:after="0" w:line="260" w:lineRule="atLeast"/>
        <w:rPr>
          <w:sz w:val="20"/>
          <w:szCs w:val="20"/>
        </w:rPr>
      </w:pPr>
    </w:p>
    <w:p w:rsidR="00EC5308" w:rsidRDefault="00EC5308" w:rsidP="00EC5308">
      <w:pPr>
        <w:spacing w:after="0" w:line="260" w:lineRule="atLeast"/>
        <w:rPr>
          <w:sz w:val="20"/>
          <w:szCs w:val="20"/>
        </w:rPr>
      </w:pPr>
      <w:r>
        <w:rPr>
          <w:sz w:val="20"/>
          <w:szCs w:val="20"/>
        </w:rPr>
        <w:t xml:space="preserve">Ponudnik, ki mu bo naročnik oddal javno naročilo, mora naročniku v 6 dneh od dneva podpisa pogodbe predložiti </w:t>
      </w:r>
      <w:r w:rsidR="0082167E">
        <w:rPr>
          <w:sz w:val="20"/>
          <w:szCs w:val="20"/>
        </w:rPr>
        <w:t xml:space="preserve">bančno garancijo ali </w:t>
      </w:r>
      <w:r>
        <w:rPr>
          <w:sz w:val="20"/>
          <w:szCs w:val="20"/>
        </w:rPr>
        <w:t xml:space="preserve">lastno menico </w:t>
      </w:r>
      <w:r w:rsidR="006A5083">
        <w:rPr>
          <w:sz w:val="20"/>
          <w:szCs w:val="20"/>
        </w:rPr>
        <w:t xml:space="preserve">z menično izjavo </w:t>
      </w:r>
      <w:r>
        <w:rPr>
          <w:sz w:val="20"/>
          <w:szCs w:val="20"/>
        </w:rPr>
        <w:t>za dobro izvedbo pogodbenih obveznosti</w:t>
      </w:r>
      <w:r w:rsidR="00D945C4">
        <w:rPr>
          <w:sz w:val="20"/>
          <w:szCs w:val="20"/>
        </w:rPr>
        <w:t>, in sicer</w:t>
      </w:r>
      <w:r>
        <w:rPr>
          <w:sz w:val="20"/>
          <w:szCs w:val="20"/>
        </w:rPr>
        <w:t xml:space="preserve"> v vrednosti 10 % od pogodbene vrednosti v EUR z DDV in z veljavnostjo 25 mesecev, šteto od dneva podpisa zadnje pogodbene </w:t>
      </w:r>
      <w:r w:rsidR="00D945C4">
        <w:rPr>
          <w:sz w:val="20"/>
          <w:szCs w:val="20"/>
        </w:rPr>
        <w:t>stranke</w:t>
      </w:r>
      <w:r>
        <w:rPr>
          <w:sz w:val="20"/>
          <w:szCs w:val="20"/>
        </w:rPr>
        <w:t>.</w:t>
      </w:r>
      <w:r w:rsidR="00D945C4">
        <w:rPr>
          <w:sz w:val="20"/>
          <w:szCs w:val="20"/>
        </w:rPr>
        <w:t xml:space="preserve"> To velja za vse pogodbe, katerih skupna vrednost znaša 10.000,00 EUR z DDV ali več.</w:t>
      </w:r>
    </w:p>
    <w:p w:rsidR="00DB4815" w:rsidRDefault="00DB4815" w:rsidP="00EC5308">
      <w:pPr>
        <w:spacing w:after="0" w:line="260" w:lineRule="atLeast"/>
        <w:rPr>
          <w:sz w:val="20"/>
          <w:szCs w:val="20"/>
        </w:rPr>
      </w:pPr>
    </w:p>
    <w:p w:rsidR="00DB4815" w:rsidRDefault="00DB4815" w:rsidP="00EC5308">
      <w:pPr>
        <w:spacing w:after="0" w:line="260" w:lineRule="atLeast"/>
        <w:rPr>
          <w:sz w:val="20"/>
          <w:szCs w:val="20"/>
        </w:rPr>
      </w:pPr>
      <w:r w:rsidRPr="00292859">
        <w:rPr>
          <w:sz w:val="20"/>
          <w:szCs w:val="20"/>
        </w:rPr>
        <w:t>Finančno zavarovanje se unovči, če izvajalec ne izpolni svojih pogodbenih obveznosti, jih izpolni napačno oziroma pomanjkljivo oziroma jih ne izpolni pravočasno ter v primerih, ko je to izrecno navedeno v določbah pogodbe.</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Besedilo finančnega zavarovanja v bistvenih elementih ne sme odstopati od vzorca besedila iz razpisne dokumentacije.</w:t>
      </w:r>
    </w:p>
    <w:p w:rsidR="0082167E" w:rsidRPr="00AB0AA4" w:rsidRDefault="0082167E" w:rsidP="0082167E">
      <w:pPr>
        <w:spacing w:after="0" w:line="260" w:lineRule="atLeast"/>
        <w:rPr>
          <w:sz w:val="20"/>
          <w:szCs w:val="20"/>
        </w:rPr>
      </w:pPr>
    </w:p>
    <w:p w:rsidR="0082167E" w:rsidRPr="00AB0AA4" w:rsidRDefault="0082167E" w:rsidP="0082167E">
      <w:pPr>
        <w:spacing w:after="0" w:line="260" w:lineRule="atLeast"/>
        <w:rPr>
          <w:sz w:val="20"/>
          <w:szCs w:val="20"/>
        </w:rPr>
      </w:pPr>
      <w:r w:rsidRPr="00AB0AA4">
        <w:rPr>
          <w:sz w:val="20"/>
          <w:szCs w:val="20"/>
        </w:rPr>
        <w:t>Za finančna zavarovanja veljajo enotna pravila za garancije na poziv (EPGP), revizija iz leta 2010, izdana pri MTZ pod št. 758.</w:t>
      </w:r>
    </w:p>
    <w:p w:rsidR="00C26BA0" w:rsidRDefault="00C26BA0" w:rsidP="0043627F">
      <w:pPr>
        <w:spacing w:after="0" w:line="260" w:lineRule="atLeast"/>
        <w:rPr>
          <w:sz w:val="20"/>
          <w:szCs w:val="20"/>
        </w:rPr>
      </w:pPr>
    </w:p>
    <w:p w:rsidR="00C26BA0" w:rsidRPr="00C26BA0" w:rsidRDefault="00196B18" w:rsidP="00C26BA0">
      <w:pPr>
        <w:pStyle w:val="Naslov2"/>
        <w:spacing w:before="0" w:after="0" w:line="260" w:lineRule="atLeast"/>
        <w:rPr>
          <w:rFonts w:cs="Arial"/>
          <w:szCs w:val="20"/>
          <w:lang w:val="sl-SI"/>
        </w:rPr>
      </w:pPr>
      <w:bookmarkStart w:id="22" w:name="_Toc461526800"/>
      <w:bookmarkStart w:id="23" w:name="_Toc21599516"/>
      <w:r w:rsidRPr="000D5DF5">
        <w:rPr>
          <w:rFonts w:cs="Arial"/>
          <w:szCs w:val="20"/>
          <w:lang w:val="sl-SI"/>
        </w:rPr>
        <w:t>Ponudba s podizvajalci in skupna ponudba</w:t>
      </w:r>
      <w:bookmarkEnd w:id="22"/>
      <w:bookmarkEnd w:id="23"/>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Če ponudnik nastopa s podizvajalci, mora v ponudbi:</w:t>
      </w:r>
    </w:p>
    <w:p w:rsidR="00196B18" w:rsidRPr="000D5DF5" w:rsidRDefault="00196B18" w:rsidP="00B726DB">
      <w:pPr>
        <w:numPr>
          <w:ilvl w:val="0"/>
          <w:numId w:val="41"/>
        </w:numPr>
        <w:spacing w:after="0" w:line="260" w:lineRule="atLeast"/>
        <w:rPr>
          <w:sz w:val="20"/>
          <w:szCs w:val="20"/>
        </w:rPr>
      </w:pPr>
      <w:r w:rsidRPr="000D5DF5">
        <w:rPr>
          <w:sz w:val="20"/>
          <w:szCs w:val="20"/>
        </w:rPr>
        <w:t xml:space="preserve">navesti vse podizvajalce (naziv, polni naslov, matično in davčno število ter transakcijski račun) ter vsak del javnega naročila, ki ga namerava oddati v podizvajanje (vrsto </w:t>
      </w:r>
      <w:r w:rsidR="00B9055A" w:rsidRPr="000D5DF5">
        <w:rPr>
          <w:sz w:val="20"/>
          <w:szCs w:val="20"/>
        </w:rPr>
        <w:t xml:space="preserve">in vrednost </w:t>
      </w:r>
      <w:r w:rsidRPr="000D5DF5">
        <w:rPr>
          <w:sz w:val="20"/>
          <w:szCs w:val="20"/>
        </w:rPr>
        <w:t>del, ki jih posamezni podizvajalec prevzema),</w:t>
      </w:r>
    </w:p>
    <w:p w:rsidR="00196B18" w:rsidRPr="000D5DF5" w:rsidRDefault="00196B18" w:rsidP="00B726DB">
      <w:pPr>
        <w:numPr>
          <w:ilvl w:val="0"/>
          <w:numId w:val="41"/>
        </w:numPr>
        <w:spacing w:after="0" w:line="260" w:lineRule="atLeast"/>
        <w:rPr>
          <w:sz w:val="20"/>
          <w:szCs w:val="20"/>
        </w:rPr>
      </w:pPr>
      <w:r w:rsidRPr="000D5DF5">
        <w:rPr>
          <w:sz w:val="20"/>
          <w:szCs w:val="20"/>
        </w:rPr>
        <w:t>kontaktne podatke in zakonite zastopnike podizvajalcev,</w:t>
      </w:r>
    </w:p>
    <w:p w:rsidR="00196B18" w:rsidRPr="000D5DF5" w:rsidRDefault="00196B18" w:rsidP="00B726DB">
      <w:pPr>
        <w:numPr>
          <w:ilvl w:val="0"/>
          <w:numId w:val="41"/>
        </w:numPr>
        <w:spacing w:after="0" w:line="260" w:lineRule="atLeast"/>
        <w:rPr>
          <w:sz w:val="20"/>
          <w:szCs w:val="20"/>
        </w:rPr>
      </w:pPr>
      <w:r w:rsidRPr="000D5DF5">
        <w:rPr>
          <w:sz w:val="20"/>
          <w:szCs w:val="20"/>
        </w:rPr>
        <w:t xml:space="preserve">izpolnjene </w:t>
      </w:r>
      <w:r w:rsidR="00465D5A" w:rsidRPr="000D5DF5">
        <w:rPr>
          <w:sz w:val="20"/>
          <w:szCs w:val="20"/>
        </w:rPr>
        <w:t xml:space="preserve">in podpisane </w:t>
      </w:r>
      <w:r w:rsidR="000F7F92">
        <w:rPr>
          <w:sz w:val="20"/>
          <w:szCs w:val="20"/>
        </w:rPr>
        <w:t>obrazce ESPD</w:t>
      </w:r>
      <w:r w:rsidRPr="000D5DF5">
        <w:rPr>
          <w:sz w:val="20"/>
          <w:szCs w:val="20"/>
        </w:rPr>
        <w:t xml:space="preserve"> ter</w:t>
      </w:r>
    </w:p>
    <w:p w:rsidR="00196B18" w:rsidRDefault="00196B18" w:rsidP="00B726DB">
      <w:pPr>
        <w:numPr>
          <w:ilvl w:val="0"/>
          <w:numId w:val="41"/>
        </w:numPr>
        <w:spacing w:after="0" w:line="260" w:lineRule="atLeast"/>
        <w:rPr>
          <w:sz w:val="20"/>
          <w:szCs w:val="20"/>
        </w:rPr>
      </w:pPr>
      <w:r w:rsidRPr="000D5DF5">
        <w:rPr>
          <w:sz w:val="20"/>
          <w:szCs w:val="20"/>
        </w:rPr>
        <w:t>priložiti zahtevo podizvajalca za neposredno plačilo, če podizvajalec to zahteva.</w:t>
      </w:r>
    </w:p>
    <w:p w:rsidR="00E424FB" w:rsidRPr="000D5DF5" w:rsidRDefault="00E424FB" w:rsidP="00E424FB">
      <w:pPr>
        <w:spacing w:after="0" w:line="260" w:lineRule="atLeast"/>
        <w:ind w:left="720"/>
        <w:rPr>
          <w:sz w:val="20"/>
          <w:szCs w:val="20"/>
        </w:rPr>
      </w:pPr>
    </w:p>
    <w:p w:rsidR="00196B18" w:rsidRPr="000D5DF5" w:rsidRDefault="00196B18" w:rsidP="0043627F">
      <w:pPr>
        <w:spacing w:after="0" w:line="260" w:lineRule="atLeast"/>
        <w:rPr>
          <w:sz w:val="20"/>
          <w:szCs w:val="20"/>
        </w:rPr>
      </w:pPr>
      <w:r w:rsidRPr="000D5DF5">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rsidR="00196B18" w:rsidRPr="000D5DF5" w:rsidRDefault="00196B18" w:rsidP="0043627F">
      <w:pPr>
        <w:spacing w:after="0" w:line="260" w:lineRule="atLeast"/>
        <w:rPr>
          <w:sz w:val="20"/>
          <w:szCs w:val="20"/>
        </w:rPr>
      </w:pPr>
      <w:r w:rsidRPr="000D5DF5">
        <w:rPr>
          <w:sz w:val="20"/>
          <w:szCs w:val="20"/>
        </w:rPr>
        <w:t xml:space="preserve">Če podizvajalec ni zahteval neposrednega plačila, mora glavni izvajalec naročniku najpozneje v 60 dneh od plačila končnega računa oziroma situacije poslati svojo </w:t>
      </w:r>
      <w:r w:rsidR="006E60CF">
        <w:rPr>
          <w:sz w:val="20"/>
          <w:szCs w:val="20"/>
        </w:rPr>
        <w:t xml:space="preserve">in podizvajalčevo </w:t>
      </w:r>
      <w:r w:rsidRPr="000D5DF5">
        <w:rPr>
          <w:sz w:val="20"/>
          <w:szCs w:val="20"/>
        </w:rPr>
        <w:t>pisno izjavo, da je podizvajalec prejel plačilo za izvedene gradnje ali storitve oziroma dobavljeno blago, neposredno povezano s predmetom javnega naročila. Opustitev predložitve pisnih izjav predstavlja prekršek.</w:t>
      </w:r>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lastRenderedPageBreak/>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rsidR="00196B18" w:rsidRPr="000D5DF5" w:rsidRDefault="00196B18" w:rsidP="0043627F">
      <w:pPr>
        <w:spacing w:after="0" w:line="260" w:lineRule="atLeast"/>
        <w:rPr>
          <w:sz w:val="20"/>
          <w:szCs w:val="20"/>
        </w:rPr>
      </w:pPr>
    </w:p>
    <w:p w:rsidR="00196B18" w:rsidRDefault="00196B18" w:rsidP="0043627F">
      <w:pPr>
        <w:spacing w:after="0" w:line="260" w:lineRule="atLeast"/>
        <w:rPr>
          <w:sz w:val="20"/>
          <w:szCs w:val="20"/>
        </w:rPr>
      </w:pPr>
      <w:r w:rsidRPr="000D5DF5">
        <w:rPr>
          <w:sz w:val="20"/>
          <w:szCs w:val="20"/>
        </w:rPr>
        <w:t>Skupna ponudba je ponudba več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rsidR="007A3F70" w:rsidRPr="000D5DF5" w:rsidRDefault="007A3F70"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24" w:name="_Toc461526801"/>
      <w:bookmarkStart w:id="25" w:name="_Toc21599517"/>
      <w:r w:rsidRPr="000D5DF5">
        <w:rPr>
          <w:rFonts w:cs="Arial"/>
          <w:szCs w:val="20"/>
          <w:lang w:val="sl-SI"/>
        </w:rPr>
        <w:t>Način, mesto in čas oddaje ponudbe</w:t>
      </w:r>
      <w:bookmarkEnd w:id="24"/>
      <w:bookmarkEnd w:id="25"/>
    </w:p>
    <w:p w:rsidR="00196B18" w:rsidRPr="000D5DF5" w:rsidRDefault="00196B18" w:rsidP="0043627F">
      <w:pPr>
        <w:spacing w:after="0" w:line="260" w:lineRule="atLeast"/>
        <w:rPr>
          <w:sz w:val="20"/>
          <w:szCs w:val="20"/>
        </w:rPr>
      </w:pPr>
    </w:p>
    <w:p w:rsidR="003C64F8" w:rsidRPr="00165A65" w:rsidRDefault="003C64F8" w:rsidP="003C64F8">
      <w:pPr>
        <w:autoSpaceDE w:val="0"/>
        <w:autoSpaceDN w:val="0"/>
        <w:adjustRightInd w:val="0"/>
        <w:spacing w:after="0" w:line="260" w:lineRule="atLeast"/>
        <w:rPr>
          <w:color w:val="000000"/>
          <w:sz w:val="20"/>
          <w:szCs w:val="20"/>
          <w:lang w:eastAsia="sl-SI"/>
        </w:rPr>
      </w:pPr>
      <w:r w:rsidRPr="003C64F8">
        <w:rPr>
          <w:color w:val="000000"/>
          <w:sz w:val="20"/>
          <w:szCs w:val="20"/>
          <w:lang w:eastAsia="sl-SI"/>
        </w:rPr>
        <w:t xml:space="preserve">Ponudniki morajo predložiti </w:t>
      </w:r>
      <w:r w:rsidR="00E6017C" w:rsidRPr="003C64F8">
        <w:rPr>
          <w:color w:val="000000"/>
          <w:sz w:val="20"/>
          <w:szCs w:val="20"/>
          <w:lang w:eastAsia="sl-SI"/>
        </w:rPr>
        <w:t xml:space="preserve">ponudbe </w:t>
      </w:r>
      <w:r w:rsidRPr="003C64F8">
        <w:rPr>
          <w:color w:val="000000"/>
          <w:sz w:val="20"/>
          <w:szCs w:val="20"/>
          <w:lang w:eastAsia="sl-SI"/>
        </w:rPr>
        <w:t xml:space="preserve">v informacijski sistem e-JN </w:t>
      </w:r>
      <w:r w:rsidR="006E60CF">
        <w:rPr>
          <w:color w:val="000000"/>
          <w:sz w:val="20"/>
          <w:szCs w:val="20"/>
          <w:lang w:eastAsia="sl-SI"/>
        </w:rPr>
        <w:t xml:space="preserve">(v nadaljevanju: IS e-JN) </w:t>
      </w:r>
      <w:r w:rsidRPr="003C64F8">
        <w:rPr>
          <w:color w:val="000000"/>
          <w:sz w:val="20"/>
          <w:szCs w:val="20"/>
          <w:lang w:eastAsia="sl-SI"/>
        </w:rPr>
        <w:t>na spletnem naslovu</w:t>
      </w:r>
      <w:r>
        <w:rPr>
          <w:color w:val="000000"/>
          <w:sz w:val="20"/>
          <w:szCs w:val="20"/>
          <w:lang w:eastAsia="sl-SI"/>
        </w:rPr>
        <w:t xml:space="preserve"> </w:t>
      </w:r>
      <w:hyperlink r:id="rId12" w:history="1">
        <w:r w:rsidR="00340165" w:rsidRPr="0095259E">
          <w:rPr>
            <w:rStyle w:val="Hiperpovezava"/>
            <w:sz w:val="20"/>
            <w:szCs w:val="20"/>
          </w:rPr>
          <w:t>https://ejn.gov.si</w:t>
        </w:r>
      </w:hyperlink>
      <w:r w:rsidRPr="00165A65">
        <w:rPr>
          <w:color w:val="000000"/>
          <w:sz w:val="20"/>
          <w:szCs w:val="20"/>
          <w:lang w:eastAsia="sl-SI"/>
        </w:rPr>
        <w:t>, v skladu s točko 3 dokumenta Navodila za uporabo informacijskega sistema za</w:t>
      </w:r>
      <w:r w:rsidRPr="000B107E">
        <w:rPr>
          <w:color w:val="000000"/>
          <w:sz w:val="20"/>
          <w:szCs w:val="20"/>
          <w:lang w:eastAsia="sl-SI"/>
        </w:rPr>
        <w:t xml:space="preserve"> uporabo funkcionalnosti elektronske oddaje ponudb e-JN: PONUDNIKI (</w:t>
      </w:r>
      <w:r w:rsidR="00FC4B24">
        <w:rPr>
          <w:color w:val="000000"/>
          <w:sz w:val="20"/>
          <w:szCs w:val="20"/>
          <w:lang w:eastAsia="sl-SI"/>
        </w:rPr>
        <w:t>v nadaljevanju:</w:t>
      </w:r>
      <w:r w:rsidRPr="00165A65">
        <w:rPr>
          <w:color w:val="000000"/>
          <w:sz w:val="20"/>
          <w:szCs w:val="20"/>
          <w:lang w:eastAsia="sl-SI"/>
        </w:rPr>
        <w:t xml:space="preserve"> Navodila za uporabo e-JN), ki je del te razpisne dokumentacije in objavljen na spletnem naslovu </w:t>
      </w:r>
      <w:hyperlink r:id="rId13" w:history="1">
        <w:r w:rsidR="00340165" w:rsidRPr="0095259E">
          <w:rPr>
            <w:rStyle w:val="Hiperpovezava"/>
            <w:sz w:val="20"/>
            <w:szCs w:val="20"/>
          </w:rPr>
          <w:t>https://ejn.gov.si/</w:t>
        </w:r>
      </w:hyperlink>
      <w:r w:rsidRPr="00165A65">
        <w:rPr>
          <w:color w:val="000000"/>
          <w:sz w:val="20"/>
          <w:szCs w:val="20"/>
          <w:lang w:eastAsia="sl-SI"/>
        </w:rPr>
        <w:t>.</w:t>
      </w:r>
    </w:p>
    <w:p w:rsidR="00A952CA" w:rsidRPr="000B107E" w:rsidRDefault="00A952CA" w:rsidP="003C64F8">
      <w:pPr>
        <w:autoSpaceDE w:val="0"/>
        <w:autoSpaceDN w:val="0"/>
        <w:adjustRightInd w:val="0"/>
        <w:spacing w:after="0" w:line="260" w:lineRule="atLeast"/>
        <w:rPr>
          <w:color w:val="000000"/>
          <w:sz w:val="20"/>
          <w:szCs w:val="20"/>
          <w:lang w:eastAsia="sl-SI"/>
        </w:rPr>
      </w:pPr>
    </w:p>
    <w:p w:rsidR="003C64F8" w:rsidRPr="00063C47" w:rsidRDefault="003C64F8" w:rsidP="003C64F8">
      <w:pPr>
        <w:autoSpaceDE w:val="0"/>
        <w:autoSpaceDN w:val="0"/>
        <w:adjustRightInd w:val="0"/>
        <w:spacing w:after="0" w:line="260" w:lineRule="atLeast"/>
        <w:rPr>
          <w:color w:val="000000"/>
          <w:sz w:val="20"/>
          <w:szCs w:val="20"/>
          <w:lang w:eastAsia="sl-SI"/>
        </w:rPr>
      </w:pPr>
      <w:r w:rsidRPr="00165A65">
        <w:rPr>
          <w:color w:val="000000"/>
          <w:sz w:val="20"/>
          <w:szCs w:val="20"/>
          <w:lang w:eastAsia="sl-SI"/>
        </w:rPr>
        <w:t xml:space="preserve">Ponudnik se mora pred oddajo ponudbe registrirati na spletnem naslovu </w:t>
      </w:r>
      <w:hyperlink r:id="rId14" w:history="1">
        <w:r w:rsidR="00340165" w:rsidRPr="0095259E">
          <w:rPr>
            <w:rStyle w:val="Hiperpovezava"/>
            <w:sz w:val="20"/>
            <w:szCs w:val="20"/>
          </w:rPr>
          <w:t>https://ejn.gov.si/</w:t>
        </w:r>
      </w:hyperlink>
      <w:r w:rsidRPr="00165A65">
        <w:rPr>
          <w:color w:val="000000"/>
          <w:sz w:val="20"/>
          <w:szCs w:val="20"/>
          <w:lang w:eastAsia="sl-SI"/>
        </w:rPr>
        <w:t>, v</w:t>
      </w:r>
      <w:r w:rsidR="00A952CA" w:rsidRPr="00165A65">
        <w:rPr>
          <w:color w:val="000000"/>
          <w:sz w:val="20"/>
          <w:szCs w:val="20"/>
          <w:lang w:eastAsia="sl-SI"/>
        </w:rPr>
        <w:t xml:space="preserve"> </w:t>
      </w:r>
      <w:r w:rsidRPr="00165A65">
        <w:rPr>
          <w:color w:val="000000"/>
          <w:sz w:val="20"/>
          <w:szCs w:val="20"/>
          <w:lang w:eastAsia="sl-SI"/>
        </w:rPr>
        <w:t xml:space="preserve">skladu z Navodili za uporabo e-JN. Če je ponudnik že registriran v </w:t>
      </w:r>
      <w:r w:rsidR="006E60CF">
        <w:rPr>
          <w:color w:val="000000"/>
          <w:sz w:val="20"/>
          <w:szCs w:val="20"/>
          <w:lang w:eastAsia="sl-SI"/>
        </w:rPr>
        <w:t>IS</w:t>
      </w:r>
      <w:r w:rsidRPr="00165A65">
        <w:rPr>
          <w:color w:val="000000"/>
          <w:sz w:val="20"/>
          <w:szCs w:val="20"/>
          <w:lang w:eastAsia="sl-SI"/>
        </w:rPr>
        <w:t xml:space="preserve"> e-JN, se v</w:t>
      </w:r>
      <w:r w:rsidR="00A952CA" w:rsidRPr="000B107E">
        <w:rPr>
          <w:color w:val="000000"/>
          <w:sz w:val="20"/>
          <w:szCs w:val="20"/>
          <w:lang w:eastAsia="sl-SI"/>
        </w:rPr>
        <w:t xml:space="preserve"> </w:t>
      </w:r>
      <w:r w:rsidR="004E56F1">
        <w:rPr>
          <w:color w:val="000000"/>
          <w:sz w:val="20"/>
          <w:szCs w:val="20"/>
          <w:lang w:eastAsia="sl-SI"/>
        </w:rPr>
        <w:t>IS e-JN</w:t>
      </w:r>
      <w:r w:rsidR="004E56F1" w:rsidRPr="000B107E">
        <w:rPr>
          <w:color w:val="000000"/>
          <w:sz w:val="20"/>
          <w:szCs w:val="20"/>
          <w:lang w:eastAsia="sl-SI"/>
        </w:rPr>
        <w:t xml:space="preserve"> </w:t>
      </w:r>
      <w:r w:rsidRPr="000B107E">
        <w:rPr>
          <w:color w:val="000000"/>
          <w:sz w:val="20"/>
          <w:szCs w:val="20"/>
          <w:lang w:eastAsia="sl-SI"/>
        </w:rPr>
        <w:t>prijavi na istem naslovu.</w:t>
      </w:r>
    </w:p>
    <w:p w:rsidR="00796905" w:rsidRPr="00165A65" w:rsidRDefault="00796905" w:rsidP="003C64F8">
      <w:pPr>
        <w:autoSpaceDE w:val="0"/>
        <w:autoSpaceDN w:val="0"/>
        <w:adjustRightInd w:val="0"/>
        <w:spacing w:after="0" w:line="260" w:lineRule="atLeast"/>
        <w:rPr>
          <w:color w:val="000000"/>
          <w:sz w:val="20"/>
          <w:szCs w:val="20"/>
          <w:lang w:eastAsia="sl-SI"/>
        </w:rPr>
      </w:pPr>
    </w:p>
    <w:p w:rsidR="00D26251" w:rsidRPr="00165A65" w:rsidRDefault="00165A65" w:rsidP="00A20107">
      <w:pPr>
        <w:spacing w:after="0" w:line="260" w:lineRule="atLeast"/>
        <w:rPr>
          <w:rFonts w:ascii="Times New Roman" w:hAnsi="Times New Roman" w:cs="Times New Roman"/>
          <w:sz w:val="20"/>
          <w:szCs w:val="20"/>
          <w:lang w:eastAsia="sl-SI"/>
        </w:rPr>
      </w:pPr>
      <w:r w:rsidRPr="00F40F02">
        <w:rPr>
          <w:sz w:val="20"/>
          <w:szCs w:val="20"/>
        </w:rPr>
        <w:t xml:space="preserve">Uporabnik ponudnika, ki je v </w:t>
      </w:r>
      <w:r w:rsidR="006E60CF">
        <w:rPr>
          <w:sz w:val="20"/>
          <w:szCs w:val="20"/>
        </w:rPr>
        <w:t>IS</w:t>
      </w:r>
      <w:r w:rsidRPr="00F40F02">
        <w:rPr>
          <w:sz w:val="20"/>
          <w:szCs w:val="20"/>
        </w:rPr>
        <w:t xml:space="preserve"> e-JN pooblaščen za oddajanje ponudb, ponudbo odda s klikom na gumb »Oddaj«. I</w:t>
      </w:r>
      <w:r w:rsidR="006E60CF">
        <w:rPr>
          <w:sz w:val="20"/>
          <w:szCs w:val="20"/>
        </w:rPr>
        <w:t>S</w:t>
      </w:r>
      <w:r w:rsidRPr="00F40F02">
        <w:rPr>
          <w:sz w:val="20"/>
          <w:szCs w:val="20"/>
        </w:rPr>
        <w:t xml:space="preserve"> e-JN ob oddaji ponudbe zabeleži identiteto uporabnika in čas oddaje ponudbe. Uporabnik z dejanjem oddaje ponudbe izkaže in izjavi voljo v imenu ponudnika oddati zavezujočo ponudbo, skladno z 18. členom Obligacijskega zakonika – OZ (Uradni list RS, št. 97/07 – uradno prečiščeno besedilo</w:t>
      </w:r>
      <w:r>
        <w:rPr>
          <w:sz w:val="20"/>
          <w:szCs w:val="20"/>
        </w:rPr>
        <w:t>) in njegovimi spremembami.</w:t>
      </w:r>
      <w:r w:rsidRPr="00F40F02">
        <w:rPr>
          <w:sz w:val="20"/>
          <w:szCs w:val="20"/>
        </w:rPr>
        <w:t xml:space="preserve"> Z oddajo ponudbe je le-ta zavezujoča za čas, naveden v ponudbi, razen če jo uporabnik ponudnika umakne ali spremeni pred potekom roka za oddajo ponudb.</w:t>
      </w:r>
      <w:r w:rsidR="00D26251" w:rsidRPr="00165A65">
        <w:rPr>
          <w:rFonts w:ascii="Times New Roman" w:hAnsi="Times New Roman"/>
          <w:sz w:val="20"/>
          <w:szCs w:val="20"/>
          <w:lang w:eastAsia="sl-SI"/>
        </w:rPr>
        <w:t xml:space="preserve"> </w:t>
      </w:r>
    </w:p>
    <w:p w:rsidR="00A952CA" w:rsidRPr="000B107E" w:rsidRDefault="00A952CA" w:rsidP="00A952CA">
      <w:pPr>
        <w:autoSpaceDE w:val="0"/>
        <w:autoSpaceDN w:val="0"/>
        <w:adjustRightInd w:val="0"/>
        <w:spacing w:after="0" w:line="260" w:lineRule="atLeast"/>
        <w:rPr>
          <w:color w:val="000000"/>
          <w:sz w:val="20"/>
          <w:szCs w:val="20"/>
          <w:lang w:eastAsia="sl-SI"/>
        </w:rPr>
      </w:pPr>
    </w:p>
    <w:p w:rsidR="003C64F8" w:rsidRPr="00063C47" w:rsidRDefault="003C64F8" w:rsidP="00A952CA">
      <w:pPr>
        <w:autoSpaceDE w:val="0"/>
        <w:autoSpaceDN w:val="0"/>
        <w:adjustRightInd w:val="0"/>
        <w:spacing w:after="0" w:line="260" w:lineRule="atLeast"/>
        <w:rPr>
          <w:color w:val="000000"/>
          <w:sz w:val="20"/>
          <w:szCs w:val="20"/>
          <w:lang w:eastAsia="sl-SI"/>
        </w:rPr>
      </w:pPr>
      <w:r w:rsidRPr="00165A65">
        <w:rPr>
          <w:color w:val="000000"/>
          <w:sz w:val="20"/>
          <w:szCs w:val="20"/>
          <w:lang w:eastAsia="sl-SI"/>
        </w:rPr>
        <w:t xml:space="preserve">Ponudba se šteje za pravočasno oddano, če jo naročnik prejme preko </w:t>
      </w:r>
      <w:r w:rsidR="006E60CF">
        <w:rPr>
          <w:color w:val="000000"/>
          <w:sz w:val="20"/>
          <w:szCs w:val="20"/>
          <w:lang w:eastAsia="sl-SI"/>
        </w:rPr>
        <w:t>IS</w:t>
      </w:r>
      <w:r w:rsidR="006E60CF" w:rsidRPr="00165A65">
        <w:rPr>
          <w:color w:val="000000"/>
          <w:sz w:val="20"/>
          <w:szCs w:val="20"/>
          <w:lang w:eastAsia="sl-SI"/>
        </w:rPr>
        <w:t xml:space="preserve"> </w:t>
      </w:r>
      <w:r w:rsidRPr="00165A65">
        <w:rPr>
          <w:color w:val="000000"/>
          <w:sz w:val="20"/>
          <w:szCs w:val="20"/>
          <w:lang w:eastAsia="sl-SI"/>
        </w:rPr>
        <w:t>e-JN</w:t>
      </w:r>
      <w:r w:rsidR="00A952CA" w:rsidRPr="00165A65">
        <w:rPr>
          <w:color w:val="000000"/>
          <w:sz w:val="20"/>
          <w:szCs w:val="20"/>
          <w:lang w:eastAsia="sl-SI"/>
        </w:rPr>
        <w:t xml:space="preserve"> </w:t>
      </w:r>
      <w:hyperlink r:id="rId15" w:history="1">
        <w:r w:rsidR="00E80C37" w:rsidRPr="0095259E">
          <w:rPr>
            <w:rStyle w:val="Hiperpovezava"/>
            <w:sz w:val="20"/>
            <w:szCs w:val="20"/>
          </w:rPr>
          <w:t>https://ejn.gov.si/</w:t>
        </w:r>
      </w:hyperlink>
      <w:r w:rsidR="00A952CA" w:rsidRPr="00165A65">
        <w:rPr>
          <w:color w:val="0000FF"/>
          <w:sz w:val="20"/>
          <w:szCs w:val="20"/>
          <w:lang w:eastAsia="sl-SI"/>
        </w:rPr>
        <w:t xml:space="preserve"> </w:t>
      </w:r>
      <w:r w:rsidR="00A952CA" w:rsidRPr="00165A65">
        <w:rPr>
          <w:b/>
          <w:sz w:val="20"/>
          <w:szCs w:val="20"/>
          <w:lang w:eastAsia="sl-SI"/>
        </w:rPr>
        <w:t>najkasneje do</w:t>
      </w:r>
      <w:r w:rsidR="00A952CA" w:rsidRPr="00165A65">
        <w:rPr>
          <w:sz w:val="20"/>
          <w:szCs w:val="20"/>
          <w:lang w:eastAsia="sl-SI"/>
        </w:rPr>
        <w:t xml:space="preserve"> </w:t>
      </w:r>
      <w:r w:rsidR="00C75BC9">
        <w:rPr>
          <w:b/>
          <w:sz w:val="20"/>
          <w:szCs w:val="20"/>
          <w:lang w:eastAsia="sl-SI"/>
        </w:rPr>
        <w:t>2</w:t>
      </w:r>
      <w:r w:rsidR="000E0352">
        <w:rPr>
          <w:b/>
          <w:sz w:val="20"/>
          <w:szCs w:val="20"/>
          <w:lang w:eastAsia="sl-SI"/>
        </w:rPr>
        <w:t>1</w:t>
      </w:r>
      <w:r w:rsidR="00A952CA" w:rsidRPr="00165A65">
        <w:rPr>
          <w:b/>
          <w:sz w:val="20"/>
          <w:szCs w:val="20"/>
          <w:lang w:eastAsia="sl-SI"/>
        </w:rPr>
        <w:t xml:space="preserve">. </w:t>
      </w:r>
      <w:r w:rsidR="00C75BC9">
        <w:rPr>
          <w:b/>
          <w:sz w:val="20"/>
          <w:szCs w:val="20"/>
          <w:lang w:eastAsia="sl-SI"/>
        </w:rPr>
        <w:t>11</w:t>
      </w:r>
      <w:r w:rsidR="00A952CA" w:rsidRPr="00165A65">
        <w:rPr>
          <w:b/>
          <w:sz w:val="20"/>
          <w:szCs w:val="20"/>
          <w:lang w:eastAsia="sl-SI"/>
        </w:rPr>
        <w:t>. 2019</w:t>
      </w:r>
      <w:r w:rsidR="00A952CA" w:rsidRPr="00165A65">
        <w:rPr>
          <w:b/>
          <w:i/>
          <w:sz w:val="20"/>
          <w:szCs w:val="20"/>
        </w:rPr>
        <w:t xml:space="preserve"> </w:t>
      </w:r>
      <w:r w:rsidR="00A952CA" w:rsidRPr="00165A65">
        <w:rPr>
          <w:b/>
          <w:sz w:val="20"/>
          <w:szCs w:val="20"/>
        </w:rPr>
        <w:t>do 9:00</w:t>
      </w:r>
      <w:r w:rsidR="00A952CA" w:rsidRPr="00165A65">
        <w:rPr>
          <w:sz w:val="20"/>
          <w:szCs w:val="20"/>
        </w:rPr>
        <w:t xml:space="preserve"> </w:t>
      </w:r>
      <w:r w:rsidR="00A952CA" w:rsidRPr="00165A65">
        <w:rPr>
          <w:b/>
          <w:sz w:val="20"/>
          <w:szCs w:val="20"/>
        </w:rPr>
        <w:t>ure</w:t>
      </w:r>
      <w:r w:rsidR="00A952CA" w:rsidRPr="00165A65">
        <w:rPr>
          <w:sz w:val="20"/>
          <w:szCs w:val="20"/>
        </w:rPr>
        <w:t xml:space="preserve">. </w:t>
      </w:r>
      <w:r w:rsidRPr="00165A65">
        <w:rPr>
          <w:color w:val="000000"/>
          <w:sz w:val="20"/>
          <w:szCs w:val="20"/>
          <w:lang w:eastAsia="sl-SI"/>
        </w:rPr>
        <w:t>Za oddano ponudbo se šteje</w:t>
      </w:r>
      <w:r w:rsidR="00A952CA" w:rsidRPr="000B107E">
        <w:rPr>
          <w:color w:val="000000"/>
          <w:sz w:val="20"/>
          <w:szCs w:val="20"/>
          <w:lang w:eastAsia="sl-SI"/>
        </w:rPr>
        <w:t xml:space="preserve"> </w:t>
      </w:r>
      <w:r w:rsidRPr="000B107E">
        <w:rPr>
          <w:color w:val="000000"/>
          <w:sz w:val="20"/>
          <w:szCs w:val="20"/>
          <w:lang w:eastAsia="sl-SI"/>
        </w:rPr>
        <w:t xml:space="preserve">ponudba, ki je v </w:t>
      </w:r>
      <w:r w:rsidR="006E60CF">
        <w:rPr>
          <w:color w:val="000000"/>
          <w:sz w:val="20"/>
          <w:szCs w:val="20"/>
          <w:lang w:eastAsia="sl-SI"/>
        </w:rPr>
        <w:t>IS</w:t>
      </w:r>
      <w:r w:rsidRPr="000B107E">
        <w:rPr>
          <w:color w:val="000000"/>
          <w:sz w:val="20"/>
          <w:szCs w:val="20"/>
          <w:lang w:eastAsia="sl-SI"/>
        </w:rPr>
        <w:t xml:space="preserve"> e-JN označena s statusom »ODDANO«.</w:t>
      </w:r>
    </w:p>
    <w:p w:rsidR="0082167E" w:rsidRDefault="0082167E" w:rsidP="00A952CA">
      <w:pPr>
        <w:autoSpaceDE w:val="0"/>
        <w:autoSpaceDN w:val="0"/>
        <w:adjustRightInd w:val="0"/>
        <w:spacing w:after="0" w:line="260" w:lineRule="atLeast"/>
        <w:rPr>
          <w:color w:val="000000"/>
          <w:sz w:val="20"/>
          <w:szCs w:val="20"/>
          <w:lang w:eastAsia="sl-SI"/>
        </w:rPr>
      </w:pPr>
    </w:p>
    <w:p w:rsidR="003C64F8" w:rsidRPr="003C64F8" w:rsidRDefault="003C64F8" w:rsidP="00A952CA">
      <w:pPr>
        <w:autoSpaceDE w:val="0"/>
        <w:autoSpaceDN w:val="0"/>
        <w:adjustRightInd w:val="0"/>
        <w:spacing w:after="0" w:line="260" w:lineRule="atLeast"/>
        <w:rPr>
          <w:sz w:val="20"/>
          <w:szCs w:val="20"/>
        </w:rPr>
      </w:pPr>
      <w:r w:rsidRPr="00165A65">
        <w:rPr>
          <w:color w:val="000000"/>
          <w:sz w:val="20"/>
          <w:szCs w:val="20"/>
          <w:lang w:eastAsia="sl-SI"/>
        </w:rPr>
        <w:t>Ponudnik lahko do roka za oddajo ponudb svojo ponudbo umakne ali spremeni. Če ponudnik v</w:t>
      </w:r>
      <w:r w:rsidR="00A952CA" w:rsidRPr="00165A65">
        <w:rPr>
          <w:color w:val="000000"/>
          <w:sz w:val="20"/>
          <w:szCs w:val="20"/>
          <w:lang w:eastAsia="sl-SI"/>
        </w:rPr>
        <w:t xml:space="preserve"> </w:t>
      </w:r>
      <w:r w:rsidR="006E60CF">
        <w:rPr>
          <w:color w:val="000000"/>
          <w:sz w:val="20"/>
          <w:szCs w:val="20"/>
          <w:lang w:eastAsia="sl-SI"/>
        </w:rPr>
        <w:t>IS</w:t>
      </w:r>
      <w:r w:rsidRPr="00165A65">
        <w:rPr>
          <w:color w:val="000000"/>
          <w:sz w:val="20"/>
          <w:szCs w:val="20"/>
          <w:lang w:eastAsia="sl-SI"/>
        </w:rPr>
        <w:t xml:space="preserve"> e-JN svojo ponudbo umakne, se šteje, da ponudba ni bila oddana in je</w:t>
      </w:r>
      <w:r w:rsidR="00A952CA">
        <w:rPr>
          <w:color w:val="000000"/>
          <w:sz w:val="20"/>
          <w:szCs w:val="20"/>
          <w:lang w:eastAsia="sl-SI"/>
        </w:rPr>
        <w:t xml:space="preserve"> </w:t>
      </w:r>
      <w:r w:rsidRPr="003C64F8">
        <w:rPr>
          <w:color w:val="000000"/>
          <w:sz w:val="20"/>
          <w:szCs w:val="20"/>
          <w:lang w:eastAsia="sl-SI"/>
        </w:rPr>
        <w:t xml:space="preserve">naročnik v </w:t>
      </w:r>
      <w:r w:rsidR="006E60CF">
        <w:rPr>
          <w:color w:val="000000"/>
          <w:sz w:val="20"/>
          <w:szCs w:val="20"/>
          <w:lang w:eastAsia="sl-SI"/>
        </w:rPr>
        <w:t>IS</w:t>
      </w:r>
      <w:r w:rsidR="006E60CF" w:rsidRPr="003C64F8">
        <w:rPr>
          <w:color w:val="000000"/>
          <w:sz w:val="20"/>
          <w:szCs w:val="20"/>
          <w:lang w:eastAsia="sl-SI"/>
        </w:rPr>
        <w:t xml:space="preserve"> </w:t>
      </w:r>
      <w:r w:rsidRPr="003C64F8">
        <w:rPr>
          <w:color w:val="000000"/>
          <w:sz w:val="20"/>
          <w:szCs w:val="20"/>
          <w:lang w:eastAsia="sl-SI"/>
        </w:rPr>
        <w:t>e-JN tudi ne bo videl. Če ponudnik svojo p</w:t>
      </w:r>
      <w:r w:rsidR="00A952CA">
        <w:rPr>
          <w:color w:val="000000"/>
          <w:sz w:val="20"/>
          <w:szCs w:val="20"/>
          <w:lang w:eastAsia="sl-SI"/>
        </w:rPr>
        <w:t xml:space="preserve">onudbo v </w:t>
      </w:r>
      <w:r w:rsidR="006E60CF">
        <w:rPr>
          <w:color w:val="000000"/>
          <w:sz w:val="20"/>
          <w:szCs w:val="20"/>
          <w:lang w:eastAsia="sl-SI"/>
        </w:rPr>
        <w:t>IS</w:t>
      </w:r>
      <w:r w:rsidR="00A952CA">
        <w:rPr>
          <w:color w:val="000000"/>
          <w:sz w:val="20"/>
          <w:szCs w:val="20"/>
          <w:lang w:eastAsia="sl-SI"/>
        </w:rPr>
        <w:t xml:space="preserve"> </w:t>
      </w:r>
      <w:r w:rsidRPr="003C64F8">
        <w:rPr>
          <w:color w:val="000000"/>
          <w:sz w:val="20"/>
          <w:szCs w:val="20"/>
          <w:lang w:eastAsia="sl-SI"/>
        </w:rPr>
        <w:t>e-JN</w:t>
      </w:r>
      <w:r w:rsidR="00A952CA">
        <w:rPr>
          <w:color w:val="000000"/>
          <w:sz w:val="20"/>
          <w:szCs w:val="20"/>
          <w:lang w:eastAsia="sl-SI"/>
        </w:rPr>
        <w:t xml:space="preserve"> </w:t>
      </w:r>
      <w:r w:rsidRPr="003C64F8">
        <w:rPr>
          <w:color w:val="000000"/>
          <w:sz w:val="20"/>
          <w:szCs w:val="20"/>
          <w:lang w:eastAsia="sl-SI"/>
        </w:rPr>
        <w:t>spremeni, je naročniku v tem sistemu odprta zadnja oddana ponudba.</w:t>
      </w:r>
    </w:p>
    <w:p w:rsidR="003C64F8" w:rsidRPr="003C64F8" w:rsidRDefault="003C64F8" w:rsidP="00A952CA">
      <w:pPr>
        <w:spacing w:after="0" w:line="260" w:lineRule="atLeast"/>
        <w:rPr>
          <w:sz w:val="20"/>
          <w:szCs w:val="20"/>
        </w:rPr>
      </w:pPr>
    </w:p>
    <w:p w:rsidR="008B02BD" w:rsidRPr="000D5DF5" w:rsidRDefault="00EC67B3" w:rsidP="00EC67B3">
      <w:pPr>
        <w:spacing w:after="0" w:line="260" w:lineRule="atLeast"/>
        <w:rPr>
          <w:sz w:val="20"/>
          <w:szCs w:val="20"/>
        </w:rPr>
      </w:pPr>
      <w:r w:rsidRPr="000D5DF5">
        <w:rPr>
          <w:sz w:val="20"/>
          <w:szCs w:val="20"/>
        </w:rPr>
        <w:t>Po preteku roka za predložitev ponudb ponudbe ne bo več mogoče oddati.</w:t>
      </w:r>
    </w:p>
    <w:p w:rsidR="00165A65" w:rsidRPr="000D5DF5" w:rsidRDefault="00165A65" w:rsidP="00EC67B3">
      <w:pPr>
        <w:spacing w:after="0" w:line="260" w:lineRule="atLeast"/>
        <w:rPr>
          <w:sz w:val="20"/>
          <w:szCs w:val="20"/>
        </w:rPr>
      </w:pPr>
    </w:p>
    <w:p w:rsidR="00401501" w:rsidRPr="007A7EA5" w:rsidRDefault="00EC67B3" w:rsidP="00EC67B3">
      <w:pPr>
        <w:spacing w:after="0" w:line="260" w:lineRule="atLeast"/>
        <w:rPr>
          <w:sz w:val="20"/>
          <w:szCs w:val="20"/>
        </w:rPr>
      </w:pPr>
      <w:r w:rsidRPr="007A7EA5">
        <w:rPr>
          <w:sz w:val="20"/>
          <w:szCs w:val="20"/>
        </w:rPr>
        <w:t>Dostop do povezave za oddajo elektronske ponudbe v tem postopku j</w:t>
      </w:r>
      <w:r w:rsidR="005C063B" w:rsidRPr="007A7EA5">
        <w:rPr>
          <w:sz w:val="20"/>
          <w:szCs w:val="20"/>
        </w:rPr>
        <w:t xml:space="preserve">avnega naročila je na naslednji </w:t>
      </w:r>
      <w:r w:rsidRPr="007A7EA5">
        <w:rPr>
          <w:sz w:val="20"/>
          <w:szCs w:val="20"/>
        </w:rPr>
        <w:t>povezavi</w:t>
      </w:r>
      <w:r w:rsidR="00401501" w:rsidRPr="007A7EA5">
        <w:rPr>
          <w:sz w:val="20"/>
          <w:szCs w:val="20"/>
        </w:rPr>
        <w:t xml:space="preserve">: </w:t>
      </w:r>
      <w:hyperlink r:id="rId16" w:history="1">
        <w:r w:rsidR="004E53E7" w:rsidRPr="004E53E7">
          <w:rPr>
            <w:rStyle w:val="Hiperpovezava"/>
            <w:sz w:val="20"/>
            <w:szCs w:val="20"/>
          </w:rPr>
          <w:t>https://ejn.gov.si/ponudba/pa</w:t>
        </w:r>
        <w:r w:rsidR="004E53E7" w:rsidRPr="004E53E7">
          <w:rPr>
            <w:rStyle w:val="Hiperpovezava"/>
            <w:sz w:val="20"/>
            <w:szCs w:val="20"/>
          </w:rPr>
          <w:t>g</w:t>
        </w:r>
        <w:r w:rsidR="004E53E7" w:rsidRPr="004E53E7">
          <w:rPr>
            <w:rStyle w:val="Hiperpovezava"/>
            <w:sz w:val="20"/>
            <w:szCs w:val="20"/>
          </w:rPr>
          <w:t>es/aktualno/aktualno_javno_narocilo_podrobno.xhtml?zadevaId=13321</w:t>
        </w:r>
      </w:hyperlink>
      <w:r w:rsidR="004E53E7">
        <w:t xml:space="preserve"> </w:t>
      </w:r>
      <w:r w:rsidR="007A7EA5" w:rsidRPr="007A7EA5">
        <w:rPr>
          <w:sz w:val="20"/>
          <w:szCs w:val="20"/>
        </w:rPr>
        <w:t xml:space="preserve"> </w:t>
      </w:r>
      <w:r w:rsidR="009E2C2A" w:rsidRPr="007A7EA5">
        <w:rPr>
          <w:sz w:val="20"/>
          <w:szCs w:val="20"/>
        </w:rPr>
        <w:t xml:space="preserve"> </w:t>
      </w:r>
    </w:p>
    <w:p w:rsidR="0030574A" w:rsidRPr="000D5DF5" w:rsidRDefault="0030574A" w:rsidP="00EC67B3">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26" w:name="_Toc461526802"/>
      <w:bookmarkStart w:id="27" w:name="_Toc21599518"/>
      <w:r w:rsidRPr="000D5DF5">
        <w:rPr>
          <w:rFonts w:cs="Arial"/>
          <w:szCs w:val="20"/>
          <w:lang w:val="sl-SI"/>
        </w:rPr>
        <w:t>Odpiranje ponudb</w:t>
      </w:r>
      <w:bookmarkEnd w:id="26"/>
      <w:bookmarkEnd w:id="27"/>
    </w:p>
    <w:p w:rsidR="00196B18" w:rsidRPr="000D5DF5" w:rsidRDefault="00196B18" w:rsidP="0043627F">
      <w:pPr>
        <w:spacing w:after="0" w:line="260" w:lineRule="atLeast"/>
        <w:rPr>
          <w:sz w:val="20"/>
          <w:szCs w:val="20"/>
        </w:rPr>
      </w:pPr>
    </w:p>
    <w:p w:rsidR="00EC67B3" w:rsidRPr="00165A65" w:rsidRDefault="00EC67B3" w:rsidP="00EC67B3">
      <w:pPr>
        <w:spacing w:after="0" w:line="260" w:lineRule="atLeast"/>
        <w:rPr>
          <w:sz w:val="20"/>
          <w:szCs w:val="20"/>
          <w:lang w:eastAsia="sl-SI"/>
        </w:rPr>
      </w:pPr>
      <w:r w:rsidRPr="000D5DF5">
        <w:rPr>
          <w:sz w:val="20"/>
          <w:szCs w:val="20"/>
        </w:rPr>
        <w:t xml:space="preserve">Odpiranje ponudb bo potekalo avtomatično v </w:t>
      </w:r>
      <w:r w:rsidR="004E56F1">
        <w:rPr>
          <w:sz w:val="20"/>
          <w:szCs w:val="20"/>
        </w:rPr>
        <w:t>IS</w:t>
      </w:r>
      <w:r w:rsidRPr="000D5DF5">
        <w:rPr>
          <w:sz w:val="20"/>
          <w:szCs w:val="20"/>
        </w:rPr>
        <w:t xml:space="preserve"> e-JN dne </w:t>
      </w:r>
      <w:r w:rsidR="00C75BC9">
        <w:rPr>
          <w:b/>
          <w:sz w:val="20"/>
          <w:szCs w:val="20"/>
        </w:rPr>
        <w:t>2</w:t>
      </w:r>
      <w:r w:rsidR="000E0352">
        <w:rPr>
          <w:b/>
          <w:sz w:val="20"/>
          <w:szCs w:val="20"/>
        </w:rPr>
        <w:t>1</w:t>
      </w:r>
      <w:r w:rsidRPr="000D5DF5">
        <w:rPr>
          <w:b/>
          <w:sz w:val="20"/>
          <w:szCs w:val="20"/>
        </w:rPr>
        <w:t xml:space="preserve">. </w:t>
      </w:r>
      <w:r w:rsidR="00C75BC9">
        <w:rPr>
          <w:b/>
          <w:sz w:val="20"/>
          <w:szCs w:val="20"/>
        </w:rPr>
        <w:t>11</w:t>
      </w:r>
      <w:r w:rsidR="001327AE">
        <w:rPr>
          <w:b/>
          <w:sz w:val="20"/>
          <w:szCs w:val="20"/>
        </w:rPr>
        <w:t>. 2019</w:t>
      </w:r>
      <w:r w:rsidRPr="000D5DF5">
        <w:rPr>
          <w:sz w:val="20"/>
          <w:szCs w:val="20"/>
        </w:rPr>
        <w:t xml:space="preserve"> in </w:t>
      </w:r>
      <w:r w:rsidRPr="00165A65">
        <w:rPr>
          <w:sz w:val="20"/>
          <w:szCs w:val="20"/>
        </w:rPr>
        <w:t xml:space="preserve">se bo začelo </w:t>
      </w:r>
      <w:r w:rsidRPr="00165A65">
        <w:rPr>
          <w:b/>
          <w:sz w:val="20"/>
          <w:szCs w:val="20"/>
        </w:rPr>
        <w:t xml:space="preserve">ob </w:t>
      </w:r>
      <w:r w:rsidR="00165A65">
        <w:rPr>
          <w:b/>
          <w:sz w:val="20"/>
          <w:szCs w:val="20"/>
        </w:rPr>
        <w:t>10:00</w:t>
      </w:r>
      <w:r w:rsidRPr="00165A65">
        <w:rPr>
          <w:b/>
          <w:sz w:val="20"/>
          <w:szCs w:val="20"/>
        </w:rPr>
        <w:t xml:space="preserve"> uri</w:t>
      </w:r>
      <w:r w:rsidRPr="00165A65">
        <w:rPr>
          <w:sz w:val="20"/>
          <w:szCs w:val="20"/>
        </w:rPr>
        <w:t xml:space="preserve"> na spletnem naslovu </w:t>
      </w:r>
      <w:hyperlink r:id="rId17" w:history="1">
        <w:r w:rsidR="00E80C37" w:rsidRPr="0095259E">
          <w:rPr>
            <w:rStyle w:val="Hiperpovezava"/>
            <w:sz w:val="20"/>
            <w:szCs w:val="20"/>
          </w:rPr>
          <w:t>https://ejn.gov.si/</w:t>
        </w:r>
      </w:hyperlink>
      <w:r w:rsidRPr="00165A65">
        <w:rPr>
          <w:sz w:val="20"/>
          <w:szCs w:val="20"/>
          <w:lang w:eastAsia="sl-SI"/>
        </w:rPr>
        <w:t xml:space="preserve">. </w:t>
      </w:r>
    </w:p>
    <w:p w:rsidR="00437693" w:rsidRPr="000D5DF5" w:rsidRDefault="00437693" w:rsidP="00EC67B3">
      <w:pPr>
        <w:spacing w:after="0" w:line="260" w:lineRule="atLeast"/>
        <w:rPr>
          <w:sz w:val="20"/>
          <w:szCs w:val="20"/>
          <w:lang w:eastAsia="sl-SI"/>
        </w:rPr>
      </w:pPr>
    </w:p>
    <w:p w:rsidR="00EC67B3" w:rsidRDefault="00A952CA" w:rsidP="00A952CA">
      <w:pPr>
        <w:spacing w:after="0" w:line="260" w:lineRule="atLeast"/>
        <w:rPr>
          <w:sz w:val="20"/>
          <w:szCs w:val="20"/>
        </w:rPr>
      </w:pPr>
      <w:r w:rsidRPr="00A952CA">
        <w:rPr>
          <w:sz w:val="20"/>
          <w:szCs w:val="20"/>
        </w:rPr>
        <w:lastRenderedPageBreak/>
        <w:t xml:space="preserve">Odpiranje ponudb poteka tako, da </w:t>
      </w:r>
      <w:r w:rsidR="004E56F1">
        <w:rPr>
          <w:sz w:val="20"/>
          <w:szCs w:val="20"/>
        </w:rPr>
        <w:t>IS</w:t>
      </w:r>
      <w:r w:rsidRPr="00A952CA">
        <w:rPr>
          <w:sz w:val="20"/>
          <w:szCs w:val="20"/>
        </w:rPr>
        <w:t xml:space="preserve"> e-JN samodejno ob uri, ki je določena za</w:t>
      </w:r>
      <w:r>
        <w:rPr>
          <w:sz w:val="20"/>
          <w:szCs w:val="20"/>
        </w:rPr>
        <w:t xml:space="preserve"> </w:t>
      </w:r>
      <w:r w:rsidRPr="00A952CA">
        <w:rPr>
          <w:sz w:val="20"/>
          <w:szCs w:val="20"/>
        </w:rPr>
        <w:t>javno</w:t>
      </w:r>
      <w:r>
        <w:rPr>
          <w:sz w:val="20"/>
          <w:szCs w:val="20"/>
        </w:rPr>
        <w:t xml:space="preserve"> </w:t>
      </w:r>
      <w:r w:rsidRPr="00A952CA">
        <w:rPr>
          <w:sz w:val="20"/>
          <w:szCs w:val="20"/>
        </w:rPr>
        <w:t>odpiranje ponudb, prikaže podatke o ponudnikih, o variantah, če so bi</w:t>
      </w:r>
      <w:r>
        <w:rPr>
          <w:sz w:val="20"/>
          <w:szCs w:val="20"/>
        </w:rPr>
        <w:t xml:space="preserve">le zahtevane oziroma dovoljene, </w:t>
      </w:r>
      <w:r w:rsidRPr="00A952CA">
        <w:rPr>
          <w:sz w:val="20"/>
          <w:szCs w:val="20"/>
        </w:rPr>
        <w:t>ter omogoči dostop do .</w:t>
      </w:r>
      <w:r w:rsidR="004E56F1">
        <w:rPr>
          <w:sz w:val="20"/>
          <w:szCs w:val="20"/>
        </w:rPr>
        <w:t>PDF</w:t>
      </w:r>
      <w:r w:rsidRPr="00A952CA">
        <w:rPr>
          <w:sz w:val="20"/>
          <w:szCs w:val="20"/>
        </w:rPr>
        <w:t xml:space="preserve"> dokumenta, ki ga ponudniki naložijo v </w:t>
      </w:r>
      <w:r w:rsidR="004E56F1">
        <w:rPr>
          <w:sz w:val="20"/>
          <w:szCs w:val="20"/>
        </w:rPr>
        <w:t>IS</w:t>
      </w:r>
      <w:r w:rsidR="004E56F1" w:rsidRPr="00A952CA">
        <w:rPr>
          <w:sz w:val="20"/>
          <w:szCs w:val="20"/>
        </w:rPr>
        <w:t xml:space="preserve"> </w:t>
      </w:r>
      <w:r w:rsidRPr="00A952CA">
        <w:rPr>
          <w:sz w:val="20"/>
          <w:szCs w:val="20"/>
        </w:rPr>
        <w:t xml:space="preserve">e-JN </w:t>
      </w:r>
      <w:r w:rsidR="00324CDD">
        <w:rPr>
          <w:sz w:val="20"/>
          <w:szCs w:val="20"/>
        </w:rPr>
        <w:t>v razdelek</w:t>
      </w:r>
      <w:r>
        <w:rPr>
          <w:sz w:val="20"/>
          <w:szCs w:val="20"/>
        </w:rPr>
        <w:t xml:space="preserve"> </w:t>
      </w:r>
      <w:r w:rsidRPr="00A952CA">
        <w:rPr>
          <w:sz w:val="20"/>
          <w:szCs w:val="20"/>
        </w:rPr>
        <w:t>»Predračun«. Javna objava se avtomatično zaključi po preteku 48 ur. Ponudniki, ki so oddali ponudbe,</w:t>
      </w:r>
      <w:r>
        <w:rPr>
          <w:sz w:val="20"/>
          <w:szCs w:val="20"/>
        </w:rPr>
        <w:t xml:space="preserve"> </w:t>
      </w:r>
      <w:r w:rsidRPr="00A952CA">
        <w:rPr>
          <w:sz w:val="20"/>
          <w:szCs w:val="20"/>
        </w:rPr>
        <w:t xml:space="preserve">imajo te podatke v </w:t>
      </w:r>
      <w:r w:rsidR="004E56F1">
        <w:rPr>
          <w:sz w:val="20"/>
          <w:szCs w:val="20"/>
        </w:rPr>
        <w:t>IS</w:t>
      </w:r>
      <w:r w:rsidRPr="00A952CA">
        <w:rPr>
          <w:sz w:val="20"/>
          <w:szCs w:val="20"/>
        </w:rPr>
        <w:t xml:space="preserve"> e-JN na razpolago v razdelku »Zapisnik o odpiranju</w:t>
      </w:r>
      <w:r>
        <w:rPr>
          <w:sz w:val="20"/>
          <w:szCs w:val="20"/>
        </w:rPr>
        <w:t xml:space="preserve"> </w:t>
      </w:r>
      <w:r w:rsidRPr="00A952CA">
        <w:rPr>
          <w:sz w:val="20"/>
          <w:szCs w:val="20"/>
        </w:rPr>
        <w:t>ponudb«.</w:t>
      </w:r>
      <w:r w:rsidR="00EC67B3" w:rsidRPr="000D5DF5">
        <w:rPr>
          <w:sz w:val="20"/>
          <w:szCs w:val="20"/>
        </w:rPr>
        <w:t xml:space="preserve"> </w:t>
      </w:r>
    </w:p>
    <w:p w:rsidR="0082167E" w:rsidRPr="000D5DF5" w:rsidRDefault="0082167E" w:rsidP="00A952CA">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28" w:name="_Toc461526803"/>
      <w:bookmarkStart w:id="29" w:name="_Toc21599519"/>
      <w:r w:rsidRPr="000D5DF5">
        <w:rPr>
          <w:rFonts w:cs="Arial"/>
          <w:szCs w:val="20"/>
          <w:lang w:val="sl-SI"/>
        </w:rPr>
        <w:t>Merilo za oddajo javnega naročila</w:t>
      </w:r>
      <w:bookmarkEnd w:id="28"/>
      <w:bookmarkEnd w:id="29"/>
    </w:p>
    <w:p w:rsidR="007A3F70" w:rsidRDefault="007A3F70" w:rsidP="007A3F70">
      <w:pPr>
        <w:autoSpaceDE w:val="0"/>
        <w:autoSpaceDN w:val="0"/>
        <w:adjustRightInd w:val="0"/>
        <w:spacing w:after="0" w:line="260" w:lineRule="atLeast"/>
        <w:rPr>
          <w:sz w:val="20"/>
          <w:szCs w:val="20"/>
          <w:lang w:eastAsia="sl-SI"/>
        </w:rPr>
      </w:pPr>
    </w:p>
    <w:p w:rsidR="007A3F70" w:rsidRPr="00757792" w:rsidRDefault="007A3F70" w:rsidP="007A3F70">
      <w:pPr>
        <w:autoSpaceDE w:val="0"/>
        <w:autoSpaceDN w:val="0"/>
        <w:adjustRightInd w:val="0"/>
        <w:spacing w:after="0" w:line="260" w:lineRule="atLeast"/>
        <w:rPr>
          <w:sz w:val="20"/>
          <w:szCs w:val="20"/>
          <w:lang w:eastAsia="sl-SI"/>
        </w:rPr>
      </w:pPr>
      <w:r w:rsidRPr="00757792">
        <w:rPr>
          <w:sz w:val="20"/>
          <w:szCs w:val="20"/>
          <w:lang w:eastAsia="sl-SI"/>
        </w:rPr>
        <w:t>Merilo za oddajo posameznega sklopa javnega naročila je ekonomsko najugodnejša ponudba, pri čemer se le-to izbere ob upoštevanju naslednje formule:</w:t>
      </w:r>
    </w:p>
    <w:p w:rsidR="007A3F70" w:rsidRPr="00757792" w:rsidRDefault="007A3F70" w:rsidP="007A3F70">
      <w:pPr>
        <w:autoSpaceDE w:val="0"/>
        <w:autoSpaceDN w:val="0"/>
        <w:adjustRightInd w:val="0"/>
        <w:spacing w:after="0" w:line="260" w:lineRule="atLeast"/>
        <w:rPr>
          <w:sz w:val="20"/>
          <w:szCs w:val="20"/>
          <w:lang w:eastAsia="sl-SI"/>
        </w:rPr>
      </w:pPr>
    </w:p>
    <w:p w:rsidR="007A3F70" w:rsidRPr="00757792" w:rsidRDefault="007A3F70" w:rsidP="007A3F70">
      <w:pPr>
        <w:autoSpaceDE w:val="0"/>
        <w:autoSpaceDN w:val="0"/>
        <w:adjustRightInd w:val="0"/>
        <w:spacing w:after="0" w:line="260" w:lineRule="atLeast"/>
        <w:jc w:val="center"/>
        <w:rPr>
          <w:b/>
          <w:sz w:val="20"/>
          <w:szCs w:val="20"/>
          <w:lang w:eastAsia="sl-SI"/>
        </w:rPr>
      </w:pPr>
      <w:r w:rsidRPr="00757792">
        <w:rPr>
          <w:b/>
          <w:sz w:val="20"/>
          <w:szCs w:val="20"/>
          <w:lang w:eastAsia="sl-SI"/>
        </w:rPr>
        <w:t>K = (40 x A/B) + (25 x D/C) + (25 x E/F) + (10 x G/H)</w:t>
      </w:r>
    </w:p>
    <w:p w:rsidR="007A3F70" w:rsidRPr="00757792" w:rsidRDefault="007A3F70" w:rsidP="007A3F70">
      <w:pPr>
        <w:autoSpaceDE w:val="0"/>
        <w:autoSpaceDN w:val="0"/>
        <w:adjustRightInd w:val="0"/>
        <w:spacing w:after="0" w:line="260" w:lineRule="atLeast"/>
        <w:jc w:val="left"/>
        <w:rPr>
          <w:sz w:val="20"/>
          <w:szCs w:val="20"/>
          <w:lang w:eastAsia="sl-SI"/>
        </w:rPr>
      </w:pPr>
    </w:p>
    <w:p w:rsidR="007A3F70" w:rsidRPr="00757792" w:rsidRDefault="007A3F70" w:rsidP="007A3F70">
      <w:pPr>
        <w:autoSpaceDE w:val="0"/>
        <w:autoSpaceDN w:val="0"/>
        <w:adjustRightInd w:val="0"/>
        <w:spacing w:after="0" w:line="260" w:lineRule="atLeast"/>
        <w:jc w:val="left"/>
        <w:rPr>
          <w:sz w:val="20"/>
          <w:szCs w:val="20"/>
          <w:lang w:eastAsia="sl-SI"/>
        </w:rPr>
      </w:pPr>
      <w:r w:rsidRPr="00757792">
        <w:rPr>
          <w:sz w:val="20"/>
          <w:szCs w:val="20"/>
          <w:lang w:eastAsia="sl-SI"/>
        </w:rPr>
        <w:t>Znak x v zgornji formuli pomeni množenje, znak / pomeni deljenje, znak + pomeni seštevanje.</w:t>
      </w:r>
    </w:p>
    <w:p w:rsidR="007A3F70" w:rsidRPr="00757792" w:rsidRDefault="007A3F70" w:rsidP="007A3F70">
      <w:pPr>
        <w:spacing w:after="0" w:line="260" w:lineRule="atLeast"/>
      </w:pPr>
    </w:p>
    <w:p w:rsidR="007A3F70" w:rsidRPr="00757792" w:rsidRDefault="007A3F70" w:rsidP="007A3F70">
      <w:pPr>
        <w:autoSpaceDE w:val="0"/>
        <w:autoSpaceDN w:val="0"/>
        <w:adjustRightInd w:val="0"/>
        <w:spacing w:after="0" w:line="260" w:lineRule="atLeast"/>
        <w:rPr>
          <w:sz w:val="20"/>
          <w:szCs w:val="20"/>
          <w:lang w:eastAsia="sl-SI"/>
        </w:rPr>
      </w:pPr>
      <w:r w:rsidRPr="00757792">
        <w:rPr>
          <w:sz w:val="20"/>
          <w:szCs w:val="20"/>
          <w:lang w:eastAsia="sl-SI"/>
        </w:rPr>
        <w:t>Naročnik bo v posameznem sklopu javnega naročila izbral tistega ponudnika, ki bo zbral največje število točk (K). Posamezni elementi v formuli so opredeljeni v nadaljevanju:</w:t>
      </w:r>
    </w:p>
    <w:p w:rsidR="007A3F70" w:rsidRPr="00757792" w:rsidRDefault="007A3F70" w:rsidP="007A3F70">
      <w:pPr>
        <w:spacing w:after="0" w:line="260" w:lineRule="atLeast"/>
      </w:pPr>
    </w:p>
    <w:p w:rsidR="007A3F70" w:rsidRPr="00757792" w:rsidRDefault="007A3F70" w:rsidP="00CB64D8">
      <w:pPr>
        <w:widowControl w:val="0"/>
        <w:numPr>
          <w:ilvl w:val="0"/>
          <w:numId w:val="57"/>
        </w:numPr>
        <w:spacing w:after="0" w:line="260" w:lineRule="atLeast"/>
        <w:rPr>
          <w:i/>
          <w:sz w:val="20"/>
          <w:szCs w:val="20"/>
        </w:rPr>
      </w:pPr>
      <w:r w:rsidRPr="00757792">
        <w:rPr>
          <w:i/>
          <w:sz w:val="20"/>
          <w:szCs w:val="20"/>
        </w:rPr>
        <w:t xml:space="preserve">Skupna ponudbena vrednost (do 40 točk) </w:t>
      </w:r>
    </w:p>
    <w:p w:rsidR="007A3F70" w:rsidRPr="00757792" w:rsidRDefault="007A3F70" w:rsidP="007A3F70">
      <w:pPr>
        <w:spacing w:after="0" w:line="260" w:lineRule="atLeast"/>
        <w:ind w:left="357"/>
        <w:rPr>
          <w:sz w:val="20"/>
          <w:szCs w:val="20"/>
        </w:rPr>
      </w:pPr>
    </w:p>
    <w:p w:rsidR="007A3F70" w:rsidRPr="00757792" w:rsidRDefault="007A3F70" w:rsidP="007A3F70">
      <w:pPr>
        <w:spacing w:after="0" w:line="260" w:lineRule="atLeast"/>
        <w:ind w:left="357"/>
        <w:rPr>
          <w:sz w:val="20"/>
          <w:szCs w:val="20"/>
        </w:rPr>
      </w:pPr>
      <w:r w:rsidRPr="00757792">
        <w:rPr>
          <w:sz w:val="20"/>
          <w:szCs w:val="20"/>
        </w:rPr>
        <w:t>Pri vrednotenju skupne ponudbene vrednosti za posamezen sklop se izračuna količnik med najnižjo skupno ponudbeno vrednostjo izmed vseh dopustnih ponudb (A) in obravnavano skupno ponudbeno vrednostjo ponudnika, katerega ponudbo se ocenjuje (B). Količnik se pomnoži s številom 40. Pri točkovanju se upošteva skupna ponudbena vrednost v EUR z DDV.</w:t>
      </w:r>
    </w:p>
    <w:p w:rsidR="007A3F70" w:rsidRPr="00757792" w:rsidRDefault="007A3F70" w:rsidP="007A3F70">
      <w:pPr>
        <w:spacing w:after="0" w:line="260" w:lineRule="atLeast"/>
        <w:rPr>
          <w:sz w:val="20"/>
          <w:szCs w:val="20"/>
        </w:rPr>
      </w:pPr>
    </w:p>
    <w:p w:rsidR="007A3F70" w:rsidRPr="00757792" w:rsidRDefault="007A3F70" w:rsidP="00757792">
      <w:pPr>
        <w:widowControl w:val="0"/>
        <w:numPr>
          <w:ilvl w:val="0"/>
          <w:numId w:val="57"/>
        </w:numPr>
        <w:spacing w:after="0" w:line="260" w:lineRule="atLeast"/>
        <w:rPr>
          <w:i/>
          <w:sz w:val="20"/>
          <w:szCs w:val="20"/>
        </w:rPr>
      </w:pPr>
      <w:r w:rsidRPr="00757792">
        <w:rPr>
          <w:i/>
          <w:sz w:val="20"/>
          <w:szCs w:val="20"/>
        </w:rPr>
        <w:t xml:space="preserve">Popust na cene iz uradno veljavnega cenika </w:t>
      </w:r>
      <w:r w:rsidR="00757792" w:rsidRPr="00757792">
        <w:rPr>
          <w:i/>
          <w:sz w:val="20"/>
          <w:szCs w:val="20"/>
        </w:rPr>
        <w:t>dobavitelja originalnih ali originalom enakovrednih nadomestnih delov proizvajalca vozila</w:t>
      </w:r>
      <w:r w:rsidRPr="00757792">
        <w:rPr>
          <w:i/>
          <w:sz w:val="20"/>
          <w:szCs w:val="20"/>
        </w:rPr>
        <w:t xml:space="preserve"> (do 25 točk) </w:t>
      </w:r>
    </w:p>
    <w:p w:rsidR="007A3F70" w:rsidRPr="00757792" w:rsidRDefault="007A3F70" w:rsidP="007A3F70">
      <w:pPr>
        <w:spacing w:after="0" w:line="260" w:lineRule="atLeast"/>
        <w:rPr>
          <w:sz w:val="20"/>
          <w:szCs w:val="20"/>
        </w:rPr>
      </w:pPr>
    </w:p>
    <w:p w:rsidR="007A3F70" w:rsidRDefault="007A3F70" w:rsidP="007A3F70">
      <w:pPr>
        <w:spacing w:after="0" w:line="260" w:lineRule="atLeast"/>
        <w:ind w:left="357"/>
        <w:rPr>
          <w:sz w:val="20"/>
          <w:szCs w:val="20"/>
        </w:rPr>
      </w:pPr>
      <w:r w:rsidRPr="00757792">
        <w:rPr>
          <w:sz w:val="20"/>
          <w:szCs w:val="20"/>
        </w:rPr>
        <w:t xml:space="preserve">Pri vrednotenju popusta na cene iz uradno veljavnega cenika </w:t>
      </w:r>
      <w:r w:rsidR="00757792" w:rsidRPr="00757792">
        <w:rPr>
          <w:sz w:val="20"/>
          <w:szCs w:val="20"/>
        </w:rPr>
        <w:t>dobavitelja originalnih ali originalom enakovrednih nadomestnih delov proizvajalca vozila</w:t>
      </w:r>
      <w:r w:rsidRPr="00757792">
        <w:rPr>
          <w:sz w:val="20"/>
          <w:szCs w:val="20"/>
        </w:rPr>
        <w:t xml:space="preserve"> se izračuna količnik med ponujenim popustom ponudnika, katerega ponudbo se ocenjuje (D) in popustom </w:t>
      </w:r>
      <w:r w:rsidR="00104938" w:rsidRPr="00757792">
        <w:rPr>
          <w:sz w:val="20"/>
          <w:szCs w:val="20"/>
        </w:rPr>
        <w:t xml:space="preserve">na cene </w:t>
      </w:r>
      <w:r w:rsidRPr="00757792">
        <w:rPr>
          <w:sz w:val="20"/>
          <w:szCs w:val="20"/>
        </w:rPr>
        <w:t xml:space="preserve">iz uradno veljavnega cenika </w:t>
      </w:r>
      <w:r w:rsidR="00757792" w:rsidRPr="00757792">
        <w:rPr>
          <w:sz w:val="20"/>
          <w:szCs w:val="20"/>
        </w:rPr>
        <w:t xml:space="preserve">dobavitelja originalnih ali originalom enakovrednih nadomestnih delov </w:t>
      </w:r>
      <w:r w:rsidRPr="00757792">
        <w:rPr>
          <w:sz w:val="20"/>
          <w:szCs w:val="20"/>
        </w:rPr>
        <w:t>tistega ponudnika, ki je izmed vseh dopustnih ponudb ponudil najvišji popust (C). Količnik se pomnoži s številom 25.</w:t>
      </w:r>
    </w:p>
    <w:p w:rsidR="00231EFF" w:rsidRPr="00757792" w:rsidRDefault="00231EFF" w:rsidP="007A3F70">
      <w:pPr>
        <w:spacing w:after="0" w:line="260" w:lineRule="atLeast"/>
        <w:ind w:left="357"/>
        <w:rPr>
          <w:sz w:val="20"/>
          <w:szCs w:val="20"/>
        </w:rPr>
      </w:pPr>
    </w:p>
    <w:p w:rsidR="007A3F70" w:rsidRPr="00757792" w:rsidRDefault="007A3F70" w:rsidP="00CB64D8">
      <w:pPr>
        <w:widowControl w:val="0"/>
        <w:numPr>
          <w:ilvl w:val="0"/>
          <w:numId w:val="57"/>
        </w:numPr>
        <w:spacing w:after="0" w:line="260" w:lineRule="atLeast"/>
        <w:rPr>
          <w:i/>
          <w:sz w:val="20"/>
          <w:szCs w:val="20"/>
        </w:rPr>
      </w:pPr>
      <w:r w:rsidRPr="00757792">
        <w:rPr>
          <w:i/>
          <w:sz w:val="20"/>
          <w:szCs w:val="20"/>
        </w:rPr>
        <w:t xml:space="preserve">Popust na cene iz uradno veljavnega cenika </w:t>
      </w:r>
      <w:r w:rsidR="00A35592" w:rsidRPr="00757792">
        <w:rPr>
          <w:i/>
          <w:sz w:val="20"/>
          <w:szCs w:val="20"/>
        </w:rPr>
        <w:t>dobavitelja cenejših nadomestn</w:t>
      </w:r>
      <w:r w:rsidR="00757792" w:rsidRPr="00757792">
        <w:rPr>
          <w:i/>
          <w:sz w:val="20"/>
          <w:szCs w:val="20"/>
        </w:rPr>
        <w:t>ih delov</w:t>
      </w:r>
      <w:r w:rsidR="00A35592" w:rsidRPr="00757792">
        <w:rPr>
          <w:i/>
          <w:sz w:val="20"/>
          <w:szCs w:val="20"/>
        </w:rPr>
        <w:t>, ki so po ključnih lastnostih enakovredni originalnim nadomestnim delom blagovne znamke proizvajalca vozil</w:t>
      </w:r>
      <w:r w:rsidR="00757792" w:rsidRPr="00757792">
        <w:rPr>
          <w:i/>
          <w:sz w:val="20"/>
          <w:szCs w:val="20"/>
        </w:rPr>
        <w:t xml:space="preserve"> </w:t>
      </w:r>
      <w:r w:rsidRPr="00757792">
        <w:rPr>
          <w:i/>
          <w:sz w:val="20"/>
          <w:szCs w:val="20"/>
        </w:rPr>
        <w:t xml:space="preserve">(do 25 točk) </w:t>
      </w:r>
    </w:p>
    <w:p w:rsidR="007A3F70" w:rsidRPr="00757792" w:rsidRDefault="007A3F70" w:rsidP="007A3F70">
      <w:pPr>
        <w:spacing w:after="0" w:line="260" w:lineRule="atLeast"/>
        <w:rPr>
          <w:sz w:val="20"/>
          <w:szCs w:val="20"/>
        </w:rPr>
      </w:pPr>
    </w:p>
    <w:p w:rsidR="007A3F70" w:rsidRPr="00757792" w:rsidRDefault="007A3F70" w:rsidP="007A3F70">
      <w:pPr>
        <w:spacing w:after="0" w:line="260" w:lineRule="atLeast"/>
        <w:ind w:left="357"/>
        <w:rPr>
          <w:sz w:val="20"/>
          <w:szCs w:val="20"/>
        </w:rPr>
      </w:pPr>
      <w:r w:rsidRPr="00757792">
        <w:rPr>
          <w:sz w:val="20"/>
          <w:szCs w:val="20"/>
        </w:rPr>
        <w:t xml:space="preserve">Pri vrednotenju popusta na cene iz uradno veljavnega cenika </w:t>
      </w:r>
      <w:r w:rsidR="00A35592" w:rsidRPr="00757792">
        <w:rPr>
          <w:sz w:val="20"/>
          <w:szCs w:val="20"/>
        </w:rPr>
        <w:t xml:space="preserve">dobavitelja </w:t>
      </w:r>
      <w:r w:rsidR="00757792" w:rsidRPr="00757792">
        <w:rPr>
          <w:noProof/>
          <w:sz w:val="20"/>
        </w:rPr>
        <w:t>cenejših nadomestnih delov, ki so po ključnih lastnostih enakovredni originalnim nadomestnim delom blagovne znamke proizvajalca vozil</w:t>
      </w:r>
      <w:r w:rsidRPr="00757792">
        <w:rPr>
          <w:sz w:val="20"/>
          <w:szCs w:val="20"/>
        </w:rPr>
        <w:t xml:space="preserve">, se izračuna količnik med ponujenim popustom ponudnika, katerega ponudbo se ocenjuje (E) in popustom </w:t>
      </w:r>
      <w:r w:rsidR="00104938" w:rsidRPr="00757792">
        <w:rPr>
          <w:sz w:val="20"/>
          <w:szCs w:val="20"/>
        </w:rPr>
        <w:t xml:space="preserve">na cene </w:t>
      </w:r>
      <w:r w:rsidRPr="00757792">
        <w:rPr>
          <w:sz w:val="20"/>
          <w:szCs w:val="20"/>
        </w:rPr>
        <w:t xml:space="preserve">iz uradno veljavnega cenika dobavitelja </w:t>
      </w:r>
      <w:r w:rsidR="00757792" w:rsidRPr="00757792">
        <w:rPr>
          <w:noProof/>
          <w:sz w:val="20"/>
        </w:rPr>
        <w:t>cenejših nadomestnih delov</w:t>
      </w:r>
      <w:r w:rsidR="00576705" w:rsidRPr="00757792">
        <w:rPr>
          <w:sz w:val="20"/>
          <w:szCs w:val="20"/>
        </w:rPr>
        <w:t>, ki so po ključnih lastnostih enakovredni originalnim nadomestnim delom blagovne znamke proizvajalca vozil,</w:t>
      </w:r>
      <w:r w:rsidRPr="00757792">
        <w:rPr>
          <w:sz w:val="20"/>
          <w:szCs w:val="20"/>
        </w:rPr>
        <w:t xml:space="preserve"> ki je izmed vseh dopustnih ponudb ponudil najvišji popust (F). Količnik se pomnoži s številom 25.</w:t>
      </w:r>
    </w:p>
    <w:p w:rsidR="00104938" w:rsidRPr="00757792" w:rsidRDefault="00104938" w:rsidP="007A3F70">
      <w:pPr>
        <w:spacing w:after="0" w:line="260" w:lineRule="atLeast"/>
        <w:ind w:left="357"/>
        <w:rPr>
          <w:sz w:val="20"/>
          <w:szCs w:val="20"/>
        </w:rPr>
      </w:pPr>
    </w:p>
    <w:p w:rsidR="007A3F70" w:rsidRPr="00757792" w:rsidRDefault="007A3F70" w:rsidP="00CB64D8">
      <w:pPr>
        <w:widowControl w:val="0"/>
        <w:numPr>
          <w:ilvl w:val="0"/>
          <w:numId w:val="57"/>
        </w:numPr>
        <w:spacing w:after="0" w:line="260" w:lineRule="atLeast"/>
        <w:rPr>
          <w:i/>
          <w:sz w:val="20"/>
          <w:szCs w:val="20"/>
        </w:rPr>
      </w:pPr>
      <w:r w:rsidRPr="00757792">
        <w:rPr>
          <w:i/>
          <w:sz w:val="20"/>
          <w:szCs w:val="20"/>
        </w:rPr>
        <w:t xml:space="preserve">Oddaljenost servisne delavnice od sedeža organizacijske enote naročnika (do 10 točk) </w:t>
      </w:r>
    </w:p>
    <w:p w:rsidR="007A3F70" w:rsidRPr="00757792" w:rsidRDefault="007A3F70" w:rsidP="007A3F70">
      <w:pPr>
        <w:spacing w:after="0" w:line="260" w:lineRule="atLeast"/>
        <w:rPr>
          <w:sz w:val="20"/>
          <w:szCs w:val="20"/>
        </w:rPr>
      </w:pPr>
    </w:p>
    <w:p w:rsidR="007A3F70" w:rsidRPr="00757792" w:rsidRDefault="007A3F70" w:rsidP="007A3F70">
      <w:pPr>
        <w:autoSpaceDE w:val="0"/>
        <w:autoSpaceDN w:val="0"/>
        <w:adjustRightInd w:val="0"/>
        <w:spacing w:after="0" w:line="260" w:lineRule="atLeast"/>
        <w:ind w:left="357"/>
        <w:rPr>
          <w:sz w:val="20"/>
          <w:szCs w:val="20"/>
        </w:rPr>
      </w:pPr>
      <w:r w:rsidRPr="00757792">
        <w:rPr>
          <w:sz w:val="20"/>
          <w:szCs w:val="20"/>
          <w:lang w:eastAsia="sl-SI"/>
        </w:rPr>
        <w:t xml:space="preserve">Ob upoštevanju pogojev iz 3. poglavja razpisne dokumentacije se pri vrednotenju oddaljenosti servisne delavnice od sedeža organizacijske enote naročnika izračuna količnik med razdaljo ponudnika, katerega oddaljenost servisne delavnice od sedeža naročnikove </w:t>
      </w:r>
      <w:r w:rsidRPr="00757792">
        <w:rPr>
          <w:sz w:val="20"/>
          <w:szCs w:val="20"/>
          <w:lang w:eastAsia="sl-SI"/>
        </w:rPr>
        <w:lastRenderedPageBreak/>
        <w:t>organizacijske enote je najkrajša (G) in razdaljo med servisno delavnico od sedeža naročnikove organizacijske enote tistega ponudnika, katerega ponudba se ocenjuje (H). Količnik se pomnoži s številom 10. Pri izračunu količnika se upoštevajo samo dopustne ponudbe.</w:t>
      </w:r>
    </w:p>
    <w:p w:rsidR="007A3F70" w:rsidRPr="00757792" w:rsidRDefault="007A3F70" w:rsidP="007A3F70">
      <w:pPr>
        <w:spacing w:after="0" w:line="260" w:lineRule="atLeast"/>
        <w:rPr>
          <w:sz w:val="20"/>
          <w:szCs w:val="20"/>
        </w:rPr>
      </w:pPr>
    </w:p>
    <w:p w:rsidR="007A3F70" w:rsidRPr="00DC1959" w:rsidRDefault="007A3F70" w:rsidP="007A3F70">
      <w:pPr>
        <w:spacing w:after="0" w:line="260" w:lineRule="atLeast"/>
      </w:pPr>
      <w:r w:rsidRPr="00757792">
        <w:rPr>
          <w:sz w:val="20"/>
          <w:szCs w:val="20"/>
          <w:lang w:eastAsia="sl-SI"/>
        </w:rPr>
        <w:t>Če več ponudnikov v posameznem sklopu doseže enako število točk (K), bo naročnik izbral ponudbo tistega ponudnika, katerega oddaljenost servisne delavnice od sedeža organizacijske enote naročnika je najkrajša.</w:t>
      </w:r>
    </w:p>
    <w:p w:rsidR="008854DE" w:rsidRPr="008854DE" w:rsidRDefault="008854DE" w:rsidP="008854DE">
      <w:bookmarkStart w:id="30" w:name="_Toc461526804"/>
    </w:p>
    <w:p w:rsidR="00196B18" w:rsidRPr="000D5DF5" w:rsidRDefault="00196B18" w:rsidP="0043627F">
      <w:pPr>
        <w:pStyle w:val="Naslov2"/>
        <w:spacing w:before="0" w:after="0" w:line="260" w:lineRule="atLeast"/>
        <w:rPr>
          <w:rFonts w:cs="Arial"/>
          <w:szCs w:val="20"/>
          <w:lang w:val="sl-SI"/>
        </w:rPr>
      </w:pPr>
      <w:bookmarkStart w:id="31" w:name="_Toc21599520"/>
      <w:r w:rsidRPr="000D5DF5">
        <w:rPr>
          <w:rFonts w:cs="Arial"/>
          <w:szCs w:val="20"/>
          <w:lang w:val="sl-SI"/>
        </w:rPr>
        <w:t>Odločitev o oddaji javnega naročila</w:t>
      </w:r>
      <w:bookmarkEnd w:id="30"/>
      <w:bookmarkEnd w:id="31"/>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 xml:space="preserve">Odločitev o oddaji javnega naročila bo objavljena na </w:t>
      </w:r>
      <w:r w:rsidR="005346E3">
        <w:rPr>
          <w:sz w:val="20"/>
          <w:szCs w:val="20"/>
        </w:rPr>
        <w:t>p</w:t>
      </w:r>
      <w:r w:rsidRPr="000D5DF5">
        <w:rPr>
          <w:sz w:val="20"/>
          <w:szCs w:val="20"/>
        </w:rPr>
        <w:t>ortalu javnih naročil skladno z 10. odstavkom 90. člena ZJN-3.</w:t>
      </w:r>
    </w:p>
    <w:p w:rsidR="00E36177" w:rsidRPr="000D5DF5" w:rsidRDefault="00E36177"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32" w:name="_Toc461526805"/>
      <w:bookmarkStart w:id="33" w:name="_Toc21599521"/>
      <w:r w:rsidRPr="000D5DF5">
        <w:rPr>
          <w:rFonts w:cs="Arial"/>
          <w:szCs w:val="20"/>
          <w:lang w:val="sl-SI"/>
        </w:rPr>
        <w:t>Pravica do revizije</w:t>
      </w:r>
      <w:bookmarkEnd w:id="32"/>
      <w:bookmarkEnd w:id="33"/>
    </w:p>
    <w:p w:rsidR="00196B18" w:rsidRPr="000D5DF5" w:rsidRDefault="00196B18" w:rsidP="0043627F">
      <w:pPr>
        <w:spacing w:after="0" w:line="260" w:lineRule="atLeast"/>
        <w:rPr>
          <w:sz w:val="20"/>
          <w:szCs w:val="20"/>
        </w:rPr>
      </w:pPr>
      <w:bookmarkStart w:id="34" w:name="_Toc282590346"/>
    </w:p>
    <w:p w:rsidR="005675CB" w:rsidRPr="000D5DF5" w:rsidRDefault="00196B18" w:rsidP="0043627F">
      <w:pPr>
        <w:spacing w:after="0" w:line="260" w:lineRule="atLeast"/>
        <w:rPr>
          <w:sz w:val="20"/>
          <w:szCs w:val="20"/>
        </w:rPr>
      </w:pPr>
      <w:r w:rsidRPr="000D5DF5">
        <w:rPr>
          <w:sz w:val="20"/>
          <w:szCs w:val="20"/>
        </w:rPr>
        <w:t xml:space="preserve">Na podlagi Zakona o pravnem varstvu v postopkih javnega naročanja (Uradni list RS, št. 43/11; v nadaljevanju: ZPVPJN) in njegovih sprememb lahko vloži zahtevek za revizijo vsaka oseba, ki ima ali je imela interes za dodelitev </w:t>
      </w:r>
      <w:r w:rsidR="00F11538" w:rsidRPr="000D5DF5">
        <w:rPr>
          <w:sz w:val="20"/>
          <w:szCs w:val="20"/>
        </w:rPr>
        <w:t xml:space="preserve">javnega </w:t>
      </w:r>
      <w:r w:rsidRPr="000D5DF5">
        <w:rPr>
          <w:sz w:val="20"/>
          <w:szCs w:val="20"/>
        </w:rPr>
        <w:t xml:space="preserve">naročila in ji je ali bi ji lahko z domnevno kršitvijo nastala škoda oziroma je zagovornik javnega interesa. </w:t>
      </w:r>
    </w:p>
    <w:p w:rsidR="007F3216" w:rsidRPr="000D5DF5" w:rsidRDefault="007F3216"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Zahtevek za revizijo, ki</w:t>
      </w:r>
      <w:r w:rsidR="004F6693" w:rsidRPr="000D5DF5">
        <w:rPr>
          <w:sz w:val="20"/>
          <w:szCs w:val="20"/>
        </w:rPr>
        <w:t xml:space="preserve"> se nanaša na vsebino objave </w:t>
      </w:r>
      <w:r w:rsidRPr="000D5DF5">
        <w:rPr>
          <w:sz w:val="20"/>
          <w:szCs w:val="20"/>
        </w:rPr>
        <w:t xml:space="preserve">ali razpisno dokumentacijo, se vloži v </w:t>
      </w:r>
      <w:r w:rsidR="004F6693" w:rsidRPr="000D5DF5">
        <w:rPr>
          <w:sz w:val="20"/>
          <w:szCs w:val="20"/>
        </w:rPr>
        <w:t>desetih</w:t>
      </w:r>
      <w:r w:rsidRPr="000D5DF5">
        <w:rPr>
          <w:sz w:val="20"/>
          <w:szCs w:val="20"/>
        </w:rPr>
        <w:t xml:space="preserve"> delovnih dneh od dneva objave obvestila o naročilu</w:t>
      </w:r>
      <w:r w:rsidR="000A690A" w:rsidRPr="000D5DF5">
        <w:rPr>
          <w:sz w:val="20"/>
          <w:szCs w:val="20"/>
        </w:rPr>
        <w:t>.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w:t>
      </w:r>
      <w:r w:rsidR="00434781" w:rsidRPr="000D5DF5">
        <w:rPr>
          <w:sz w:val="20"/>
          <w:szCs w:val="20"/>
        </w:rPr>
        <w:t>o</w:t>
      </w:r>
      <w:r w:rsidR="000A690A" w:rsidRPr="000D5DF5">
        <w:rPr>
          <w:sz w:val="20"/>
          <w:szCs w:val="20"/>
        </w:rPr>
        <w:t>pravku, če se s tem obvestilom spreminjajo ali dopolnjujejo zahteve ali merila za izbiro najugodnejšega ponudnika.</w:t>
      </w:r>
      <w:r w:rsidRPr="000D5DF5">
        <w:rPr>
          <w:sz w:val="20"/>
          <w:szCs w:val="20"/>
        </w:rPr>
        <w:t xml:space="preserve"> </w:t>
      </w:r>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 xml:space="preserve">Takso v višini </w:t>
      </w:r>
      <w:r w:rsidR="004F7FE2">
        <w:rPr>
          <w:sz w:val="20"/>
          <w:szCs w:val="20"/>
        </w:rPr>
        <w:t>4</w:t>
      </w:r>
      <w:r w:rsidR="000A690A" w:rsidRPr="000D5DF5">
        <w:rPr>
          <w:sz w:val="20"/>
          <w:szCs w:val="20"/>
        </w:rPr>
        <w:t>.0</w:t>
      </w:r>
      <w:r w:rsidRPr="000D5DF5">
        <w:rPr>
          <w:sz w:val="20"/>
          <w:szCs w:val="20"/>
        </w:rPr>
        <w:t xml:space="preserve">00,00 EUR mora vlagatelj plačati na transakcijski račun Ministrstva za finance, odprt pri Banki Slovenije, Slovenska 35, 1505 Ljubljana, Slovenija, SWIFT </w:t>
      </w:r>
      <w:r w:rsidR="00465D5A" w:rsidRPr="000D5DF5">
        <w:rPr>
          <w:sz w:val="20"/>
          <w:szCs w:val="20"/>
        </w:rPr>
        <w:t>koda</w:t>
      </w:r>
      <w:r w:rsidRPr="000D5DF5">
        <w:rPr>
          <w:sz w:val="20"/>
          <w:szCs w:val="20"/>
        </w:rPr>
        <w:t>: BSLJSI2X; IBAN: SI56 0110 0100 0358 802 - taksa za postopek revizije javnega naročanja.</w:t>
      </w:r>
    </w:p>
    <w:p w:rsidR="00A52885" w:rsidRDefault="00A52885"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Pri tem mora na plačilnem nalogu vpisati naslednje podatke v predpolje in polje sklicevanja na številko odobritve:</w:t>
      </w:r>
    </w:p>
    <w:p w:rsidR="00196B18" w:rsidRPr="000D5DF5" w:rsidRDefault="00196B18" w:rsidP="0043627F">
      <w:pPr>
        <w:spacing w:after="0" w:line="260" w:lineRule="atLeast"/>
        <w:rPr>
          <w:sz w:val="20"/>
          <w:szCs w:val="20"/>
        </w:rPr>
      </w:pPr>
      <w:r w:rsidRPr="000D5DF5">
        <w:rPr>
          <w:sz w:val="20"/>
          <w:szCs w:val="20"/>
        </w:rPr>
        <w:tab/>
        <w:t>1. model:</w:t>
      </w:r>
      <w:r w:rsidRPr="000D5DF5">
        <w:rPr>
          <w:sz w:val="20"/>
          <w:szCs w:val="20"/>
        </w:rPr>
        <w:tab/>
        <w:t>11</w:t>
      </w:r>
    </w:p>
    <w:p w:rsidR="00196B18" w:rsidRPr="000D5DF5" w:rsidRDefault="00196B18" w:rsidP="0043627F">
      <w:pPr>
        <w:spacing w:after="0" w:line="260" w:lineRule="atLeast"/>
        <w:rPr>
          <w:sz w:val="20"/>
          <w:szCs w:val="20"/>
        </w:rPr>
      </w:pPr>
      <w:r w:rsidRPr="000D5DF5">
        <w:rPr>
          <w:sz w:val="20"/>
          <w:szCs w:val="20"/>
        </w:rPr>
        <w:tab/>
        <w:t>2. P1:</w:t>
      </w:r>
      <w:r w:rsidRPr="000D5DF5">
        <w:rPr>
          <w:sz w:val="20"/>
          <w:szCs w:val="20"/>
        </w:rPr>
        <w:tab/>
      </w:r>
      <w:r w:rsidRPr="000D5DF5">
        <w:rPr>
          <w:sz w:val="20"/>
          <w:szCs w:val="20"/>
        </w:rPr>
        <w:tab/>
        <w:t>16110</w:t>
      </w:r>
    </w:p>
    <w:p w:rsidR="00196B18" w:rsidRPr="000D5DF5" w:rsidRDefault="00196B18" w:rsidP="0043627F">
      <w:pPr>
        <w:spacing w:after="0" w:line="260" w:lineRule="atLeast"/>
        <w:rPr>
          <w:sz w:val="20"/>
          <w:szCs w:val="20"/>
        </w:rPr>
      </w:pPr>
      <w:r w:rsidRPr="000D5DF5">
        <w:rPr>
          <w:sz w:val="20"/>
          <w:szCs w:val="20"/>
        </w:rPr>
        <w:tab/>
        <w:t>3. P2:</w:t>
      </w:r>
      <w:r w:rsidRPr="000D5DF5">
        <w:rPr>
          <w:sz w:val="20"/>
          <w:szCs w:val="20"/>
        </w:rPr>
        <w:tab/>
      </w:r>
      <w:r w:rsidRPr="000D5DF5">
        <w:rPr>
          <w:sz w:val="20"/>
          <w:szCs w:val="20"/>
        </w:rPr>
        <w:tab/>
        <w:t>7111290</w:t>
      </w:r>
    </w:p>
    <w:p w:rsidR="00196B18" w:rsidRPr="000D5DF5" w:rsidRDefault="00196B18" w:rsidP="0043627F">
      <w:pPr>
        <w:spacing w:after="0" w:line="260" w:lineRule="atLeast"/>
        <w:rPr>
          <w:sz w:val="20"/>
          <w:szCs w:val="20"/>
        </w:rPr>
      </w:pPr>
      <w:r w:rsidRPr="000D5DF5">
        <w:rPr>
          <w:sz w:val="20"/>
          <w:szCs w:val="20"/>
        </w:rPr>
        <w:tab/>
        <w:t>4. P3:</w:t>
      </w:r>
      <w:r w:rsidRPr="000D5DF5">
        <w:rPr>
          <w:sz w:val="20"/>
          <w:szCs w:val="20"/>
        </w:rPr>
        <w:tab/>
      </w:r>
      <w:r w:rsidRPr="000D5DF5">
        <w:rPr>
          <w:sz w:val="20"/>
          <w:szCs w:val="20"/>
        </w:rPr>
        <w:tab/>
        <w:t>XXXXXX1</w:t>
      </w:r>
      <w:r w:rsidR="00A52885">
        <w:rPr>
          <w:sz w:val="20"/>
          <w:szCs w:val="20"/>
        </w:rPr>
        <w:t>9</w:t>
      </w:r>
      <w:r w:rsidRPr="000D5DF5">
        <w:rPr>
          <w:sz w:val="20"/>
          <w:szCs w:val="20"/>
        </w:rPr>
        <w:t xml:space="preserve"> (zadnji dve številki pomenita oznako leta).</w:t>
      </w:r>
    </w:p>
    <w:p w:rsidR="005675CB" w:rsidRPr="000D5DF5" w:rsidRDefault="005675CB"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 xml:space="preserve">Med P1 in P2 ter med P2 in P3 se obvezno vpiše vezaj. Sklic v polju P3 je sestavljen iz 8 znakov, </w:t>
      </w:r>
      <w:r w:rsidR="00D70909" w:rsidRPr="00D70909">
        <w:rPr>
          <w:sz w:val="20"/>
          <w:szCs w:val="20"/>
        </w:rPr>
        <w:t xml:space="preserve">od </w:t>
      </w:r>
      <w:r w:rsidR="00D70909">
        <w:rPr>
          <w:sz w:val="20"/>
          <w:szCs w:val="20"/>
        </w:rPr>
        <w:t xml:space="preserve">katerih </w:t>
      </w:r>
      <w:r w:rsidR="00D70909" w:rsidRPr="00D70909">
        <w:rPr>
          <w:sz w:val="20"/>
          <w:szCs w:val="20"/>
        </w:rPr>
        <w:t>sta zadnji dve mesti namenjeni navedbi letnice iz številke obvestila o naročilu</w:t>
      </w:r>
      <w:r w:rsidRPr="000D5DF5">
        <w:rPr>
          <w:sz w:val="20"/>
          <w:szCs w:val="20"/>
        </w:rPr>
        <w:t xml:space="preserve">, pred njo se navede številko obvestila o naročilu s </w:t>
      </w:r>
      <w:r w:rsidR="009D1806">
        <w:rPr>
          <w:sz w:val="20"/>
          <w:szCs w:val="20"/>
        </w:rPr>
        <w:t>p</w:t>
      </w:r>
      <w:r w:rsidR="009D1806" w:rsidRPr="000D5DF5">
        <w:rPr>
          <w:sz w:val="20"/>
          <w:szCs w:val="20"/>
        </w:rPr>
        <w:t xml:space="preserve">ortala </w:t>
      </w:r>
      <w:r w:rsidRPr="000D5DF5">
        <w:rPr>
          <w:sz w:val="20"/>
          <w:szCs w:val="20"/>
        </w:rPr>
        <w:t xml:space="preserve">javnih naročil, preostali znaki v polju P3 pa se zapolnijo s številko 0. Primer sklica v primeru javnega naročila </w:t>
      </w:r>
      <w:r w:rsidR="00465D5A" w:rsidRPr="000D5DF5">
        <w:rPr>
          <w:sz w:val="20"/>
          <w:szCs w:val="20"/>
        </w:rPr>
        <w:t>z oznako JN000385/20</w:t>
      </w:r>
      <w:r w:rsidR="00434781" w:rsidRPr="000D5DF5">
        <w:rPr>
          <w:sz w:val="20"/>
          <w:szCs w:val="20"/>
        </w:rPr>
        <w:t>1</w:t>
      </w:r>
      <w:r w:rsidR="00A52885">
        <w:rPr>
          <w:sz w:val="20"/>
          <w:szCs w:val="20"/>
        </w:rPr>
        <w:t>9</w:t>
      </w:r>
      <w:r w:rsidR="00465D5A" w:rsidRPr="000D5DF5">
        <w:rPr>
          <w:sz w:val="20"/>
          <w:szCs w:val="20"/>
        </w:rPr>
        <w:t>-</w:t>
      </w:r>
      <w:r w:rsidR="00A52885">
        <w:rPr>
          <w:sz w:val="20"/>
          <w:szCs w:val="20"/>
        </w:rPr>
        <w:t>B</w:t>
      </w:r>
      <w:r w:rsidR="00465D5A" w:rsidRPr="000D5DF5">
        <w:rPr>
          <w:sz w:val="20"/>
          <w:szCs w:val="20"/>
        </w:rPr>
        <w:t>01</w:t>
      </w:r>
      <w:r w:rsidRPr="000D5DF5">
        <w:rPr>
          <w:sz w:val="20"/>
          <w:szCs w:val="20"/>
        </w:rPr>
        <w:t xml:space="preserve"> je: 11 16110-7111290-</w:t>
      </w:r>
      <w:r w:rsidR="00A52885" w:rsidRPr="000D5DF5">
        <w:rPr>
          <w:sz w:val="20"/>
          <w:szCs w:val="20"/>
        </w:rPr>
        <w:t>0003851</w:t>
      </w:r>
      <w:r w:rsidR="00A52885">
        <w:rPr>
          <w:sz w:val="20"/>
          <w:szCs w:val="20"/>
        </w:rPr>
        <w:t>9</w:t>
      </w:r>
      <w:r w:rsidRPr="000D5DF5">
        <w:rPr>
          <w:sz w:val="20"/>
          <w:szCs w:val="20"/>
        </w:rPr>
        <w:t>.</w:t>
      </w:r>
    </w:p>
    <w:p w:rsidR="00401501" w:rsidRPr="000D5DF5" w:rsidRDefault="00401501"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Zahtevek mora biti pisno vložen pri Finančni upravi Republike Slovenije, Šmartinska cesta 55, 1000 Ljubljana, in sicer neposredno na tem naslovu</w:t>
      </w:r>
      <w:r w:rsidR="000A690A" w:rsidRPr="000D5DF5">
        <w:rPr>
          <w:sz w:val="20"/>
          <w:szCs w:val="20"/>
        </w:rPr>
        <w:t xml:space="preserve"> ali po pošti priporočeno s povratnico.</w:t>
      </w:r>
    </w:p>
    <w:p w:rsidR="00DC636B" w:rsidRDefault="00DC636B" w:rsidP="0043627F">
      <w:pPr>
        <w:spacing w:after="0" w:line="260" w:lineRule="atLeast"/>
        <w:rPr>
          <w:sz w:val="20"/>
          <w:szCs w:val="20"/>
        </w:rPr>
      </w:pPr>
    </w:p>
    <w:p w:rsidR="00BA73D8" w:rsidRDefault="00BA73D8" w:rsidP="0043627F">
      <w:pPr>
        <w:spacing w:after="0" w:line="260" w:lineRule="atLeast"/>
        <w:rPr>
          <w:sz w:val="20"/>
          <w:szCs w:val="20"/>
        </w:rPr>
      </w:pPr>
    </w:p>
    <w:p w:rsidR="00F440B4" w:rsidRPr="000D5DF5" w:rsidRDefault="00F440B4"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35" w:name="_Toc53198394"/>
      <w:bookmarkStart w:id="36" w:name="_Toc76873355"/>
      <w:bookmarkStart w:id="37" w:name="_Toc282590347"/>
      <w:bookmarkStart w:id="38" w:name="_Toc461526806"/>
      <w:bookmarkStart w:id="39" w:name="_Toc21599522"/>
      <w:bookmarkEnd w:id="34"/>
      <w:r w:rsidRPr="000D5DF5">
        <w:rPr>
          <w:rFonts w:cs="Arial"/>
          <w:szCs w:val="20"/>
          <w:lang w:val="sl-SI"/>
        </w:rPr>
        <w:lastRenderedPageBreak/>
        <w:t>Sklenitev pogodbe</w:t>
      </w:r>
      <w:bookmarkEnd w:id="35"/>
      <w:bookmarkEnd w:id="36"/>
      <w:bookmarkEnd w:id="37"/>
      <w:bookmarkEnd w:id="38"/>
      <w:bookmarkEnd w:id="39"/>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w:t>
      </w:r>
      <w:r w:rsidR="00A97C1D" w:rsidRPr="000D5DF5">
        <w:rPr>
          <w:sz w:val="20"/>
          <w:szCs w:val="20"/>
        </w:rPr>
        <w:t>jo</w:t>
      </w:r>
      <w:r w:rsidRPr="000D5DF5">
        <w:rPr>
          <w:sz w:val="20"/>
          <w:szCs w:val="20"/>
        </w:rPr>
        <w:t xml:space="preserve"> biti predložen</w:t>
      </w:r>
      <w:r w:rsidR="00A97C1D" w:rsidRPr="000D5DF5">
        <w:rPr>
          <w:sz w:val="20"/>
          <w:szCs w:val="20"/>
        </w:rPr>
        <w:t>i</w:t>
      </w:r>
      <w:r w:rsidRPr="000D5DF5">
        <w:rPr>
          <w:sz w:val="20"/>
          <w:szCs w:val="20"/>
        </w:rPr>
        <w:t xml:space="preserve"> preden naročnik podpiše pogodbo.</w:t>
      </w:r>
    </w:p>
    <w:p w:rsidR="00196B18" w:rsidRDefault="00196B18" w:rsidP="0043627F">
      <w:pPr>
        <w:spacing w:after="0" w:line="260" w:lineRule="atLeast"/>
        <w:rPr>
          <w:sz w:val="20"/>
          <w:szCs w:val="20"/>
        </w:rPr>
      </w:pPr>
      <w:r w:rsidRPr="000D5DF5">
        <w:rPr>
          <w:sz w:val="20"/>
          <w:szCs w:val="20"/>
        </w:rPr>
        <w:t>Naročnik ne bo sklenil pogodbe, če bodo izpolnjeni pogoji iz 6. odstavka 100. člena Zakona o javnih uslužbencih (Uradni list RS, št. 63/07 – uradno prečiščeno besedilo</w:t>
      </w:r>
      <w:r w:rsidR="000E6EBC" w:rsidRPr="000D5DF5">
        <w:rPr>
          <w:sz w:val="20"/>
          <w:szCs w:val="20"/>
        </w:rPr>
        <w:t>) in njegovimi spremembami</w:t>
      </w:r>
      <w:r w:rsidRPr="000D5DF5">
        <w:rPr>
          <w:sz w:val="20"/>
          <w:szCs w:val="20"/>
        </w:rPr>
        <w:t>.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rsidR="00437693" w:rsidRDefault="00437693"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40" w:name="_Toc282590348"/>
      <w:bookmarkStart w:id="41" w:name="_Toc461526807"/>
      <w:bookmarkStart w:id="42" w:name="_Toc21599523"/>
      <w:r w:rsidRPr="000D5DF5">
        <w:rPr>
          <w:rFonts w:cs="Arial"/>
          <w:szCs w:val="20"/>
          <w:lang w:val="sl-SI"/>
        </w:rPr>
        <w:t>Dajanje neresničnih ali zavajajočih dokazil</w:t>
      </w:r>
      <w:bookmarkEnd w:id="40"/>
      <w:bookmarkEnd w:id="41"/>
      <w:bookmarkEnd w:id="42"/>
    </w:p>
    <w:p w:rsidR="00196B18" w:rsidRPr="000D5DF5" w:rsidRDefault="00196B18" w:rsidP="0043627F">
      <w:pPr>
        <w:spacing w:after="0" w:line="260" w:lineRule="atLeast"/>
        <w:rPr>
          <w:sz w:val="20"/>
          <w:szCs w:val="20"/>
        </w:rPr>
      </w:pPr>
    </w:p>
    <w:p w:rsidR="00196B18" w:rsidRDefault="00196B18" w:rsidP="0043627F">
      <w:pPr>
        <w:spacing w:after="0" w:line="260" w:lineRule="atLeast"/>
        <w:rPr>
          <w:sz w:val="20"/>
          <w:szCs w:val="20"/>
        </w:rPr>
      </w:pPr>
      <w:r w:rsidRPr="000D5DF5">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rsidR="00437693" w:rsidRPr="000D5DF5" w:rsidRDefault="00437693" w:rsidP="0043627F">
      <w:pPr>
        <w:spacing w:after="0" w:line="260" w:lineRule="atLeast"/>
        <w:rPr>
          <w:sz w:val="20"/>
          <w:szCs w:val="20"/>
        </w:rPr>
      </w:pPr>
    </w:p>
    <w:p w:rsidR="00196B18" w:rsidRPr="000D5DF5" w:rsidRDefault="00196B18" w:rsidP="0043627F">
      <w:pPr>
        <w:pStyle w:val="Naslov2"/>
        <w:spacing w:before="0" w:after="0" w:line="260" w:lineRule="atLeast"/>
        <w:rPr>
          <w:rFonts w:cs="Arial"/>
          <w:szCs w:val="20"/>
          <w:lang w:val="sl-SI"/>
        </w:rPr>
      </w:pPr>
      <w:bookmarkStart w:id="43" w:name="_Toc461526808"/>
      <w:bookmarkStart w:id="44" w:name="_Toc21599524"/>
      <w:r w:rsidRPr="000D5DF5">
        <w:rPr>
          <w:rFonts w:cs="Arial"/>
          <w:szCs w:val="20"/>
          <w:lang w:val="sl-SI"/>
        </w:rPr>
        <w:t>Varovanje zaupnosti</w:t>
      </w:r>
      <w:bookmarkEnd w:id="43"/>
      <w:bookmarkEnd w:id="44"/>
    </w:p>
    <w:p w:rsidR="00196B18" w:rsidRPr="000D5DF5" w:rsidRDefault="00196B18" w:rsidP="0043627F">
      <w:pPr>
        <w:spacing w:after="0" w:line="260" w:lineRule="atLeast"/>
        <w:rPr>
          <w:sz w:val="20"/>
          <w:szCs w:val="20"/>
        </w:rPr>
      </w:pPr>
    </w:p>
    <w:p w:rsidR="002A3FBF" w:rsidRPr="000D5DF5" w:rsidRDefault="002A3FBF" w:rsidP="0043627F">
      <w:pPr>
        <w:spacing w:after="0" w:line="260" w:lineRule="atLeast"/>
        <w:rPr>
          <w:sz w:val="20"/>
          <w:szCs w:val="20"/>
        </w:rPr>
      </w:pPr>
      <w:r w:rsidRPr="000D5DF5">
        <w:rPr>
          <w:sz w:val="20"/>
          <w:szCs w:val="20"/>
        </w:rPr>
        <w:t xml:space="preserve">Če ponudnik ne dovoli razkritja podatkov, ki predstavljajo poslovno skrivnost, jih mora v predloženih dokumentih </w:t>
      </w:r>
      <w:r w:rsidR="00244158" w:rsidRPr="000D5DF5">
        <w:rPr>
          <w:sz w:val="20"/>
          <w:szCs w:val="20"/>
        </w:rPr>
        <w:t xml:space="preserve">ustrezno </w:t>
      </w:r>
      <w:r w:rsidRPr="000D5DF5">
        <w:rPr>
          <w:sz w:val="20"/>
          <w:szCs w:val="20"/>
        </w:rPr>
        <w:t xml:space="preserve">označiti, kot to določa Zakon </w:t>
      </w:r>
      <w:r w:rsidR="00196B18" w:rsidRPr="000D5DF5">
        <w:rPr>
          <w:sz w:val="20"/>
          <w:szCs w:val="20"/>
        </w:rPr>
        <w:t xml:space="preserve">o </w:t>
      </w:r>
      <w:r w:rsidR="00104938">
        <w:rPr>
          <w:sz w:val="20"/>
          <w:szCs w:val="20"/>
        </w:rPr>
        <w:t>poslovni skrivnosti</w:t>
      </w:r>
      <w:r w:rsidR="00196B18" w:rsidRPr="000D5DF5">
        <w:rPr>
          <w:sz w:val="20"/>
          <w:szCs w:val="20"/>
        </w:rPr>
        <w:t xml:space="preserve"> (Uradni list RS, št. </w:t>
      </w:r>
      <w:r w:rsidR="00104938">
        <w:rPr>
          <w:sz w:val="20"/>
          <w:szCs w:val="20"/>
        </w:rPr>
        <w:t>22/19</w:t>
      </w:r>
      <w:r w:rsidR="00196B18" w:rsidRPr="000D5DF5">
        <w:rPr>
          <w:sz w:val="20"/>
          <w:szCs w:val="20"/>
        </w:rPr>
        <w:t>)</w:t>
      </w:r>
      <w:r w:rsidR="00104938">
        <w:rPr>
          <w:sz w:val="20"/>
          <w:szCs w:val="20"/>
        </w:rPr>
        <w:t>.</w:t>
      </w:r>
      <w:r w:rsidRPr="000D5DF5">
        <w:rPr>
          <w:sz w:val="20"/>
          <w:szCs w:val="20"/>
        </w:rPr>
        <w:t xml:space="preserve"> </w:t>
      </w:r>
    </w:p>
    <w:p w:rsidR="00244158" w:rsidRPr="000D5DF5" w:rsidRDefault="00244158" w:rsidP="0043627F">
      <w:pPr>
        <w:spacing w:after="0" w:line="260" w:lineRule="atLeast"/>
        <w:rPr>
          <w:sz w:val="20"/>
          <w:szCs w:val="20"/>
        </w:rPr>
      </w:pPr>
    </w:p>
    <w:p w:rsidR="002A3FBF" w:rsidRPr="000D5DF5" w:rsidRDefault="002A3FBF" w:rsidP="002A3FBF">
      <w:pPr>
        <w:spacing w:after="0" w:line="260" w:lineRule="atLeast"/>
        <w:rPr>
          <w:sz w:val="20"/>
          <w:szCs w:val="20"/>
        </w:rPr>
      </w:pPr>
      <w:r w:rsidRPr="000D5DF5">
        <w:rPr>
          <w:sz w:val="20"/>
          <w:szCs w:val="20"/>
        </w:rPr>
        <w:t>Naročnik ne bo dovoli</w:t>
      </w:r>
      <w:r w:rsidR="00244158" w:rsidRPr="000D5DF5">
        <w:rPr>
          <w:sz w:val="20"/>
          <w:szCs w:val="20"/>
        </w:rPr>
        <w:t>l</w:t>
      </w:r>
      <w:r w:rsidRPr="000D5DF5">
        <w:rPr>
          <w:sz w:val="20"/>
          <w:szCs w:val="20"/>
        </w:rPr>
        <w:t xml:space="preserve"> razkritja podatkov, ki se štejejo za tajni podatek</w:t>
      </w:r>
      <w:r w:rsidR="00196B18" w:rsidRPr="000D5DF5">
        <w:rPr>
          <w:sz w:val="20"/>
          <w:szCs w:val="20"/>
        </w:rPr>
        <w:t xml:space="preserve"> po Zakonu o tajnih podatkih (Uradni list RS, št. 50/06) in njegovimi spremembami ali </w:t>
      </w:r>
      <w:r w:rsidRPr="000D5DF5">
        <w:rPr>
          <w:sz w:val="20"/>
          <w:szCs w:val="20"/>
        </w:rPr>
        <w:t xml:space="preserve">za </w:t>
      </w:r>
      <w:r w:rsidR="00196B18" w:rsidRPr="000D5DF5">
        <w:rPr>
          <w:sz w:val="20"/>
          <w:szCs w:val="20"/>
        </w:rPr>
        <w:t xml:space="preserve">osebni podatek po Zakonu o varstvu osebnih podatkov (Uradni list RS, št. 94/07). </w:t>
      </w:r>
    </w:p>
    <w:p w:rsidR="002A3FBF" w:rsidRPr="000D5DF5" w:rsidRDefault="002A3FBF" w:rsidP="0043627F">
      <w:pPr>
        <w:spacing w:after="0" w:line="260" w:lineRule="atLeast"/>
        <w:rPr>
          <w:sz w:val="20"/>
          <w:szCs w:val="20"/>
          <w:highlight w:val="yellow"/>
        </w:rPr>
      </w:pPr>
    </w:p>
    <w:p w:rsidR="00244158" w:rsidRPr="000D5DF5" w:rsidRDefault="002818F5" w:rsidP="00244158">
      <w:pPr>
        <w:spacing w:after="0" w:line="260" w:lineRule="atLeast"/>
        <w:rPr>
          <w:sz w:val="20"/>
          <w:szCs w:val="20"/>
        </w:rPr>
      </w:pPr>
      <w:r w:rsidRPr="000D5DF5">
        <w:rPr>
          <w:sz w:val="20"/>
          <w:szCs w:val="20"/>
        </w:rPr>
        <w:t xml:space="preserve">Ponudnik </w:t>
      </w:r>
      <w:r w:rsidR="003D74C9" w:rsidRPr="000D5DF5">
        <w:rPr>
          <w:sz w:val="20"/>
          <w:szCs w:val="20"/>
        </w:rPr>
        <w:t>mora naročniku predložiti pisni sklep, v katerem je natančno opredeljeno</w:t>
      </w:r>
      <w:r w:rsidR="00244158" w:rsidRPr="000D5DF5">
        <w:rPr>
          <w:sz w:val="20"/>
          <w:szCs w:val="20"/>
        </w:rPr>
        <w:t>, kateri podatki se štejejo za poslovno skrivnost</w:t>
      </w:r>
      <w:r w:rsidR="003D74C9" w:rsidRPr="000D5DF5">
        <w:rPr>
          <w:sz w:val="20"/>
          <w:szCs w:val="20"/>
        </w:rPr>
        <w:t>.</w:t>
      </w:r>
      <w:r w:rsidR="00244158" w:rsidRPr="000D5DF5">
        <w:rPr>
          <w:sz w:val="20"/>
          <w:szCs w:val="20"/>
        </w:rPr>
        <w:t xml:space="preserve"> Ponudnik podatkov iz 2. odstavka 35. člena ZJN-3 ne more opredeliti za poslovno skrivnost.</w:t>
      </w:r>
    </w:p>
    <w:p w:rsidR="00196B18" w:rsidRPr="000D5DF5" w:rsidRDefault="00196B18" w:rsidP="0043627F">
      <w:pPr>
        <w:spacing w:after="0" w:line="260" w:lineRule="atLeast"/>
        <w:rPr>
          <w:sz w:val="20"/>
          <w:szCs w:val="20"/>
        </w:rPr>
      </w:pPr>
    </w:p>
    <w:p w:rsidR="00196B18" w:rsidRPr="000D5DF5" w:rsidRDefault="000A74A1" w:rsidP="002B02FF">
      <w:pPr>
        <w:pStyle w:val="Naslov2"/>
        <w:spacing w:before="0" w:after="0" w:line="260" w:lineRule="atLeast"/>
        <w:ind w:left="1418" w:hanging="850"/>
        <w:rPr>
          <w:rFonts w:cs="Arial"/>
          <w:szCs w:val="20"/>
          <w:lang w:val="sl-SI"/>
        </w:rPr>
      </w:pPr>
      <w:bookmarkStart w:id="45" w:name="_Toc63562398"/>
      <w:bookmarkStart w:id="46" w:name="_Toc76873354"/>
      <w:bookmarkStart w:id="47" w:name="_Toc158083468"/>
      <w:bookmarkStart w:id="48" w:name="_Toc461526809"/>
      <w:bookmarkStart w:id="49" w:name="_Toc21599525"/>
      <w:r w:rsidRPr="000D5DF5">
        <w:rPr>
          <w:rFonts w:cs="Arial"/>
          <w:szCs w:val="20"/>
          <w:lang w:val="sl-SI"/>
        </w:rPr>
        <w:t>U</w:t>
      </w:r>
      <w:r w:rsidR="00196B18" w:rsidRPr="000D5DF5">
        <w:rPr>
          <w:rFonts w:cs="Arial"/>
          <w:szCs w:val="20"/>
          <w:lang w:val="sl-SI"/>
        </w:rPr>
        <w:t>stavitev postopka javnega naročila, zavrnitev ponudb, odstop od izvedbe javnega naročila</w:t>
      </w:r>
      <w:bookmarkEnd w:id="45"/>
      <w:bookmarkEnd w:id="46"/>
      <w:bookmarkEnd w:id="47"/>
      <w:bookmarkEnd w:id="48"/>
      <w:bookmarkEnd w:id="49"/>
    </w:p>
    <w:p w:rsidR="00196B18" w:rsidRPr="000D5DF5" w:rsidRDefault="00196B18" w:rsidP="0043627F">
      <w:pPr>
        <w:spacing w:after="0" w:line="260" w:lineRule="atLeast"/>
        <w:rPr>
          <w:sz w:val="20"/>
          <w:szCs w:val="20"/>
        </w:rPr>
      </w:pPr>
    </w:p>
    <w:p w:rsidR="00196B18" w:rsidRPr="000D5DF5" w:rsidRDefault="00196B18" w:rsidP="0043627F">
      <w:pPr>
        <w:spacing w:after="0" w:line="260" w:lineRule="atLeast"/>
        <w:rPr>
          <w:sz w:val="20"/>
          <w:szCs w:val="20"/>
        </w:rPr>
      </w:pPr>
      <w:r w:rsidRPr="000D5DF5">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rsidR="00465D5A" w:rsidRPr="000D5DF5" w:rsidRDefault="00465D5A" w:rsidP="0043627F">
      <w:pPr>
        <w:spacing w:after="0" w:line="260" w:lineRule="atLeast"/>
        <w:rPr>
          <w:sz w:val="20"/>
          <w:szCs w:val="20"/>
        </w:rPr>
      </w:pPr>
      <w:bookmarkStart w:id="50" w:name="_Toc43788699"/>
    </w:p>
    <w:p w:rsidR="00515B6D" w:rsidRPr="000D5DF5" w:rsidRDefault="00515B6D" w:rsidP="009C30B0">
      <w:pPr>
        <w:pStyle w:val="podpisi"/>
        <w:tabs>
          <w:tab w:val="clear" w:pos="3402"/>
          <w:tab w:val="center" w:pos="7371"/>
        </w:tabs>
        <w:rPr>
          <w:sz w:val="20"/>
          <w:szCs w:val="20"/>
          <w:lang w:val="sl-SI"/>
        </w:rPr>
      </w:pPr>
    </w:p>
    <w:p w:rsidR="009C30B0" w:rsidRPr="000D5DF5" w:rsidRDefault="009C30B0" w:rsidP="009C30B0">
      <w:pPr>
        <w:pStyle w:val="podpisi"/>
        <w:tabs>
          <w:tab w:val="clear" w:pos="3402"/>
          <w:tab w:val="center" w:pos="7371"/>
        </w:tabs>
        <w:rPr>
          <w:sz w:val="20"/>
          <w:szCs w:val="20"/>
          <w:lang w:val="sl-SI"/>
        </w:rPr>
      </w:pPr>
      <w:r w:rsidRPr="000D5DF5">
        <w:rPr>
          <w:sz w:val="20"/>
          <w:szCs w:val="20"/>
          <w:lang w:val="sl-SI"/>
        </w:rPr>
        <w:t xml:space="preserve">                                                                                                          </w:t>
      </w:r>
      <w:r w:rsidR="00F440B4">
        <w:rPr>
          <w:sz w:val="20"/>
          <w:szCs w:val="20"/>
          <w:lang w:val="sl-SI"/>
        </w:rPr>
        <w:t>Natalija Radelj Mehle</w:t>
      </w:r>
      <w:r w:rsidRPr="000D5DF5">
        <w:rPr>
          <w:sz w:val="20"/>
          <w:szCs w:val="20"/>
          <w:lang w:val="sl-SI"/>
        </w:rPr>
        <w:t>,</w:t>
      </w:r>
    </w:p>
    <w:p w:rsidR="009C30B0" w:rsidRPr="000D5DF5" w:rsidRDefault="009C30B0" w:rsidP="009C30B0">
      <w:pPr>
        <w:pStyle w:val="podpisi"/>
        <w:tabs>
          <w:tab w:val="clear" w:pos="3402"/>
          <w:tab w:val="center" w:pos="7371"/>
        </w:tabs>
        <w:rPr>
          <w:sz w:val="20"/>
          <w:szCs w:val="20"/>
          <w:lang w:val="sl-SI"/>
        </w:rPr>
      </w:pPr>
      <w:r w:rsidRPr="000D5DF5">
        <w:rPr>
          <w:sz w:val="20"/>
          <w:szCs w:val="20"/>
          <w:lang w:val="sl-SI"/>
        </w:rPr>
        <w:t xml:space="preserve">                                                                                         </w:t>
      </w:r>
      <w:r w:rsidR="00AB7615" w:rsidRPr="000D5DF5">
        <w:rPr>
          <w:sz w:val="20"/>
          <w:szCs w:val="20"/>
          <w:lang w:val="sl-SI"/>
        </w:rPr>
        <w:t xml:space="preserve">      </w:t>
      </w:r>
      <w:r w:rsidR="00F440B4">
        <w:rPr>
          <w:sz w:val="20"/>
          <w:szCs w:val="20"/>
          <w:lang w:val="sl-SI"/>
        </w:rPr>
        <w:t>direktorica Urada za splošne zadeve</w:t>
      </w:r>
    </w:p>
    <w:p w:rsidR="00196B18" w:rsidRPr="000D5DF5" w:rsidRDefault="00196B18" w:rsidP="009A7216">
      <w:pPr>
        <w:pStyle w:val="Naslov1"/>
      </w:pPr>
      <w:r w:rsidRPr="000D5DF5">
        <w:br w:type="page"/>
      </w:r>
      <w:bookmarkStart w:id="51" w:name="_Toc461526810"/>
      <w:bookmarkStart w:id="52" w:name="_Toc21599526"/>
      <w:r w:rsidRPr="000D5DF5">
        <w:lastRenderedPageBreak/>
        <w:t>NAVODILA PONUDNIKU ZA IZDELAVO PONUDBE</w:t>
      </w:r>
      <w:bookmarkEnd w:id="50"/>
      <w:bookmarkEnd w:id="51"/>
      <w:bookmarkEnd w:id="52"/>
      <w:r w:rsidRPr="000D5DF5">
        <w:t xml:space="preserve"> </w:t>
      </w: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bookmarkStart w:id="53" w:name="_Toc50185217"/>
      <w:bookmarkStart w:id="54" w:name="_Toc117989169"/>
      <w:r w:rsidRPr="000D5DF5">
        <w:rPr>
          <w:sz w:val="20"/>
          <w:szCs w:val="20"/>
        </w:rPr>
        <w:t xml:space="preserve">Navodila določajo naročnikove zahteve za izdelavo ponudbe. Ponudbena dokumentacija mora biti sestavljena v skladu s temi navodili. </w:t>
      </w:r>
    </w:p>
    <w:p w:rsidR="00196B18" w:rsidRPr="000D5DF5" w:rsidRDefault="00196B18" w:rsidP="00196B18">
      <w:pPr>
        <w:pStyle w:val="Odstavekseznama"/>
        <w:keepNext/>
        <w:keepLines/>
        <w:numPr>
          <w:ilvl w:val="0"/>
          <w:numId w:val="36"/>
        </w:numPr>
        <w:spacing w:after="0" w:line="260" w:lineRule="atLeast"/>
        <w:contextualSpacing w:val="0"/>
        <w:outlineLvl w:val="1"/>
        <w:rPr>
          <w:b/>
          <w:vanish/>
          <w:color w:val="1F497D"/>
          <w:sz w:val="20"/>
          <w:szCs w:val="20"/>
          <w:lang w:val="sl-SI"/>
        </w:rPr>
      </w:pPr>
      <w:bookmarkStart w:id="55" w:name="_Toc63230013"/>
      <w:bookmarkStart w:id="56" w:name="_Toc76873361"/>
      <w:bookmarkStart w:id="57" w:name="_Toc158083476"/>
      <w:bookmarkStart w:id="58" w:name="_Toc169923888"/>
    </w:p>
    <w:p w:rsidR="00196B18" w:rsidRPr="000D5DF5" w:rsidRDefault="00196B18" w:rsidP="00196B18">
      <w:pPr>
        <w:pStyle w:val="Odstavekseznama"/>
        <w:keepNext/>
        <w:keepLines/>
        <w:numPr>
          <w:ilvl w:val="0"/>
          <w:numId w:val="36"/>
        </w:numPr>
        <w:spacing w:after="0" w:line="260" w:lineRule="atLeast"/>
        <w:contextualSpacing w:val="0"/>
        <w:outlineLvl w:val="1"/>
        <w:rPr>
          <w:b/>
          <w:vanish/>
          <w:color w:val="1F497D"/>
          <w:sz w:val="20"/>
          <w:szCs w:val="20"/>
          <w:lang w:val="sl-SI"/>
        </w:rPr>
      </w:pPr>
    </w:p>
    <w:p w:rsidR="002B02FF" w:rsidRPr="002B02FF" w:rsidRDefault="002B02FF" w:rsidP="002B02FF">
      <w:pPr>
        <w:pStyle w:val="Odstavekseznama"/>
        <w:keepNext/>
        <w:keepLines/>
        <w:numPr>
          <w:ilvl w:val="0"/>
          <w:numId w:val="35"/>
        </w:numPr>
        <w:spacing w:before="240" w:line="259" w:lineRule="auto"/>
        <w:contextualSpacing w:val="0"/>
        <w:outlineLvl w:val="1"/>
        <w:rPr>
          <w:b/>
          <w:vanish/>
          <w:color w:val="1F497D"/>
          <w:sz w:val="20"/>
        </w:rPr>
      </w:pPr>
      <w:bookmarkStart w:id="59" w:name="_Toc461526811"/>
      <w:bookmarkStart w:id="60" w:name="_Toc63230015"/>
      <w:bookmarkStart w:id="61" w:name="_Toc76873364"/>
      <w:bookmarkStart w:id="62" w:name="_Toc158083479"/>
      <w:bookmarkStart w:id="63" w:name="_Toc169923890"/>
      <w:bookmarkEnd w:id="55"/>
      <w:bookmarkEnd w:id="56"/>
      <w:bookmarkEnd w:id="57"/>
      <w:bookmarkEnd w:id="58"/>
    </w:p>
    <w:p w:rsidR="00196B18" w:rsidRPr="002B02FF" w:rsidRDefault="00196B18" w:rsidP="002B02FF">
      <w:pPr>
        <w:pStyle w:val="Naslov2"/>
      </w:pPr>
      <w:bookmarkStart w:id="64" w:name="_Toc21599527"/>
      <w:r w:rsidRPr="002B02FF">
        <w:t>Ugotavljanje sposobnosti za sodelovanje v postopku oddaje javnega naročila</w:t>
      </w:r>
      <w:bookmarkEnd w:id="59"/>
      <w:bookmarkEnd w:id="64"/>
    </w:p>
    <w:p w:rsidR="00196B18" w:rsidRPr="000D5DF5" w:rsidRDefault="00196B18" w:rsidP="00196B18">
      <w:pPr>
        <w:spacing w:after="0" w:line="260" w:lineRule="atLeast"/>
        <w:rPr>
          <w:sz w:val="20"/>
          <w:szCs w:val="20"/>
        </w:rPr>
      </w:pPr>
    </w:p>
    <w:p w:rsidR="00AB7615" w:rsidRPr="000D5DF5" w:rsidRDefault="00196B18" w:rsidP="00196B18">
      <w:pPr>
        <w:spacing w:after="0" w:line="260" w:lineRule="atLeast"/>
        <w:rPr>
          <w:sz w:val="20"/>
          <w:szCs w:val="20"/>
        </w:rPr>
      </w:pPr>
      <w:r w:rsidRPr="000D5DF5">
        <w:rPr>
          <w:sz w:val="20"/>
          <w:szCs w:val="20"/>
        </w:rPr>
        <w:t>Gospodarski subjekt mora izpolnjevati vse pogoje, ki so navedeni v nadaljnjih točkah razpisne dokumentacije.</w:t>
      </w:r>
    </w:p>
    <w:p w:rsidR="00AB7615" w:rsidRDefault="00AB7615" w:rsidP="00FA1CC8">
      <w:pPr>
        <w:spacing w:after="0" w:line="260" w:lineRule="atLeast"/>
        <w:rPr>
          <w:sz w:val="20"/>
          <w:szCs w:val="20"/>
        </w:rPr>
      </w:pPr>
    </w:p>
    <w:p w:rsidR="00FA1CC8" w:rsidRDefault="00FA1CC8" w:rsidP="00FA1CC8">
      <w:pPr>
        <w:spacing w:after="0" w:line="260" w:lineRule="atLeast"/>
        <w:rPr>
          <w:sz w:val="20"/>
          <w:szCs w:val="20"/>
        </w:rPr>
      </w:pPr>
      <w:r w:rsidRPr="00FA1CC8">
        <w:rPr>
          <w:sz w:val="20"/>
          <w:szCs w:val="20"/>
        </w:rPr>
        <w:t>Naročnik bo ob predložitvi ponudbe namesto potrdil, ki jih izdajajo javni organi ali tretje osebe, v</w:t>
      </w:r>
      <w:r>
        <w:rPr>
          <w:sz w:val="20"/>
          <w:szCs w:val="20"/>
        </w:rPr>
        <w:t xml:space="preserve"> </w:t>
      </w:r>
      <w:r w:rsidRPr="00FA1CC8">
        <w:rPr>
          <w:sz w:val="20"/>
          <w:szCs w:val="20"/>
        </w:rPr>
        <w:t>skladu z 79. členom ZJN-3 sprejel obrazec ESPD, ki vklju</w:t>
      </w:r>
      <w:r>
        <w:rPr>
          <w:sz w:val="20"/>
          <w:szCs w:val="20"/>
        </w:rPr>
        <w:t xml:space="preserve">čuje posodobljeno lastno izjavo </w:t>
      </w:r>
      <w:r w:rsidRPr="00FA1CC8">
        <w:rPr>
          <w:sz w:val="20"/>
          <w:szCs w:val="20"/>
        </w:rPr>
        <w:t>gospodarskega subjekta kot predhodni dokaz gospodarskega s</w:t>
      </w:r>
      <w:r>
        <w:rPr>
          <w:sz w:val="20"/>
          <w:szCs w:val="20"/>
        </w:rPr>
        <w:t xml:space="preserve">ubjekta o izpolnjevanju pogojev </w:t>
      </w:r>
      <w:r w:rsidRPr="00FA1CC8">
        <w:rPr>
          <w:sz w:val="20"/>
          <w:szCs w:val="20"/>
        </w:rPr>
        <w:t>iz točke 2.</w:t>
      </w:r>
      <w:r w:rsidR="00D945C4">
        <w:rPr>
          <w:sz w:val="20"/>
          <w:szCs w:val="20"/>
        </w:rPr>
        <w:t>4</w:t>
      </w:r>
      <w:r w:rsidR="00D945C4" w:rsidRPr="00FA1CC8">
        <w:rPr>
          <w:sz w:val="20"/>
          <w:szCs w:val="20"/>
        </w:rPr>
        <w:t xml:space="preserve"> </w:t>
      </w:r>
      <w:r w:rsidRPr="00FA1CC8">
        <w:rPr>
          <w:sz w:val="20"/>
          <w:szCs w:val="20"/>
        </w:rPr>
        <w:t>razpisne dokumentacije. Naročnik lahko kadar koli m</w:t>
      </w:r>
      <w:r>
        <w:rPr>
          <w:sz w:val="20"/>
          <w:szCs w:val="20"/>
        </w:rPr>
        <w:t xml:space="preserve">ed postopkom pozove </w:t>
      </w:r>
      <w:r w:rsidRPr="00FA1CC8">
        <w:rPr>
          <w:sz w:val="20"/>
          <w:szCs w:val="20"/>
        </w:rPr>
        <w:t>gospodarske subjekte, da predložijo vsa dokazila ali del doka</w:t>
      </w:r>
      <w:r>
        <w:rPr>
          <w:sz w:val="20"/>
          <w:szCs w:val="20"/>
        </w:rPr>
        <w:t xml:space="preserve">zil v zvezi z navedbami v ESPD. </w:t>
      </w:r>
    </w:p>
    <w:p w:rsidR="00FA1CC8" w:rsidRDefault="00FA1CC8" w:rsidP="00FA1CC8">
      <w:pPr>
        <w:spacing w:after="0" w:line="260" w:lineRule="atLeast"/>
        <w:rPr>
          <w:sz w:val="20"/>
          <w:szCs w:val="20"/>
        </w:rPr>
      </w:pPr>
    </w:p>
    <w:p w:rsidR="00FA1CC8" w:rsidRDefault="00FA1CC8" w:rsidP="00FA1CC8">
      <w:pPr>
        <w:spacing w:after="0" w:line="260" w:lineRule="atLeast"/>
        <w:rPr>
          <w:sz w:val="20"/>
          <w:szCs w:val="20"/>
        </w:rPr>
      </w:pPr>
      <w:r w:rsidRPr="00FA1CC8">
        <w:rPr>
          <w:sz w:val="20"/>
          <w:szCs w:val="20"/>
        </w:rPr>
        <w:t>Gospodarski subjekt mora v obrazcu ESPD navesti vse inf</w:t>
      </w:r>
      <w:r>
        <w:rPr>
          <w:sz w:val="20"/>
          <w:szCs w:val="20"/>
        </w:rPr>
        <w:t xml:space="preserve">ormacije, na podlagi katerih bo </w:t>
      </w:r>
      <w:r w:rsidRPr="00FA1CC8">
        <w:rPr>
          <w:sz w:val="20"/>
          <w:szCs w:val="20"/>
        </w:rPr>
        <w:t xml:space="preserve">naročnik potrdila ali druge informacije pridobil v nacionalni </w:t>
      </w:r>
      <w:r>
        <w:rPr>
          <w:sz w:val="20"/>
          <w:szCs w:val="20"/>
        </w:rPr>
        <w:t xml:space="preserve">bazi podatkov, ter v predmetnem </w:t>
      </w:r>
      <w:r w:rsidRPr="00FA1CC8">
        <w:rPr>
          <w:sz w:val="20"/>
          <w:szCs w:val="20"/>
        </w:rPr>
        <w:t>obrazcu podati soglasje, da dokazila pridobi naročnik.</w:t>
      </w:r>
    </w:p>
    <w:p w:rsidR="00FA1CC8" w:rsidRPr="000D5DF5" w:rsidRDefault="00FA1CC8" w:rsidP="00FA1CC8">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 xml:space="preserve">Če </w:t>
      </w:r>
      <w:r w:rsidR="00104938">
        <w:rPr>
          <w:sz w:val="20"/>
          <w:szCs w:val="20"/>
        </w:rPr>
        <w:t>gospodarski subjekt</w:t>
      </w:r>
      <w:r w:rsidR="00104938" w:rsidRPr="000D5DF5">
        <w:rPr>
          <w:sz w:val="20"/>
          <w:szCs w:val="20"/>
        </w:rPr>
        <w:t xml:space="preserve"> </w:t>
      </w:r>
      <w:r w:rsidRPr="000D5DF5">
        <w:rPr>
          <w:sz w:val="20"/>
          <w:szCs w:val="20"/>
        </w:rPr>
        <w:t xml:space="preserve">nima sedeža v Republiki Sloveniji in ne more pridobiti in predložiti zahtevanih dokumentov, ker država, v kateri ima </w:t>
      </w:r>
      <w:r w:rsidR="00104938">
        <w:rPr>
          <w:sz w:val="20"/>
          <w:szCs w:val="20"/>
        </w:rPr>
        <w:t>gospodarski subjekt</w:t>
      </w:r>
      <w:r w:rsidR="00104938" w:rsidRPr="000D5DF5">
        <w:rPr>
          <w:sz w:val="20"/>
          <w:szCs w:val="20"/>
        </w:rPr>
        <w:t xml:space="preserve"> </w:t>
      </w:r>
      <w:r w:rsidRPr="000D5DF5">
        <w:rPr>
          <w:sz w:val="20"/>
          <w:szCs w:val="20"/>
        </w:rPr>
        <w:t>svoj sedež</w:t>
      </w:r>
      <w:r w:rsidR="00B142DB" w:rsidRPr="000D5DF5">
        <w:rPr>
          <w:sz w:val="20"/>
          <w:szCs w:val="20"/>
        </w:rPr>
        <w:t>,</w:t>
      </w:r>
      <w:r w:rsidRPr="000D5DF5">
        <w:rPr>
          <w:sz w:val="20"/>
          <w:szCs w:val="20"/>
        </w:rPr>
        <w:t xml:space="preserve"> ne izdaj</w:t>
      </w:r>
      <w:r w:rsidR="00B142DB" w:rsidRPr="000D5DF5">
        <w:rPr>
          <w:sz w:val="20"/>
          <w:szCs w:val="20"/>
        </w:rPr>
        <w:t>a</w:t>
      </w:r>
      <w:r w:rsidRPr="000D5DF5">
        <w:rPr>
          <w:sz w:val="20"/>
          <w:szCs w:val="20"/>
        </w:rPr>
        <w:t xml:space="preserve"> takšnih dokumentov, jih je mogoče nadomestiti z zapriseženo izjavo, če pa ta v državi, v kateri ima </w:t>
      </w:r>
      <w:r w:rsidR="00104938">
        <w:rPr>
          <w:sz w:val="20"/>
          <w:szCs w:val="20"/>
        </w:rPr>
        <w:t>gospodarski subjekt</w:t>
      </w:r>
      <w:r w:rsidR="00104938" w:rsidRPr="000D5DF5">
        <w:rPr>
          <w:sz w:val="20"/>
          <w:szCs w:val="20"/>
        </w:rPr>
        <w:t xml:space="preserve"> </w:t>
      </w:r>
      <w:r w:rsidRPr="000D5DF5">
        <w:rPr>
          <w:sz w:val="20"/>
          <w:szCs w:val="20"/>
        </w:rPr>
        <w:t>svoj sedež</w:t>
      </w:r>
      <w:r w:rsidR="00B142DB" w:rsidRPr="000D5DF5">
        <w:rPr>
          <w:sz w:val="20"/>
          <w:szCs w:val="20"/>
        </w:rPr>
        <w:t>,</w:t>
      </w:r>
      <w:r w:rsidRPr="000D5DF5">
        <w:rPr>
          <w:sz w:val="20"/>
          <w:szCs w:val="20"/>
        </w:rPr>
        <w:t xml:space="preserve"> ni predvidena, pa z izjavo določene osebe, dano pred pristojnim sodnim ali upravnim organom, notarjem ali pred pristojno poklicno ali trgovinsko organizacijo v matični državi te osebe ali v državi, v kateri ima </w:t>
      </w:r>
      <w:r w:rsidR="00104938">
        <w:rPr>
          <w:sz w:val="20"/>
          <w:szCs w:val="20"/>
        </w:rPr>
        <w:t>gospodarski subjekt</w:t>
      </w:r>
      <w:r w:rsidR="00104938" w:rsidRPr="000D5DF5">
        <w:rPr>
          <w:sz w:val="20"/>
          <w:szCs w:val="20"/>
        </w:rPr>
        <w:t xml:space="preserve"> </w:t>
      </w:r>
      <w:r w:rsidRPr="000D5DF5">
        <w:rPr>
          <w:sz w:val="20"/>
          <w:szCs w:val="20"/>
        </w:rPr>
        <w:t xml:space="preserve">sedež. </w:t>
      </w:r>
    </w:p>
    <w:p w:rsidR="00196B18" w:rsidRPr="000D5DF5" w:rsidRDefault="00196B18" w:rsidP="000B241D">
      <w:pPr>
        <w:spacing w:after="0" w:line="260" w:lineRule="atLeast"/>
        <w:rPr>
          <w:sz w:val="20"/>
          <w:szCs w:val="20"/>
        </w:rPr>
      </w:pPr>
    </w:p>
    <w:p w:rsidR="00196B18" w:rsidRPr="000D5DF5" w:rsidRDefault="00104938" w:rsidP="000B241D">
      <w:pPr>
        <w:spacing w:after="0" w:line="260" w:lineRule="atLeast"/>
        <w:rPr>
          <w:sz w:val="20"/>
          <w:szCs w:val="20"/>
        </w:rPr>
      </w:pPr>
      <w:r>
        <w:rPr>
          <w:sz w:val="20"/>
          <w:szCs w:val="20"/>
        </w:rPr>
        <w:t>Gospodarski subjekt</w:t>
      </w:r>
      <w:r w:rsidRPr="000D5DF5">
        <w:rPr>
          <w:sz w:val="20"/>
          <w:szCs w:val="20"/>
        </w:rPr>
        <w:t xml:space="preserve"> </w:t>
      </w:r>
      <w:r w:rsidR="00196B18" w:rsidRPr="000D5DF5">
        <w:rPr>
          <w:sz w:val="20"/>
          <w:szCs w:val="20"/>
        </w:rPr>
        <w:t>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2. odstavkom 81. člena ZJN-3.</w:t>
      </w:r>
    </w:p>
    <w:p w:rsidR="00196B18" w:rsidRPr="000D5DF5" w:rsidRDefault="00196B18" w:rsidP="000B241D">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Za skupne ponudbe in ponudbe s podizvajalci je treba upoštevati še točki 2.</w:t>
      </w:r>
      <w:r w:rsidR="005C1F61">
        <w:rPr>
          <w:sz w:val="20"/>
          <w:szCs w:val="20"/>
        </w:rPr>
        <w:t>7</w:t>
      </w:r>
      <w:r w:rsidR="00104938" w:rsidRPr="000D5DF5">
        <w:rPr>
          <w:sz w:val="20"/>
          <w:szCs w:val="20"/>
        </w:rPr>
        <w:t xml:space="preserve"> </w:t>
      </w:r>
      <w:r w:rsidRPr="000D5DF5">
        <w:rPr>
          <w:sz w:val="20"/>
          <w:szCs w:val="20"/>
        </w:rPr>
        <w:t>in 2.</w:t>
      </w:r>
      <w:r w:rsidR="005C1F61">
        <w:rPr>
          <w:sz w:val="20"/>
          <w:szCs w:val="20"/>
        </w:rPr>
        <w:t>8</w:t>
      </w:r>
      <w:r w:rsidR="005C1F61" w:rsidRPr="000D5DF5">
        <w:rPr>
          <w:sz w:val="20"/>
          <w:szCs w:val="20"/>
        </w:rPr>
        <w:t xml:space="preserve"> </w:t>
      </w:r>
      <w:r w:rsidRPr="000D5DF5">
        <w:rPr>
          <w:sz w:val="20"/>
          <w:szCs w:val="20"/>
        </w:rPr>
        <w:t>razpisne dokumentacije.</w:t>
      </w:r>
    </w:p>
    <w:p w:rsidR="00AB005E" w:rsidRPr="000D5DF5" w:rsidRDefault="00AB005E" w:rsidP="00B726DB">
      <w:pPr>
        <w:pStyle w:val="Odstavekseznama"/>
        <w:keepNext/>
        <w:keepLines/>
        <w:numPr>
          <w:ilvl w:val="0"/>
          <w:numId w:val="47"/>
        </w:numPr>
        <w:spacing w:after="0" w:line="260" w:lineRule="atLeast"/>
        <w:contextualSpacing w:val="0"/>
        <w:outlineLvl w:val="1"/>
        <w:rPr>
          <w:rFonts w:cs="Arial"/>
          <w:b/>
          <w:vanish/>
          <w:color w:val="1F497D"/>
          <w:sz w:val="20"/>
          <w:szCs w:val="20"/>
          <w:lang w:val="sl-SI"/>
        </w:rPr>
      </w:pPr>
    </w:p>
    <w:p w:rsidR="00AB005E" w:rsidRPr="000D5DF5" w:rsidRDefault="00AB005E" w:rsidP="00B726DB">
      <w:pPr>
        <w:pStyle w:val="Odstavekseznama"/>
        <w:keepNext/>
        <w:keepLines/>
        <w:numPr>
          <w:ilvl w:val="0"/>
          <w:numId w:val="47"/>
        </w:numPr>
        <w:spacing w:after="0" w:line="260" w:lineRule="atLeast"/>
        <w:contextualSpacing w:val="0"/>
        <w:outlineLvl w:val="1"/>
        <w:rPr>
          <w:rFonts w:cs="Arial"/>
          <w:b/>
          <w:vanish/>
          <w:color w:val="1F497D"/>
          <w:sz w:val="20"/>
          <w:szCs w:val="20"/>
          <w:lang w:val="sl-SI"/>
        </w:rPr>
      </w:pPr>
    </w:p>
    <w:p w:rsidR="00AB005E" w:rsidRPr="000D5DF5" w:rsidRDefault="00AB005E" w:rsidP="00B726DB">
      <w:pPr>
        <w:pStyle w:val="Odstavekseznama"/>
        <w:keepNext/>
        <w:keepLines/>
        <w:numPr>
          <w:ilvl w:val="1"/>
          <w:numId w:val="47"/>
        </w:numPr>
        <w:spacing w:after="0" w:line="260" w:lineRule="atLeast"/>
        <w:contextualSpacing w:val="0"/>
        <w:outlineLvl w:val="1"/>
        <w:rPr>
          <w:rFonts w:cs="Arial"/>
          <w:b/>
          <w:vanish/>
          <w:color w:val="1F497D"/>
          <w:sz w:val="20"/>
          <w:szCs w:val="20"/>
          <w:lang w:val="sl-SI"/>
        </w:rPr>
      </w:pPr>
    </w:p>
    <w:p w:rsidR="00AB005E" w:rsidRPr="000D5DF5" w:rsidRDefault="00AB005E" w:rsidP="00196B18">
      <w:pPr>
        <w:spacing w:after="0" w:line="260" w:lineRule="atLeast"/>
        <w:rPr>
          <w:sz w:val="20"/>
          <w:szCs w:val="20"/>
        </w:rPr>
      </w:pPr>
    </w:p>
    <w:p w:rsidR="009C7E2F" w:rsidRPr="000D5DF5" w:rsidRDefault="009C7E2F" w:rsidP="00B726DB">
      <w:pPr>
        <w:pStyle w:val="Naslov2"/>
        <w:numPr>
          <w:ilvl w:val="1"/>
          <w:numId w:val="47"/>
        </w:numPr>
        <w:spacing w:before="0" w:after="0" w:line="260" w:lineRule="atLeast"/>
        <w:rPr>
          <w:rFonts w:cs="Arial"/>
          <w:szCs w:val="20"/>
          <w:lang w:val="sl-SI"/>
        </w:rPr>
      </w:pPr>
      <w:bookmarkStart w:id="65" w:name="_Toc512856610"/>
      <w:bookmarkStart w:id="66" w:name="_Toc21599528"/>
      <w:r w:rsidRPr="000D5DF5">
        <w:rPr>
          <w:rFonts w:cs="Arial"/>
          <w:szCs w:val="20"/>
          <w:lang w:val="sl-SI"/>
        </w:rPr>
        <w:t>Obrazec »</w:t>
      </w:r>
      <w:r w:rsidR="007B50A6" w:rsidRPr="000D5DF5">
        <w:rPr>
          <w:rFonts w:cs="Arial"/>
          <w:szCs w:val="20"/>
          <w:lang w:val="sl-SI"/>
        </w:rPr>
        <w:t>Ponudba</w:t>
      </w:r>
      <w:r w:rsidRPr="000D5DF5">
        <w:rPr>
          <w:rFonts w:cs="Arial"/>
          <w:szCs w:val="20"/>
          <w:lang w:val="sl-SI"/>
        </w:rPr>
        <w:t xml:space="preserve"> – </w:t>
      </w:r>
      <w:r w:rsidR="00657637">
        <w:rPr>
          <w:rFonts w:cs="Arial"/>
          <w:szCs w:val="20"/>
          <w:lang w:val="sl-SI"/>
        </w:rPr>
        <w:t>JN 24/2019 SERVISI</w:t>
      </w:r>
      <w:r w:rsidRPr="000D5DF5">
        <w:rPr>
          <w:rFonts w:cs="Arial"/>
          <w:szCs w:val="20"/>
          <w:lang w:val="sl-SI"/>
        </w:rPr>
        <w:t xml:space="preserve">« in </w:t>
      </w:r>
      <w:r w:rsidR="00FA1CC8">
        <w:rPr>
          <w:rFonts w:cs="Arial"/>
          <w:szCs w:val="20"/>
          <w:lang w:val="sl-SI"/>
        </w:rPr>
        <w:t>ponudbeni predračuni</w:t>
      </w:r>
      <w:bookmarkEnd w:id="65"/>
      <w:bookmarkEnd w:id="66"/>
    </w:p>
    <w:p w:rsidR="009C7E2F" w:rsidRPr="000D5DF5" w:rsidRDefault="009C7E2F" w:rsidP="00FA1CC8">
      <w:pPr>
        <w:spacing w:after="0" w:line="260" w:lineRule="atLeast"/>
        <w:rPr>
          <w:sz w:val="20"/>
          <w:szCs w:val="20"/>
        </w:rPr>
      </w:pPr>
    </w:p>
    <w:p w:rsidR="00FA1CC8" w:rsidRDefault="00FA1CC8" w:rsidP="00FA1CC8">
      <w:pPr>
        <w:spacing w:after="0" w:line="260" w:lineRule="atLeast"/>
        <w:rPr>
          <w:sz w:val="20"/>
          <w:szCs w:val="20"/>
        </w:rPr>
      </w:pPr>
      <w:r w:rsidRPr="00FA1CC8">
        <w:rPr>
          <w:sz w:val="20"/>
          <w:szCs w:val="20"/>
        </w:rPr>
        <w:t>P</w:t>
      </w:r>
      <w:r w:rsidR="00104938">
        <w:rPr>
          <w:sz w:val="20"/>
          <w:szCs w:val="20"/>
        </w:rPr>
        <w:t xml:space="preserve">onudnik izpolni </w:t>
      </w:r>
      <w:r w:rsidRPr="00FA1CC8">
        <w:rPr>
          <w:sz w:val="20"/>
          <w:szCs w:val="20"/>
        </w:rPr>
        <w:t xml:space="preserve">obrazec </w:t>
      </w:r>
      <w:r>
        <w:t>»</w:t>
      </w:r>
      <w:r w:rsidRPr="00FA1CC8">
        <w:rPr>
          <w:sz w:val="20"/>
          <w:szCs w:val="20"/>
        </w:rPr>
        <w:t xml:space="preserve">Ponudba – </w:t>
      </w:r>
      <w:r w:rsidR="00657637">
        <w:rPr>
          <w:sz w:val="20"/>
          <w:szCs w:val="20"/>
        </w:rPr>
        <w:t>JN 24/2019 SERVISI</w:t>
      </w:r>
      <w:r w:rsidRPr="00FA1CC8">
        <w:rPr>
          <w:sz w:val="20"/>
          <w:szCs w:val="20"/>
        </w:rPr>
        <w:t>« na predvidenih mestih (vpiše svoj</w:t>
      </w:r>
      <w:r>
        <w:rPr>
          <w:sz w:val="20"/>
          <w:szCs w:val="20"/>
        </w:rPr>
        <w:t xml:space="preserve"> </w:t>
      </w:r>
      <w:r w:rsidRPr="00FA1CC8">
        <w:rPr>
          <w:sz w:val="20"/>
          <w:szCs w:val="20"/>
        </w:rPr>
        <w:t xml:space="preserve">naziv, sedež, ID za DDV, IBAN, cene …) skladno z zahtevami obrazca. </w:t>
      </w:r>
    </w:p>
    <w:p w:rsidR="00C44731" w:rsidRDefault="00C44731" w:rsidP="00FA1CC8">
      <w:pPr>
        <w:spacing w:after="0" w:line="260" w:lineRule="atLeast"/>
        <w:rPr>
          <w:sz w:val="20"/>
          <w:szCs w:val="20"/>
        </w:rPr>
      </w:pPr>
    </w:p>
    <w:p w:rsidR="0048511A" w:rsidRDefault="00104938" w:rsidP="00FC4B24">
      <w:pPr>
        <w:spacing w:after="0" w:line="260" w:lineRule="atLeast"/>
        <w:rPr>
          <w:sz w:val="20"/>
          <w:szCs w:val="20"/>
        </w:rPr>
      </w:pPr>
      <w:r w:rsidRPr="00197D6B">
        <w:rPr>
          <w:sz w:val="20"/>
          <w:szCs w:val="20"/>
        </w:rPr>
        <w:t>Ponudben</w:t>
      </w:r>
      <w:r>
        <w:rPr>
          <w:sz w:val="20"/>
          <w:szCs w:val="20"/>
        </w:rPr>
        <w:t>e</w:t>
      </w:r>
      <w:r w:rsidR="00E80C37">
        <w:rPr>
          <w:sz w:val="20"/>
          <w:szCs w:val="20"/>
        </w:rPr>
        <w:t xml:space="preserve"> </w:t>
      </w:r>
      <w:r w:rsidRPr="00197D6B">
        <w:rPr>
          <w:sz w:val="20"/>
          <w:szCs w:val="20"/>
        </w:rPr>
        <w:t>cen</w:t>
      </w:r>
      <w:r>
        <w:rPr>
          <w:sz w:val="20"/>
          <w:szCs w:val="20"/>
        </w:rPr>
        <w:t>e</w:t>
      </w:r>
      <w:r w:rsidRPr="00197D6B">
        <w:rPr>
          <w:sz w:val="20"/>
          <w:szCs w:val="20"/>
        </w:rPr>
        <w:t xml:space="preserve"> mora</w:t>
      </w:r>
      <w:r>
        <w:rPr>
          <w:sz w:val="20"/>
          <w:szCs w:val="20"/>
        </w:rPr>
        <w:t>jo</w:t>
      </w:r>
      <w:r w:rsidRPr="00197D6B">
        <w:rPr>
          <w:sz w:val="20"/>
          <w:szCs w:val="20"/>
        </w:rPr>
        <w:t xml:space="preserve"> biti naveden</w:t>
      </w:r>
      <w:r>
        <w:rPr>
          <w:sz w:val="20"/>
          <w:szCs w:val="20"/>
        </w:rPr>
        <w:t>e</w:t>
      </w:r>
      <w:r w:rsidRPr="00197D6B">
        <w:rPr>
          <w:sz w:val="20"/>
          <w:szCs w:val="20"/>
        </w:rPr>
        <w:t xml:space="preserve"> v EUR.</w:t>
      </w:r>
      <w:r>
        <w:rPr>
          <w:sz w:val="20"/>
          <w:szCs w:val="20"/>
        </w:rPr>
        <w:t xml:space="preserve"> </w:t>
      </w:r>
      <w:r w:rsidR="000B241D">
        <w:rPr>
          <w:sz w:val="20"/>
          <w:szCs w:val="20"/>
        </w:rPr>
        <w:t>Ponudben</w:t>
      </w:r>
      <w:r w:rsidR="00DF09F6">
        <w:rPr>
          <w:sz w:val="20"/>
          <w:szCs w:val="20"/>
        </w:rPr>
        <w:t>i popusti so nespremenljivi ves čas veljavnosti pogodbe, ponudbene cene pa se lahko v času veljavnosti pogodbe le valorizirajo, vendar v skladu z določbami P</w:t>
      </w:r>
      <w:r w:rsidR="00C33551">
        <w:rPr>
          <w:sz w:val="20"/>
          <w:szCs w:val="20"/>
        </w:rPr>
        <w:t xml:space="preserve">ravilnika o načinih valorizacije denarnih obveznosti, ki jih v večletnih pogodbah dogovarjajo pravne osebe javnega sektorja (Uradni list RS, št. 1/04). V primeru sprememb navedenega pravilnika oziroma drugih predpisov, ki bi urejali </w:t>
      </w:r>
      <w:r w:rsidR="00DF09F6">
        <w:rPr>
          <w:sz w:val="20"/>
          <w:szCs w:val="20"/>
        </w:rPr>
        <w:t>področje valorizacije denarnih obveznosti</w:t>
      </w:r>
      <w:r w:rsidR="00C33551">
        <w:rPr>
          <w:sz w:val="20"/>
          <w:szCs w:val="20"/>
        </w:rPr>
        <w:t>, se spremembe izvedejo ob upoštevanju veljavnega pravilnika oziroma veljavnih predpisov.</w:t>
      </w:r>
    </w:p>
    <w:p w:rsidR="00475145" w:rsidRDefault="00475145" w:rsidP="00FC4B24">
      <w:pPr>
        <w:spacing w:after="0" w:line="260" w:lineRule="atLeast"/>
        <w:rPr>
          <w:sz w:val="20"/>
          <w:szCs w:val="20"/>
        </w:rPr>
      </w:pPr>
    </w:p>
    <w:p w:rsidR="00475145" w:rsidRDefault="00475145" w:rsidP="00FC4B24">
      <w:pPr>
        <w:spacing w:after="0" w:line="260" w:lineRule="atLeast"/>
        <w:rPr>
          <w:sz w:val="20"/>
          <w:szCs w:val="20"/>
        </w:rPr>
      </w:pPr>
      <w:r w:rsidRPr="00715A9A">
        <w:rPr>
          <w:sz w:val="20"/>
          <w:szCs w:val="20"/>
        </w:rPr>
        <w:lastRenderedPageBreak/>
        <w:t xml:space="preserve">Če ponudnik cene v posamezno postavko ne vpiše, se šteje, da predmetne postavke ne </w:t>
      </w:r>
      <w:r>
        <w:rPr>
          <w:sz w:val="20"/>
          <w:szCs w:val="20"/>
        </w:rPr>
        <w:t>zagotavlja</w:t>
      </w:r>
      <w:r w:rsidRPr="00715A9A">
        <w:rPr>
          <w:sz w:val="20"/>
          <w:szCs w:val="20"/>
        </w:rPr>
        <w:t xml:space="preserve"> in tako ne izpolnjuje vseh zahtev naročnika iz predmetne razpisne dokumentacije. Naročnik bo takšno ponudbo izločil kot nedopustno.</w:t>
      </w:r>
      <w:r>
        <w:rPr>
          <w:sz w:val="20"/>
          <w:szCs w:val="20"/>
        </w:rPr>
        <w:t xml:space="preserve"> </w:t>
      </w:r>
    </w:p>
    <w:p w:rsidR="000B241D" w:rsidRDefault="000B241D" w:rsidP="0048511A">
      <w:pPr>
        <w:spacing w:after="0" w:line="260" w:lineRule="atLeast"/>
        <w:rPr>
          <w:sz w:val="20"/>
          <w:szCs w:val="20"/>
        </w:rPr>
      </w:pPr>
    </w:p>
    <w:p w:rsidR="00FA1CC8" w:rsidRDefault="00FA1CC8" w:rsidP="00FA1CC8">
      <w:pPr>
        <w:spacing w:after="0" w:line="260" w:lineRule="atLeast"/>
        <w:rPr>
          <w:sz w:val="20"/>
          <w:szCs w:val="20"/>
        </w:rPr>
      </w:pPr>
      <w:r w:rsidRPr="004346E9">
        <w:rPr>
          <w:sz w:val="20"/>
          <w:szCs w:val="20"/>
        </w:rPr>
        <w:t xml:space="preserve">Ponudnik v </w:t>
      </w:r>
      <w:r w:rsidR="00C33551">
        <w:rPr>
          <w:sz w:val="20"/>
          <w:szCs w:val="20"/>
        </w:rPr>
        <w:t>IS</w:t>
      </w:r>
      <w:r w:rsidRPr="004346E9">
        <w:rPr>
          <w:sz w:val="20"/>
          <w:szCs w:val="20"/>
        </w:rPr>
        <w:t xml:space="preserve"> e-JN v razdelek »Predračun« naloži izpolnjen obrazec »</w:t>
      </w:r>
      <w:r w:rsidR="00EC6867" w:rsidRPr="004346E9">
        <w:rPr>
          <w:sz w:val="20"/>
          <w:szCs w:val="20"/>
        </w:rPr>
        <w:t xml:space="preserve">Ponudba – </w:t>
      </w:r>
      <w:r w:rsidR="00657637">
        <w:rPr>
          <w:sz w:val="20"/>
          <w:szCs w:val="20"/>
        </w:rPr>
        <w:t>JN 24/2019 SERVISI</w:t>
      </w:r>
      <w:r w:rsidRPr="004346E9">
        <w:rPr>
          <w:sz w:val="20"/>
          <w:szCs w:val="20"/>
        </w:rPr>
        <w:t>«</w:t>
      </w:r>
      <w:r w:rsidR="00DC3C87" w:rsidRPr="004346E9">
        <w:rPr>
          <w:sz w:val="20"/>
          <w:szCs w:val="20"/>
        </w:rPr>
        <w:t xml:space="preserve"> skupaj z izpolnjenimi ponudbenimi predračuni za sklope, za katere oddaja ponudbo</w:t>
      </w:r>
      <w:r w:rsidR="00A20107" w:rsidRPr="004346E9">
        <w:rPr>
          <w:sz w:val="20"/>
          <w:szCs w:val="20"/>
        </w:rPr>
        <w:t xml:space="preserve"> (združeno v enem dokumentu)</w:t>
      </w:r>
      <w:r w:rsidRPr="004346E9">
        <w:rPr>
          <w:sz w:val="20"/>
          <w:szCs w:val="20"/>
        </w:rPr>
        <w:t>.</w:t>
      </w:r>
      <w:r w:rsidR="00EC6867" w:rsidRPr="004346E9">
        <w:rPr>
          <w:sz w:val="20"/>
          <w:szCs w:val="20"/>
        </w:rPr>
        <w:t xml:space="preserve"> </w:t>
      </w:r>
      <w:r w:rsidRPr="004346E9">
        <w:rPr>
          <w:sz w:val="20"/>
          <w:szCs w:val="20"/>
        </w:rPr>
        <w:t>Ob odpiranju ponudb bodo ostalim ponudnikom razvidni le podatki, ki so navedeni v obrazcu »</w:t>
      </w:r>
      <w:r w:rsidR="00EC6867" w:rsidRPr="004346E9">
        <w:rPr>
          <w:sz w:val="20"/>
          <w:szCs w:val="20"/>
        </w:rPr>
        <w:t xml:space="preserve">Ponudba – </w:t>
      </w:r>
      <w:r w:rsidR="00657637">
        <w:rPr>
          <w:sz w:val="20"/>
          <w:szCs w:val="20"/>
        </w:rPr>
        <w:t>JN 24/2019 SERVISI</w:t>
      </w:r>
      <w:r w:rsidRPr="004346E9">
        <w:rPr>
          <w:sz w:val="20"/>
          <w:szCs w:val="20"/>
        </w:rPr>
        <w:t>«</w:t>
      </w:r>
      <w:r w:rsidR="00DC3C87" w:rsidRPr="004346E9">
        <w:rPr>
          <w:sz w:val="20"/>
          <w:szCs w:val="20"/>
        </w:rPr>
        <w:t xml:space="preserve"> in v ponudbenih predračunih</w:t>
      </w:r>
      <w:r w:rsidRPr="004346E9">
        <w:rPr>
          <w:sz w:val="20"/>
          <w:szCs w:val="20"/>
        </w:rPr>
        <w:t>, ne pa tudi podatki iz drugih dokumentov.</w:t>
      </w:r>
    </w:p>
    <w:p w:rsidR="00324CDD" w:rsidRDefault="00324CDD" w:rsidP="00FA1CC8">
      <w:pPr>
        <w:spacing w:after="0" w:line="260" w:lineRule="atLeast"/>
        <w:rPr>
          <w:sz w:val="20"/>
          <w:szCs w:val="20"/>
        </w:rPr>
      </w:pPr>
    </w:p>
    <w:p w:rsidR="00D10C72" w:rsidRDefault="00D10C72" w:rsidP="009C7E2F">
      <w:pPr>
        <w:spacing w:after="0" w:line="260" w:lineRule="atLeast"/>
        <w:rPr>
          <w:sz w:val="20"/>
          <w:szCs w:val="20"/>
        </w:rPr>
      </w:pPr>
      <w:r>
        <w:rPr>
          <w:sz w:val="20"/>
          <w:szCs w:val="20"/>
        </w:rPr>
        <w:t xml:space="preserve">Osnutka pogodbe ni </w:t>
      </w:r>
      <w:r w:rsidR="00C44731">
        <w:rPr>
          <w:sz w:val="20"/>
          <w:szCs w:val="20"/>
        </w:rPr>
        <w:t xml:space="preserve">treba </w:t>
      </w:r>
      <w:r>
        <w:rPr>
          <w:sz w:val="20"/>
          <w:szCs w:val="20"/>
        </w:rPr>
        <w:t>izpolnjevati in prilagati k ponudbi.</w:t>
      </w:r>
    </w:p>
    <w:p w:rsidR="00D10C72" w:rsidRPr="000D5DF5" w:rsidRDefault="00D10C72" w:rsidP="009C7E2F">
      <w:pPr>
        <w:spacing w:after="0" w:line="260" w:lineRule="atLeast"/>
        <w:rPr>
          <w:sz w:val="20"/>
          <w:szCs w:val="20"/>
        </w:rPr>
      </w:pPr>
    </w:p>
    <w:p w:rsidR="009C7E2F" w:rsidRPr="000D5DF5" w:rsidRDefault="009C7E2F" w:rsidP="009C7E2F">
      <w:pPr>
        <w:spacing w:after="0" w:line="260" w:lineRule="atLeast"/>
        <w:rPr>
          <w:sz w:val="20"/>
          <w:szCs w:val="20"/>
        </w:rPr>
      </w:pPr>
      <w:r w:rsidRPr="000D5DF5">
        <w:rPr>
          <w:sz w:val="20"/>
          <w:szCs w:val="20"/>
        </w:rPr>
        <w:t xml:space="preserve">Ponudnik ne sme spreminjati </w:t>
      </w:r>
      <w:r w:rsidR="00C36417">
        <w:rPr>
          <w:sz w:val="20"/>
          <w:szCs w:val="20"/>
        </w:rPr>
        <w:t xml:space="preserve">predpisane </w:t>
      </w:r>
      <w:r w:rsidRPr="000D5DF5">
        <w:rPr>
          <w:sz w:val="20"/>
          <w:szCs w:val="20"/>
        </w:rPr>
        <w:t xml:space="preserve">vsebine </w:t>
      </w:r>
      <w:r w:rsidR="00C36417">
        <w:rPr>
          <w:sz w:val="20"/>
          <w:szCs w:val="20"/>
        </w:rPr>
        <w:t>ponudbenega obrazca in ponudbenih predračunov</w:t>
      </w:r>
      <w:r w:rsidR="00C44731">
        <w:rPr>
          <w:sz w:val="20"/>
          <w:szCs w:val="20"/>
        </w:rPr>
        <w:t>, v nasprotnem primeru bo njegova ponudba izločena</w:t>
      </w:r>
      <w:r w:rsidR="00104938">
        <w:rPr>
          <w:sz w:val="20"/>
          <w:szCs w:val="20"/>
        </w:rPr>
        <w:t xml:space="preserve"> kot nedopustna.</w:t>
      </w:r>
    </w:p>
    <w:p w:rsidR="009C7E2F" w:rsidRDefault="009C7E2F" w:rsidP="009C7E2F">
      <w:pPr>
        <w:spacing w:after="0" w:line="260" w:lineRule="atLeast"/>
        <w:rPr>
          <w:sz w:val="20"/>
          <w:szCs w:val="20"/>
        </w:rPr>
      </w:pPr>
    </w:p>
    <w:p w:rsidR="009C7E2F" w:rsidRDefault="009C7E2F" w:rsidP="009C7E2F">
      <w:pPr>
        <w:spacing w:after="0" w:line="260" w:lineRule="atLeast"/>
        <w:rPr>
          <w:sz w:val="20"/>
          <w:szCs w:val="20"/>
        </w:rPr>
      </w:pPr>
      <w:r w:rsidRPr="000D5DF5">
        <w:rPr>
          <w:sz w:val="20"/>
          <w:szCs w:val="20"/>
        </w:rPr>
        <w:t xml:space="preserve">Če bo naročnik pri pregledu in ocenjevanju ponudb odkril očitne računske napake, bo ravnal v skladu s </w:t>
      </w:r>
      <w:r w:rsidR="00104938">
        <w:rPr>
          <w:sz w:val="20"/>
          <w:szCs w:val="20"/>
        </w:rPr>
        <w:t>7.</w:t>
      </w:r>
      <w:r w:rsidR="00104938" w:rsidRPr="000D5DF5">
        <w:rPr>
          <w:sz w:val="20"/>
          <w:szCs w:val="20"/>
        </w:rPr>
        <w:t xml:space="preserve"> </w:t>
      </w:r>
      <w:r w:rsidRPr="000D5DF5">
        <w:rPr>
          <w:sz w:val="20"/>
          <w:szCs w:val="20"/>
        </w:rPr>
        <w:t>odstavkom 89. člena ZJN-3.</w:t>
      </w:r>
    </w:p>
    <w:p w:rsidR="00EC5308" w:rsidRDefault="00EC5308" w:rsidP="009C7E2F">
      <w:pPr>
        <w:spacing w:after="0" w:line="260" w:lineRule="atLeast"/>
        <w:rPr>
          <w:sz w:val="20"/>
          <w:szCs w:val="20"/>
        </w:rPr>
      </w:pPr>
    </w:p>
    <w:p w:rsidR="00EC5308" w:rsidRPr="00EC5308" w:rsidRDefault="00EC5308" w:rsidP="00EC5308">
      <w:pPr>
        <w:pStyle w:val="Odstavekseznama"/>
        <w:keepNext/>
        <w:keepLines/>
        <w:numPr>
          <w:ilvl w:val="0"/>
          <w:numId w:val="62"/>
        </w:numPr>
        <w:spacing w:after="0" w:line="260" w:lineRule="atLeast"/>
        <w:contextualSpacing w:val="0"/>
        <w:outlineLvl w:val="1"/>
        <w:rPr>
          <w:rFonts w:cs="Arial"/>
          <w:b/>
          <w:vanish/>
          <w:color w:val="1F497D"/>
          <w:sz w:val="20"/>
          <w:szCs w:val="20"/>
          <w:lang w:val="sl-SI"/>
        </w:rPr>
      </w:pPr>
    </w:p>
    <w:p w:rsidR="00EC5308" w:rsidRPr="00EC5308" w:rsidRDefault="00EC5308" w:rsidP="00EC5308">
      <w:pPr>
        <w:pStyle w:val="Odstavekseznama"/>
        <w:keepNext/>
        <w:keepLines/>
        <w:numPr>
          <w:ilvl w:val="0"/>
          <w:numId w:val="62"/>
        </w:numPr>
        <w:spacing w:after="0" w:line="260" w:lineRule="atLeast"/>
        <w:contextualSpacing w:val="0"/>
        <w:outlineLvl w:val="1"/>
        <w:rPr>
          <w:rFonts w:cs="Arial"/>
          <w:b/>
          <w:vanish/>
          <w:color w:val="1F497D"/>
          <w:sz w:val="20"/>
          <w:szCs w:val="20"/>
          <w:lang w:val="sl-SI"/>
        </w:rPr>
      </w:pPr>
    </w:p>
    <w:p w:rsidR="00EC5308" w:rsidRPr="00EC5308" w:rsidRDefault="00EC5308" w:rsidP="00EC5308">
      <w:pPr>
        <w:pStyle w:val="Odstavekseznama"/>
        <w:keepNext/>
        <w:keepLines/>
        <w:numPr>
          <w:ilvl w:val="1"/>
          <w:numId w:val="62"/>
        </w:numPr>
        <w:spacing w:after="0" w:line="260" w:lineRule="atLeast"/>
        <w:contextualSpacing w:val="0"/>
        <w:outlineLvl w:val="1"/>
        <w:rPr>
          <w:rFonts w:cs="Arial"/>
          <w:b/>
          <w:vanish/>
          <w:color w:val="1F497D"/>
          <w:sz w:val="20"/>
          <w:szCs w:val="20"/>
          <w:lang w:val="sl-SI"/>
        </w:rPr>
      </w:pPr>
    </w:p>
    <w:p w:rsidR="00EC5308" w:rsidRPr="00EC5308" w:rsidRDefault="00EC5308" w:rsidP="00EC5308">
      <w:pPr>
        <w:pStyle w:val="Odstavekseznama"/>
        <w:keepNext/>
        <w:keepLines/>
        <w:numPr>
          <w:ilvl w:val="1"/>
          <w:numId w:val="62"/>
        </w:numPr>
        <w:spacing w:after="0" w:line="260" w:lineRule="atLeast"/>
        <w:contextualSpacing w:val="0"/>
        <w:outlineLvl w:val="1"/>
        <w:rPr>
          <w:rFonts w:cs="Arial"/>
          <w:b/>
          <w:vanish/>
          <w:color w:val="1F497D"/>
          <w:sz w:val="20"/>
          <w:szCs w:val="20"/>
          <w:lang w:val="sl-SI"/>
        </w:rPr>
      </w:pPr>
    </w:p>
    <w:p w:rsidR="00EC5308" w:rsidRPr="000D5DF5" w:rsidRDefault="00EC5308" w:rsidP="00EC5308">
      <w:pPr>
        <w:pStyle w:val="Naslov2"/>
        <w:numPr>
          <w:ilvl w:val="1"/>
          <w:numId w:val="62"/>
        </w:numPr>
        <w:spacing w:before="0" w:after="0" w:line="260" w:lineRule="atLeast"/>
        <w:rPr>
          <w:rFonts w:cs="Arial"/>
          <w:szCs w:val="20"/>
          <w:lang w:val="sl-SI"/>
        </w:rPr>
      </w:pPr>
      <w:bookmarkStart w:id="67" w:name="_Toc21599529"/>
      <w:r>
        <w:rPr>
          <w:rFonts w:cs="Arial"/>
          <w:szCs w:val="20"/>
          <w:lang w:val="sl-SI"/>
        </w:rPr>
        <w:t>Obrazec ESPD</w:t>
      </w:r>
      <w:bookmarkEnd w:id="67"/>
    </w:p>
    <w:p w:rsidR="00EC5308" w:rsidRDefault="00EC5308" w:rsidP="009C7E2F">
      <w:pPr>
        <w:spacing w:after="0" w:line="260" w:lineRule="atLeast"/>
        <w:rPr>
          <w:sz w:val="20"/>
          <w:szCs w:val="20"/>
        </w:rPr>
      </w:pPr>
    </w:p>
    <w:p w:rsidR="00EC5308" w:rsidRDefault="00EC5308" w:rsidP="00EC5308">
      <w:pPr>
        <w:spacing w:after="0" w:line="260" w:lineRule="atLeast"/>
        <w:rPr>
          <w:sz w:val="20"/>
          <w:szCs w:val="20"/>
        </w:rPr>
      </w:pPr>
      <w:r>
        <w:rPr>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Navedbe v obrazcu ESPD in/ali dokazila, ki jih predloži gospodarski subjekt, morajo biti veljavni.</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 xml:space="preserve">Gospodarski subjekt naročnikov obrazec ESPD (datoteka .XML) uvozi na spletni strani portala javnih naročil/ESPD: </w:t>
      </w:r>
      <w:hyperlink r:id="rId18" w:history="1">
        <w:r w:rsidRPr="00F153E2">
          <w:rPr>
            <w:rStyle w:val="Hiperpovezava"/>
            <w:sz w:val="20"/>
            <w:szCs w:val="20"/>
          </w:rPr>
          <w:t>http://www.enarocanje.si/_ESPD/</w:t>
        </w:r>
      </w:hyperlink>
      <w:r>
        <w:rPr>
          <w:sz w:val="20"/>
          <w:szCs w:val="20"/>
        </w:rPr>
        <w:t xml:space="preserve"> in v njega neposredno vnese zahtevane podatke.</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Izpolnjen in podpisan obrazec ESPD mora biti v ponudbi priložen za vse gospodarske subjekte, ki v kakršni koli vlogi sodelujejo v ponudbi (ponudnik, sodelujoči ponudnik v primeru skupne ponudbe, gospodarski subjekti, na katerih kapacitete se sklicuje ponudnik, in podizvajalci).</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Ponudnik, ki v informacijskem sistemu e-JN oddaja ponudbo, naloži svoj izpolnjen obrazec ESPD v razdelek »ESPD – ponudnik«, izpolnjene obrazce ESPD ostalih sodelujočih pa naloži v razdelek »ESPD – ostali sodelujoči«. Ponudnik, ki v informacijskem sistemu e-JN oddaja ponudbo, naloži nepodpisan ESPD v .XML obliki in bo podpisan hkrati s podpisom ponudbe.</w:t>
      </w:r>
    </w:p>
    <w:p w:rsidR="00EC5308" w:rsidRDefault="00EC5308" w:rsidP="00EC5308">
      <w:pPr>
        <w:spacing w:after="0" w:line="260" w:lineRule="atLeast"/>
        <w:rPr>
          <w:sz w:val="20"/>
          <w:szCs w:val="20"/>
        </w:rPr>
      </w:pPr>
    </w:p>
    <w:p w:rsidR="00EC5308" w:rsidRDefault="00EC5308" w:rsidP="00EC5308">
      <w:pPr>
        <w:spacing w:after="0" w:line="260" w:lineRule="atLeast"/>
        <w:rPr>
          <w:sz w:val="20"/>
          <w:szCs w:val="20"/>
        </w:rPr>
      </w:pPr>
      <w:r>
        <w:rPr>
          <w:sz w:val="20"/>
          <w:szCs w:val="20"/>
        </w:rPr>
        <w:t>Za ostale sodelujoče ponudnik v razdelek »ESPD – ostali sodelujoči« priloži podpisane ESPD v .PDF obliki ali v elektronski obliki podpisan .XML.</w:t>
      </w:r>
    </w:p>
    <w:p w:rsidR="00367030" w:rsidRPr="000D5DF5" w:rsidRDefault="00367030" w:rsidP="00E81174">
      <w:pPr>
        <w:spacing w:after="0" w:line="260" w:lineRule="atLeast"/>
        <w:rPr>
          <w:sz w:val="20"/>
          <w:szCs w:val="20"/>
        </w:rPr>
      </w:pPr>
    </w:p>
    <w:p w:rsidR="00196B18" w:rsidRPr="000D5DF5" w:rsidRDefault="00196B18" w:rsidP="00EC5308">
      <w:pPr>
        <w:pStyle w:val="Naslov2"/>
        <w:numPr>
          <w:ilvl w:val="1"/>
          <w:numId w:val="62"/>
        </w:numPr>
        <w:spacing w:before="0" w:after="0" w:line="260" w:lineRule="atLeast"/>
        <w:rPr>
          <w:rFonts w:cs="Arial"/>
          <w:szCs w:val="20"/>
          <w:lang w:val="sl-SI"/>
        </w:rPr>
      </w:pPr>
      <w:bookmarkStart w:id="68" w:name="_Toc461526812"/>
      <w:bookmarkStart w:id="69" w:name="_Toc21599530"/>
      <w:r w:rsidRPr="000D5DF5">
        <w:rPr>
          <w:rFonts w:cs="Arial"/>
          <w:szCs w:val="20"/>
          <w:lang w:val="sl-SI"/>
        </w:rPr>
        <w:t xml:space="preserve">Dokazila </w:t>
      </w:r>
      <w:bookmarkEnd w:id="60"/>
      <w:bookmarkEnd w:id="61"/>
      <w:bookmarkEnd w:id="62"/>
      <w:bookmarkEnd w:id="63"/>
      <w:r w:rsidRPr="000D5DF5">
        <w:rPr>
          <w:rFonts w:cs="Arial"/>
          <w:szCs w:val="20"/>
          <w:lang w:val="sl-SI"/>
        </w:rPr>
        <w:t>o neobstoju razlogov za izključitev</w:t>
      </w:r>
      <w:bookmarkEnd w:id="68"/>
      <w:bookmarkEnd w:id="69"/>
    </w:p>
    <w:p w:rsidR="00196B18" w:rsidRPr="000D5DF5" w:rsidRDefault="00196B18" w:rsidP="00196B18">
      <w:pPr>
        <w:spacing w:after="0" w:line="260" w:lineRule="atLeast"/>
        <w:rPr>
          <w:sz w:val="20"/>
          <w:szCs w:val="20"/>
        </w:rPr>
      </w:pPr>
    </w:p>
    <w:p w:rsidR="00196B18" w:rsidRPr="000D5DF5" w:rsidRDefault="00FC4B24" w:rsidP="00EC5308">
      <w:pPr>
        <w:pStyle w:val="Naslov3"/>
        <w:numPr>
          <w:ilvl w:val="2"/>
          <w:numId w:val="62"/>
        </w:numPr>
        <w:spacing w:before="0" w:after="0" w:line="260" w:lineRule="atLeast"/>
        <w:rPr>
          <w:rFonts w:cs="Arial"/>
          <w:sz w:val="20"/>
          <w:szCs w:val="20"/>
          <w:lang w:val="sl-SI"/>
        </w:rPr>
      </w:pPr>
      <w:r>
        <w:rPr>
          <w:rFonts w:cs="Arial"/>
          <w:sz w:val="20"/>
          <w:szCs w:val="20"/>
          <w:lang w:val="sl-SI"/>
        </w:rPr>
        <w:t>Gospodarski subjekt</w:t>
      </w:r>
      <w:r w:rsidRPr="000D5DF5">
        <w:rPr>
          <w:rFonts w:cs="Arial"/>
          <w:sz w:val="20"/>
          <w:szCs w:val="20"/>
          <w:lang w:val="sl-SI"/>
        </w:rPr>
        <w:t xml:space="preserve"> </w:t>
      </w:r>
      <w:r w:rsidR="00196B18" w:rsidRPr="000D5DF5">
        <w:rPr>
          <w:rFonts w:cs="Arial"/>
          <w:sz w:val="20"/>
          <w:szCs w:val="20"/>
          <w:lang w:val="sl-SI"/>
        </w:rPr>
        <w:t xml:space="preserve">in osebe, ki so člani upravnega, vodstvenega ter nadzornega organa </w:t>
      </w:r>
      <w:r>
        <w:rPr>
          <w:rFonts w:cs="Arial"/>
          <w:sz w:val="20"/>
          <w:szCs w:val="20"/>
          <w:lang w:val="sl-SI"/>
        </w:rPr>
        <w:t>gospodarskega subjekta</w:t>
      </w:r>
      <w:r w:rsidR="00196B18" w:rsidRPr="000D5DF5">
        <w:rPr>
          <w:rFonts w:cs="Arial"/>
          <w:sz w:val="20"/>
          <w:szCs w:val="20"/>
          <w:lang w:val="sl-SI"/>
        </w:rPr>
        <w:t xml:space="preserve">, ter osebe, ki imajo pooblastila za zastopanje, odločanje in nadzor pri </w:t>
      </w:r>
      <w:r>
        <w:rPr>
          <w:rFonts w:cs="Arial"/>
          <w:sz w:val="20"/>
          <w:szCs w:val="20"/>
          <w:lang w:val="sl-SI"/>
        </w:rPr>
        <w:t>gospodarskem subjektu</w:t>
      </w:r>
      <w:r w:rsidR="00196B18" w:rsidRPr="000D5DF5">
        <w:rPr>
          <w:rFonts w:cs="Arial"/>
          <w:sz w:val="20"/>
          <w:szCs w:val="20"/>
          <w:lang w:val="sl-SI"/>
        </w:rPr>
        <w:t xml:space="preserve">, niso </w:t>
      </w:r>
      <w:r w:rsidR="00196B18" w:rsidRPr="000D5DF5">
        <w:rPr>
          <w:rFonts w:cs="Arial"/>
          <w:sz w:val="20"/>
          <w:szCs w:val="20"/>
          <w:lang w:val="sl-SI"/>
        </w:rPr>
        <w:lastRenderedPageBreak/>
        <w:t xml:space="preserve">pravnomočno </w:t>
      </w:r>
      <w:r w:rsidRPr="000D5DF5">
        <w:rPr>
          <w:rFonts w:cs="Arial"/>
          <w:sz w:val="20"/>
          <w:szCs w:val="20"/>
          <w:lang w:val="sl-SI"/>
        </w:rPr>
        <w:t>obsojen</w:t>
      </w:r>
      <w:r>
        <w:rPr>
          <w:rFonts w:cs="Arial"/>
          <w:sz w:val="20"/>
          <w:szCs w:val="20"/>
          <w:lang w:val="sl-SI"/>
        </w:rPr>
        <w:t>i</w:t>
      </w:r>
      <w:r w:rsidRPr="000D5DF5">
        <w:rPr>
          <w:rFonts w:cs="Arial"/>
          <w:sz w:val="20"/>
          <w:szCs w:val="20"/>
          <w:lang w:val="sl-SI"/>
        </w:rPr>
        <w:t xml:space="preserve"> </w:t>
      </w:r>
      <w:r w:rsidR="00196B18" w:rsidRPr="000D5DF5">
        <w:rPr>
          <w:rFonts w:cs="Arial"/>
          <w:sz w:val="20"/>
          <w:szCs w:val="20"/>
          <w:lang w:val="sl-SI"/>
        </w:rPr>
        <w:t>zaradi kaznivih dejanj, določeni</w:t>
      </w:r>
      <w:r w:rsidR="00261396" w:rsidRPr="000D5DF5">
        <w:rPr>
          <w:rFonts w:cs="Arial"/>
          <w:sz w:val="20"/>
          <w:szCs w:val="20"/>
          <w:lang w:val="sl-SI"/>
        </w:rPr>
        <w:t>h v 1. odstavku 75. člena ZJN-3;</w:t>
      </w:r>
    </w:p>
    <w:p w:rsidR="00196B18" w:rsidRPr="000D5DF5" w:rsidRDefault="00196B18" w:rsidP="00196B18">
      <w:pPr>
        <w:pStyle w:val="Naslov3"/>
        <w:numPr>
          <w:ilvl w:val="0"/>
          <w:numId w:val="0"/>
        </w:numPr>
        <w:spacing w:before="0" w:after="0" w:line="260" w:lineRule="atLeast"/>
        <w:ind w:left="1080"/>
        <w:rPr>
          <w:rFonts w:cs="Arial"/>
          <w:sz w:val="20"/>
          <w:szCs w:val="20"/>
          <w:lang w:val="sl-SI"/>
        </w:rPr>
      </w:pPr>
    </w:p>
    <w:p w:rsidR="00196B18" w:rsidRPr="000D5DF5" w:rsidRDefault="00196B18" w:rsidP="00196B18">
      <w:pPr>
        <w:pStyle w:val="Naslov3"/>
        <w:numPr>
          <w:ilvl w:val="0"/>
          <w:numId w:val="0"/>
        </w:numPr>
        <w:spacing w:before="0" w:after="0" w:line="260" w:lineRule="atLeast"/>
        <w:ind w:left="1080"/>
        <w:rPr>
          <w:rFonts w:cs="Arial"/>
          <w:sz w:val="20"/>
          <w:szCs w:val="20"/>
          <w:lang w:val="sl-SI"/>
        </w:rPr>
      </w:pPr>
      <w:r w:rsidRPr="000D5DF5">
        <w:rPr>
          <w:rFonts w:cs="Arial"/>
          <w:sz w:val="20"/>
          <w:szCs w:val="20"/>
          <w:lang w:val="sl-SI"/>
        </w:rPr>
        <w:t xml:space="preserve">Če je </w:t>
      </w:r>
      <w:r w:rsidR="00FC4B24">
        <w:rPr>
          <w:rFonts w:cs="Arial"/>
          <w:sz w:val="20"/>
          <w:szCs w:val="20"/>
          <w:lang w:val="sl-SI"/>
        </w:rPr>
        <w:t>gospodarski subjekt</w:t>
      </w:r>
      <w:r w:rsidR="00FC4B24" w:rsidRPr="000D5DF5">
        <w:rPr>
          <w:rFonts w:cs="Arial"/>
          <w:sz w:val="20"/>
          <w:szCs w:val="20"/>
          <w:lang w:val="sl-SI"/>
        </w:rPr>
        <w:t xml:space="preserve"> </w:t>
      </w:r>
      <w:r w:rsidRPr="000D5DF5">
        <w:rPr>
          <w:rFonts w:cs="Arial"/>
          <w:sz w:val="20"/>
          <w:szCs w:val="20"/>
          <w:lang w:val="sl-SI"/>
        </w:rPr>
        <w:t>v položaju iz prejšnjega stavka, lahko naročniku v skladu z 9. odstavkom 75. člena ZJN-3 predloži dokaze, da je sprejel zadostne ukrepe, s katerimi lahko dokaže svojo zanesljivost kljub obstoju razlogov za izključitev.</w:t>
      </w:r>
    </w:p>
    <w:p w:rsidR="00196B18" w:rsidRPr="000D5DF5" w:rsidRDefault="00196B18" w:rsidP="00196B18">
      <w:pPr>
        <w:spacing w:after="0" w:line="260" w:lineRule="atLeast"/>
        <w:rPr>
          <w:b/>
          <w:sz w:val="20"/>
          <w:szCs w:val="20"/>
        </w:rPr>
      </w:pPr>
    </w:p>
    <w:p w:rsidR="00196B18" w:rsidRPr="000D5DF5" w:rsidRDefault="00196B18" w:rsidP="00196B18">
      <w:pPr>
        <w:pStyle w:val="Odstavekseznama"/>
        <w:keepNext/>
        <w:spacing w:after="0" w:line="260" w:lineRule="atLeast"/>
        <w:contextualSpacing w:val="0"/>
        <w:outlineLvl w:val="2"/>
        <w:rPr>
          <w:b/>
          <w:vanish/>
          <w:color w:val="008000"/>
          <w:sz w:val="20"/>
          <w:szCs w:val="20"/>
          <w:lang w:val="sl-SI"/>
        </w:rPr>
      </w:pPr>
    </w:p>
    <w:p w:rsidR="00196B18" w:rsidRPr="000D5DF5" w:rsidRDefault="00FC4B24" w:rsidP="00EC5308">
      <w:pPr>
        <w:pStyle w:val="Naslov3"/>
        <w:numPr>
          <w:ilvl w:val="2"/>
          <w:numId w:val="62"/>
        </w:numPr>
        <w:spacing w:before="0" w:after="0" w:line="260" w:lineRule="atLeast"/>
        <w:rPr>
          <w:rFonts w:cs="Arial"/>
          <w:sz w:val="20"/>
          <w:szCs w:val="20"/>
          <w:lang w:val="sl-SI"/>
        </w:rPr>
      </w:pPr>
      <w:r>
        <w:rPr>
          <w:rFonts w:cs="Arial"/>
          <w:sz w:val="20"/>
          <w:szCs w:val="20"/>
          <w:lang w:val="sl-SI"/>
        </w:rPr>
        <w:t>Gospodarski subjekt</w:t>
      </w:r>
      <w:r w:rsidR="00196B18" w:rsidRPr="000D5DF5">
        <w:rPr>
          <w:rFonts w:cs="Arial"/>
          <w:sz w:val="20"/>
          <w:szCs w:val="20"/>
          <w:lang w:val="sl-SI"/>
        </w:rPr>
        <w:t xml:space="preserve">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 </w:t>
      </w:r>
    </w:p>
    <w:p w:rsidR="00196B18" w:rsidRPr="000D5DF5" w:rsidRDefault="00196B18" w:rsidP="00196B18"/>
    <w:p w:rsidR="00196B18" w:rsidRPr="000D5DF5" w:rsidRDefault="00FC4B24" w:rsidP="00EC5308">
      <w:pPr>
        <w:pStyle w:val="Naslov3"/>
        <w:keepNext w:val="0"/>
        <w:widowControl w:val="0"/>
        <w:numPr>
          <w:ilvl w:val="2"/>
          <w:numId w:val="62"/>
        </w:numPr>
        <w:spacing w:before="0" w:after="0" w:line="260" w:lineRule="atLeast"/>
        <w:rPr>
          <w:rFonts w:cs="Arial"/>
          <w:sz w:val="20"/>
          <w:szCs w:val="20"/>
          <w:lang w:val="sl-SI"/>
        </w:rPr>
      </w:pPr>
      <w:r>
        <w:rPr>
          <w:rFonts w:cs="Arial"/>
          <w:sz w:val="20"/>
          <w:szCs w:val="20"/>
          <w:lang w:val="sl-SI"/>
        </w:rPr>
        <w:t>Gospodarski subjekt</w:t>
      </w:r>
      <w:r w:rsidR="00196B18" w:rsidRPr="000D5DF5">
        <w:rPr>
          <w:rFonts w:cs="Arial"/>
          <w:sz w:val="20"/>
          <w:szCs w:val="20"/>
          <w:lang w:val="sl-SI"/>
        </w:rPr>
        <w:t xml:space="preserve"> na dan izteka roka za oddajo ponudb ni uvrščen v evidenco gospodarskih subjektov z negativnimi referencami, kot to določa točka a) 4. odstavka 75. člena ZJN-3;</w:t>
      </w:r>
    </w:p>
    <w:p w:rsidR="00196B18" w:rsidRPr="000D5DF5" w:rsidRDefault="00196B18" w:rsidP="00EC5308">
      <w:pPr>
        <w:spacing w:after="0" w:line="260" w:lineRule="atLeast"/>
      </w:pPr>
    </w:p>
    <w:p w:rsidR="00EC5308" w:rsidRPr="00EC5308" w:rsidRDefault="00EC5308" w:rsidP="00EC5308">
      <w:pPr>
        <w:pStyle w:val="Odstavekseznama"/>
        <w:keepNext/>
        <w:numPr>
          <w:ilvl w:val="1"/>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1"/>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1"/>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1"/>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2"/>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2"/>
          <w:numId w:val="38"/>
        </w:numPr>
        <w:spacing w:after="0" w:line="260" w:lineRule="atLeast"/>
        <w:contextualSpacing w:val="0"/>
        <w:outlineLvl w:val="0"/>
        <w:rPr>
          <w:b/>
          <w:vanish/>
          <w:color w:val="31849B"/>
          <w:sz w:val="20"/>
          <w:szCs w:val="20"/>
          <w:lang w:val="sl-SI"/>
        </w:rPr>
      </w:pPr>
    </w:p>
    <w:p w:rsidR="00EC5308" w:rsidRPr="00EC5308" w:rsidRDefault="00EC5308" w:rsidP="00EC5308">
      <w:pPr>
        <w:pStyle w:val="Odstavekseznama"/>
        <w:keepNext/>
        <w:numPr>
          <w:ilvl w:val="2"/>
          <w:numId w:val="38"/>
        </w:numPr>
        <w:spacing w:after="0" w:line="260" w:lineRule="atLeast"/>
        <w:contextualSpacing w:val="0"/>
        <w:outlineLvl w:val="0"/>
        <w:rPr>
          <w:b/>
          <w:vanish/>
          <w:color w:val="31849B"/>
          <w:sz w:val="20"/>
          <w:szCs w:val="20"/>
          <w:lang w:val="sl-SI"/>
        </w:rPr>
      </w:pPr>
    </w:p>
    <w:p w:rsidR="00C44731" w:rsidRPr="00EC5308" w:rsidRDefault="00FC4B24" w:rsidP="00EC5308">
      <w:pPr>
        <w:pStyle w:val="Naslov3"/>
        <w:numPr>
          <w:ilvl w:val="2"/>
          <w:numId w:val="38"/>
        </w:numPr>
        <w:spacing w:before="0" w:after="0" w:line="260" w:lineRule="atLeast"/>
        <w:ind w:left="1077"/>
        <w:rPr>
          <w:sz w:val="20"/>
          <w:szCs w:val="20"/>
        </w:rPr>
      </w:pPr>
      <w:r w:rsidRPr="00EC5308">
        <w:rPr>
          <w:sz w:val="20"/>
          <w:szCs w:val="20"/>
          <w:lang w:val="sl-SI"/>
        </w:rPr>
        <w:t>Gospodarskemu subjektu</w:t>
      </w:r>
      <w:r w:rsidR="00C44731" w:rsidRPr="00EC5308">
        <w:rPr>
          <w:sz w:val="20"/>
          <w:szCs w:val="20"/>
        </w:rPr>
        <w:t xml:space="preserve"> v zadnjih treh letih pred iztekom roka za oddajo ponudb ni bila s pravnomočno odločitvijo ali več pravno</w:t>
      </w:r>
      <w:r w:rsidR="00483AD4" w:rsidRPr="00EC5308">
        <w:rPr>
          <w:sz w:val="20"/>
          <w:szCs w:val="20"/>
          <w:lang w:val="sl-SI"/>
        </w:rPr>
        <w:t>mo</w:t>
      </w:r>
      <w:r w:rsidR="00C44731" w:rsidRPr="00EC5308">
        <w:rPr>
          <w:sz w:val="20"/>
          <w:szCs w:val="20"/>
        </w:rPr>
        <w:t>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p>
    <w:p w:rsidR="00196B18" w:rsidRPr="000D5DF5" w:rsidRDefault="00196B18" w:rsidP="00196B18"/>
    <w:p w:rsidR="00196B18" w:rsidRDefault="00196B18" w:rsidP="00196B18">
      <w:pPr>
        <w:spacing w:after="0" w:line="260" w:lineRule="atLeast"/>
        <w:rPr>
          <w:sz w:val="20"/>
          <w:szCs w:val="20"/>
        </w:rPr>
      </w:pPr>
      <w:r w:rsidRPr="000D5DF5">
        <w:rPr>
          <w:b/>
          <w:sz w:val="20"/>
          <w:szCs w:val="20"/>
        </w:rPr>
        <w:t>DOKAZILO</w:t>
      </w:r>
      <w:r w:rsidRPr="000D5DF5">
        <w:rPr>
          <w:sz w:val="20"/>
          <w:szCs w:val="20"/>
        </w:rPr>
        <w:t xml:space="preserve">: </w:t>
      </w:r>
      <w:r w:rsidR="00FC4B24">
        <w:rPr>
          <w:sz w:val="20"/>
          <w:szCs w:val="20"/>
        </w:rPr>
        <w:t>Gospodarski subjekt</w:t>
      </w:r>
      <w:r w:rsidR="00FC4B24" w:rsidRPr="000D5DF5">
        <w:rPr>
          <w:sz w:val="20"/>
          <w:szCs w:val="20"/>
        </w:rPr>
        <w:t xml:space="preserve"> </w:t>
      </w:r>
      <w:r w:rsidRPr="000D5DF5">
        <w:rPr>
          <w:sz w:val="20"/>
          <w:szCs w:val="20"/>
        </w:rPr>
        <w:t xml:space="preserve">dokazuje izpolnjevanje pogojev iz </w:t>
      </w:r>
      <w:r w:rsidR="003E62B8" w:rsidRPr="000D5DF5">
        <w:rPr>
          <w:sz w:val="20"/>
          <w:szCs w:val="20"/>
        </w:rPr>
        <w:t>točke 2.</w:t>
      </w:r>
      <w:r w:rsidR="00EC5308">
        <w:rPr>
          <w:sz w:val="20"/>
          <w:szCs w:val="20"/>
        </w:rPr>
        <w:t>4</w:t>
      </w:r>
      <w:r w:rsidRPr="000D5DF5">
        <w:rPr>
          <w:sz w:val="20"/>
          <w:szCs w:val="20"/>
        </w:rPr>
        <w:t xml:space="preserve"> s predložitvijo </w:t>
      </w:r>
      <w:r w:rsidR="006752C0" w:rsidRPr="000D5DF5">
        <w:rPr>
          <w:sz w:val="20"/>
          <w:szCs w:val="20"/>
        </w:rPr>
        <w:t>izpolnjene</w:t>
      </w:r>
      <w:r w:rsidR="002B02FF">
        <w:rPr>
          <w:sz w:val="20"/>
          <w:szCs w:val="20"/>
        </w:rPr>
        <w:t>ga</w:t>
      </w:r>
      <w:r w:rsidR="001E1E88">
        <w:rPr>
          <w:sz w:val="20"/>
          <w:szCs w:val="20"/>
        </w:rPr>
        <w:t xml:space="preserve"> in</w:t>
      </w:r>
      <w:r w:rsidR="006752C0" w:rsidRPr="000D5DF5">
        <w:rPr>
          <w:sz w:val="20"/>
          <w:szCs w:val="20"/>
        </w:rPr>
        <w:t xml:space="preserve"> </w:t>
      </w:r>
      <w:r w:rsidR="003E62B8" w:rsidRPr="000D5DF5">
        <w:rPr>
          <w:sz w:val="20"/>
          <w:szCs w:val="20"/>
        </w:rPr>
        <w:t>podpisane</w:t>
      </w:r>
      <w:r w:rsidR="002B02FF">
        <w:rPr>
          <w:sz w:val="20"/>
          <w:szCs w:val="20"/>
        </w:rPr>
        <w:t>ga obrazca ESPD</w:t>
      </w:r>
      <w:r w:rsidR="00FE2518" w:rsidRPr="000D5DF5">
        <w:rPr>
          <w:sz w:val="20"/>
          <w:szCs w:val="20"/>
        </w:rPr>
        <w:t>.</w:t>
      </w:r>
      <w:r w:rsidR="00550D89">
        <w:rPr>
          <w:sz w:val="20"/>
          <w:szCs w:val="20"/>
        </w:rPr>
        <w:t xml:space="preserve"> Razlogi za izključitev se v obrazcu ESPD nahajajo v delu III. Razlogi za izključitev.</w:t>
      </w:r>
      <w:r w:rsidR="00C33551">
        <w:rPr>
          <w:sz w:val="20"/>
          <w:szCs w:val="20"/>
        </w:rPr>
        <w:t xml:space="preserve"> </w:t>
      </w:r>
      <w:r w:rsidR="00A734E7">
        <w:rPr>
          <w:sz w:val="20"/>
          <w:szCs w:val="20"/>
        </w:rPr>
        <w:t>Dodatna navodila v zvezi z izpolnjevanjem in predložitvijo obrazca ESPD se nahajajo v točki</w:t>
      </w:r>
      <w:r w:rsidR="00EC5308">
        <w:rPr>
          <w:sz w:val="20"/>
          <w:szCs w:val="20"/>
        </w:rPr>
        <w:t xml:space="preserve"> 2.3</w:t>
      </w:r>
      <w:r w:rsidR="00A734E7">
        <w:rPr>
          <w:sz w:val="20"/>
          <w:szCs w:val="20"/>
        </w:rPr>
        <w:t xml:space="preserve"> razpisne dokumentacije.</w:t>
      </w:r>
    </w:p>
    <w:p w:rsidR="00D51054" w:rsidRDefault="00D51054" w:rsidP="00196B18">
      <w:pPr>
        <w:spacing w:after="0" w:line="260" w:lineRule="atLeast"/>
        <w:rPr>
          <w:sz w:val="20"/>
          <w:szCs w:val="20"/>
        </w:rPr>
      </w:pPr>
    </w:p>
    <w:p w:rsidR="001B46C3" w:rsidRPr="001B46C3" w:rsidRDefault="001B46C3" w:rsidP="002B02FF">
      <w:pPr>
        <w:spacing w:after="0" w:line="260" w:lineRule="atLeast"/>
        <w:rPr>
          <w:b/>
          <w:sz w:val="20"/>
          <w:szCs w:val="20"/>
        </w:rPr>
      </w:pPr>
      <w:r w:rsidRPr="006D5764">
        <w:rPr>
          <w:sz w:val="20"/>
          <w:szCs w:val="20"/>
        </w:rPr>
        <w:t xml:space="preserve">Naročnik poziva </w:t>
      </w:r>
      <w:r w:rsidR="00FC4B24">
        <w:rPr>
          <w:sz w:val="20"/>
          <w:szCs w:val="20"/>
        </w:rPr>
        <w:t>gospodarske subjekte</w:t>
      </w:r>
      <w:r w:rsidRPr="006D5764">
        <w:rPr>
          <w:sz w:val="20"/>
          <w:szCs w:val="20"/>
        </w:rPr>
        <w:t>, da že k ponudbi predložijo izpolnjene, podpisane in po potrebi žigosane obrazce »POOBLASTILO ZA PRIDOBITEV POTRDILA IZ KAZENSKE EVIDENCE – ZA PRAVNE OSEBE in IZJAVO O NEKAZNOVANOSTI IN POOBLASTILO ZA PRIDOBITEV POTRDILA IZ KAZENSKE EVIDENCE – ZA FIZIČNE OSEBE«, zato da bo naročnik lahko preveril, ali je pogoj št. 2.</w:t>
      </w:r>
      <w:r w:rsidR="00EC5308">
        <w:rPr>
          <w:sz w:val="20"/>
          <w:szCs w:val="20"/>
        </w:rPr>
        <w:t>4</w:t>
      </w:r>
      <w:r w:rsidRPr="006D5764">
        <w:rPr>
          <w:sz w:val="20"/>
          <w:szCs w:val="20"/>
        </w:rPr>
        <w:t xml:space="preserve">.1 izpolnjen na dan izteka roka za oddajo ponudb. Če bodo v prejšnjem stavku navedeni dokumenti priloženi šele po izteku roka za oddajo ponudb, bodo </w:t>
      </w:r>
      <w:r w:rsidR="00FC4B24">
        <w:rPr>
          <w:sz w:val="20"/>
          <w:szCs w:val="20"/>
        </w:rPr>
        <w:t>gospodarski subjekti</w:t>
      </w:r>
      <w:r w:rsidR="00FC4B24" w:rsidRPr="006D5764">
        <w:rPr>
          <w:sz w:val="20"/>
          <w:szCs w:val="20"/>
        </w:rPr>
        <w:t xml:space="preserve"> </w:t>
      </w:r>
      <w:r w:rsidRPr="006D5764">
        <w:rPr>
          <w:sz w:val="20"/>
          <w:szCs w:val="20"/>
        </w:rPr>
        <w:t>in v pogoju št. 2.</w:t>
      </w:r>
      <w:r w:rsidR="00EC5308">
        <w:rPr>
          <w:sz w:val="20"/>
          <w:szCs w:val="20"/>
        </w:rPr>
        <w:t>4</w:t>
      </w:r>
      <w:r w:rsidRPr="006D5764">
        <w:rPr>
          <w:sz w:val="20"/>
          <w:szCs w:val="20"/>
        </w:rPr>
        <w:t>.1 opredeljene osebe moral</w:t>
      </w:r>
      <w:r w:rsidR="001B30AC">
        <w:rPr>
          <w:sz w:val="20"/>
          <w:szCs w:val="20"/>
        </w:rPr>
        <w:t>i</w:t>
      </w:r>
      <w:r w:rsidRPr="006D5764">
        <w:rPr>
          <w:sz w:val="20"/>
          <w:szCs w:val="20"/>
        </w:rPr>
        <w:t xml:space="preserve"> predložiti poleg navedenih dokumentov še izjavo, skladno s 4. odstavkom točke 2.1 razpisne dokumentacije, iz katere bo razvidno, da </w:t>
      </w:r>
      <w:r w:rsidR="001B30AC">
        <w:rPr>
          <w:sz w:val="20"/>
          <w:szCs w:val="20"/>
        </w:rPr>
        <w:t>gospodarski subjekt</w:t>
      </w:r>
      <w:r w:rsidR="001B30AC" w:rsidRPr="006D5764">
        <w:rPr>
          <w:sz w:val="20"/>
          <w:szCs w:val="20"/>
        </w:rPr>
        <w:t xml:space="preserve"> </w:t>
      </w:r>
      <w:r w:rsidRPr="006D5764">
        <w:rPr>
          <w:sz w:val="20"/>
          <w:szCs w:val="20"/>
        </w:rPr>
        <w:t>in v pogoju št. 2.</w:t>
      </w:r>
      <w:r w:rsidR="00EC5308">
        <w:rPr>
          <w:sz w:val="20"/>
          <w:szCs w:val="20"/>
        </w:rPr>
        <w:t>4</w:t>
      </w:r>
      <w:r w:rsidRPr="006D5764">
        <w:rPr>
          <w:sz w:val="20"/>
          <w:szCs w:val="20"/>
        </w:rPr>
        <w:t>.1 opredeljene osebe niso bil</w:t>
      </w:r>
      <w:r w:rsidR="001B30AC">
        <w:rPr>
          <w:sz w:val="20"/>
          <w:szCs w:val="20"/>
        </w:rPr>
        <w:t>i</w:t>
      </w:r>
      <w:r w:rsidRPr="006D5764">
        <w:rPr>
          <w:sz w:val="20"/>
          <w:szCs w:val="20"/>
        </w:rPr>
        <w:t xml:space="preserve"> </w:t>
      </w:r>
      <w:r w:rsidR="001B30AC">
        <w:rPr>
          <w:sz w:val="20"/>
          <w:szCs w:val="20"/>
        </w:rPr>
        <w:t xml:space="preserve">pravnomočno </w:t>
      </w:r>
      <w:r w:rsidRPr="006D5764">
        <w:rPr>
          <w:sz w:val="20"/>
          <w:szCs w:val="20"/>
        </w:rPr>
        <w:t>kaznovan</w:t>
      </w:r>
      <w:r w:rsidR="001B30AC">
        <w:rPr>
          <w:sz w:val="20"/>
          <w:szCs w:val="20"/>
        </w:rPr>
        <w:t>i</w:t>
      </w:r>
      <w:r w:rsidRPr="006D5764">
        <w:rPr>
          <w:sz w:val="20"/>
          <w:szCs w:val="20"/>
        </w:rPr>
        <w:t xml:space="preserve"> za kazniva dejanja iz 1. odstavka 75. člena ZJN-3 na dan izteka roka za oddajo ponudb. Izjavo bo treba priložiti le, če iz potrdila iz kazenske evidence ne bo razvidno, da potrdilo izkazuje stanje na dan izteka roka za oddajo ponudb. </w:t>
      </w:r>
      <w:r w:rsidR="007F251C" w:rsidRPr="006D5764">
        <w:rPr>
          <w:sz w:val="20"/>
          <w:szCs w:val="20"/>
        </w:rPr>
        <w:t xml:space="preserve">Izpolnjen in podpisan obrazec »IZJAVA O NEKAZNOVANOSTI IN POOBLASTILO ZA PRIDOBITEV POTRDILA IZ KAZENSKE EVIDENCE – ZA FIZIČNE OSEBE« se predloži </w:t>
      </w:r>
      <w:r w:rsidR="007F251C" w:rsidRPr="006D5764">
        <w:rPr>
          <w:sz w:val="20"/>
          <w:szCs w:val="20"/>
          <w:u w:val="single"/>
        </w:rPr>
        <w:t>za vse osebe</w:t>
      </w:r>
      <w:r w:rsidR="007F251C" w:rsidRPr="006D5764">
        <w:rPr>
          <w:sz w:val="20"/>
          <w:szCs w:val="20"/>
        </w:rPr>
        <w:t xml:space="preserve">, ki so člani upravnega, vodstvenega ter nadzornega organa pri </w:t>
      </w:r>
      <w:r w:rsidR="001B30AC">
        <w:rPr>
          <w:sz w:val="20"/>
          <w:szCs w:val="20"/>
        </w:rPr>
        <w:t>gospodarskem subjektu</w:t>
      </w:r>
      <w:r w:rsidR="001B30AC" w:rsidRPr="006D5764">
        <w:rPr>
          <w:sz w:val="20"/>
          <w:szCs w:val="20"/>
        </w:rPr>
        <w:t xml:space="preserve"> </w:t>
      </w:r>
      <w:r w:rsidR="007F251C" w:rsidRPr="006D5764">
        <w:rPr>
          <w:sz w:val="20"/>
          <w:szCs w:val="20"/>
        </w:rPr>
        <w:t xml:space="preserve">in tudi osebe, ki imajo pooblastila za zastopanje, odločanje in nadzor pri </w:t>
      </w:r>
      <w:r w:rsidR="001B30AC">
        <w:rPr>
          <w:sz w:val="20"/>
          <w:szCs w:val="20"/>
        </w:rPr>
        <w:t>gospodarskem subjektu</w:t>
      </w:r>
      <w:r w:rsidR="007F251C" w:rsidRPr="006D5764">
        <w:rPr>
          <w:sz w:val="20"/>
          <w:szCs w:val="20"/>
        </w:rPr>
        <w:t>.</w:t>
      </w:r>
    </w:p>
    <w:p w:rsidR="00550D89" w:rsidRDefault="00550D89" w:rsidP="002B02FF">
      <w:pPr>
        <w:spacing w:after="0" w:line="260" w:lineRule="atLeast"/>
        <w:rPr>
          <w:sz w:val="20"/>
          <w:szCs w:val="20"/>
        </w:rPr>
      </w:pPr>
    </w:p>
    <w:p w:rsidR="00550D89" w:rsidRDefault="00550D89" w:rsidP="00550D89">
      <w:pPr>
        <w:spacing w:after="0" w:line="260" w:lineRule="atLeast"/>
        <w:rPr>
          <w:sz w:val="20"/>
          <w:szCs w:val="20"/>
        </w:rPr>
      </w:pPr>
      <w:r>
        <w:rPr>
          <w:sz w:val="20"/>
          <w:szCs w:val="20"/>
        </w:rPr>
        <w:t xml:space="preserve">Dokazila, ki jih je izdal pristojni organ izven Republike Slovenije, bo naročnik upošteval brez predloženega prevoda, če gre za potrdila, izdana v angleškem, nemškem, francoskem, </w:t>
      </w:r>
      <w:r>
        <w:rPr>
          <w:sz w:val="20"/>
          <w:szCs w:val="20"/>
        </w:rPr>
        <w:lastRenderedPageBreak/>
        <w:t xml:space="preserve">hrvaškem, srbskem, bosanskem ali črnogorskem jeziku. Poleg prej navedenih dokazil, ki jih je izdal pristojni organ izven Republike Slovenije, </w:t>
      </w:r>
      <w:r w:rsidR="001B30AC">
        <w:rPr>
          <w:sz w:val="20"/>
          <w:szCs w:val="20"/>
        </w:rPr>
        <w:t xml:space="preserve">gospodarskemu subjektu </w:t>
      </w:r>
      <w:r>
        <w:rPr>
          <w:sz w:val="20"/>
          <w:szCs w:val="20"/>
        </w:rPr>
        <w:t>k ponudbi ni treba priložiti prevedenih pooblastil za pridobitev potrdil iz kazenske evidence, ki jih poda gospodarski subjekt s sedežem izven Republike Slovenije.</w:t>
      </w:r>
    </w:p>
    <w:p w:rsidR="002B02FF" w:rsidRDefault="002B02FF" w:rsidP="002B02FF">
      <w:pPr>
        <w:spacing w:after="0" w:line="260" w:lineRule="atLeast"/>
        <w:rPr>
          <w:sz w:val="20"/>
          <w:szCs w:val="20"/>
        </w:rPr>
      </w:pPr>
      <w:r>
        <w:rPr>
          <w:sz w:val="20"/>
          <w:szCs w:val="20"/>
        </w:rPr>
        <w:t xml:space="preserve"> </w:t>
      </w:r>
    </w:p>
    <w:p w:rsidR="002B02FF" w:rsidRDefault="002B02FF" w:rsidP="002B02FF">
      <w:pPr>
        <w:spacing w:after="0" w:line="260" w:lineRule="atLeast"/>
        <w:rPr>
          <w:sz w:val="20"/>
          <w:szCs w:val="20"/>
        </w:rPr>
      </w:pPr>
      <w:r>
        <w:rPr>
          <w:sz w:val="20"/>
          <w:szCs w:val="20"/>
        </w:rPr>
        <w:t xml:space="preserve">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w:t>
      </w:r>
    </w:p>
    <w:p w:rsidR="002B02FF" w:rsidRDefault="002B02FF" w:rsidP="00196B18">
      <w:pPr>
        <w:spacing w:after="0" w:line="260" w:lineRule="atLeast"/>
        <w:rPr>
          <w:sz w:val="20"/>
          <w:szCs w:val="20"/>
        </w:rPr>
      </w:pPr>
    </w:p>
    <w:p w:rsidR="00EC5308" w:rsidRPr="00EC5308" w:rsidRDefault="00EC5308" w:rsidP="00EC5308">
      <w:pPr>
        <w:pStyle w:val="Odstavekseznama"/>
        <w:keepNext/>
        <w:keepLines/>
        <w:numPr>
          <w:ilvl w:val="1"/>
          <w:numId w:val="36"/>
        </w:numPr>
        <w:spacing w:after="0" w:line="260" w:lineRule="atLeast"/>
        <w:contextualSpacing w:val="0"/>
        <w:outlineLvl w:val="1"/>
        <w:rPr>
          <w:rFonts w:cs="Arial"/>
          <w:b/>
          <w:vanish/>
          <w:color w:val="1F497D"/>
          <w:sz w:val="20"/>
          <w:szCs w:val="20"/>
        </w:rPr>
      </w:pPr>
      <w:bookmarkStart w:id="70" w:name="_Toc501450344"/>
    </w:p>
    <w:p w:rsidR="00EC5308" w:rsidRPr="00EC5308" w:rsidRDefault="00EC5308" w:rsidP="00EC5308">
      <w:pPr>
        <w:pStyle w:val="Odstavekseznama"/>
        <w:keepNext/>
        <w:keepLines/>
        <w:numPr>
          <w:ilvl w:val="1"/>
          <w:numId w:val="36"/>
        </w:numPr>
        <w:spacing w:after="0" w:line="260" w:lineRule="atLeast"/>
        <w:contextualSpacing w:val="0"/>
        <w:outlineLvl w:val="1"/>
        <w:rPr>
          <w:rFonts w:cs="Arial"/>
          <w:b/>
          <w:vanish/>
          <w:color w:val="1F497D"/>
          <w:sz w:val="20"/>
          <w:szCs w:val="20"/>
        </w:rPr>
      </w:pPr>
    </w:p>
    <w:p w:rsidR="00EC5308" w:rsidRPr="00EC5308" w:rsidRDefault="00EC5308" w:rsidP="00EC5308">
      <w:pPr>
        <w:pStyle w:val="Odstavekseznama"/>
        <w:keepNext/>
        <w:keepLines/>
        <w:numPr>
          <w:ilvl w:val="1"/>
          <w:numId w:val="36"/>
        </w:numPr>
        <w:spacing w:after="0" w:line="260" w:lineRule="atLeast"/>
        <w:contextualSpacing w:val="0"/>
        <w:outlineLvl w:val="1"/>
        <w:rPr>
          <w:rFonts w:cs="Arial"/>
          <w:b/>
          <w:vanish/>
          <w:color w:val="1F497D"/>
          <w:sz w:val="20"/>
          <w:szCs w:val="20"/>
        </w:rPr>
      </w:pPr>
    </w:p>
    <w:p w:rsidR="00EC5308" w:rsidRPr="00EC5308" w:rsidRDefault="00EC5308" w:rsidP="00EC5308">
      <w:pPr>
        <w:pStyle w:val="Odstavekseznama"/>
        <w:keepNext/>
        <w:keepLines/>
        <w:numPr>
          <w:ilvl w:val="1"/>
          <w:numId w:val="36"/>
        </w:numPr>
        <w:spacing w:after="0" w:line="260" w:lineRule="atLeast"/>
        <w:contextualSpacing w:val="0"/>
        <w:outlineLvl w:val="1"/>
        <w:rPr>
          <w:rFonts w:cs="Arial"/>
          <w:b/>
          <w:vanish/>
          <w:color w:val="1F497D"/>
          <w:sz w:val="20"/>
          <w:szCs w:val="20"/>
        </w:rPr>
      </w:pPr>
    </w:p>
    <w:p w:rsidR="002B02FF" w:rsidRDefault="002B02FF" w:rsidP="00EC5308">
      <w:pPr>
        <w:pStyle w:val="Naslov2"/>
        <w:numPr>
          <w:ilvl w:val="1"/>
          <w:numId w:val="36"/>
        </w:numPr>
        <w:spacing w:before="0" w:after="0" w:line="260" w:lineRule="atLeast"/>
        <w:rPr>
          <w:rFonts w:cs="Arial"/>
          <w:szCs w:val="20"/>
          <w:lang w:val="sl-SI"/>
        </w:rPr>
      </w:pPr>
      <w:bookmarkStart w:id="71" w:name="_Toc21599531"/>
      <w:r w:rsidRPr="003B2453">
        <w:rPr>
          <w:rFonts w:cs="Arial"/>
          <w:szCs w:val="20"/>
        </w:rPr>
        <w:t xml:space="preserve">Dokazila za ugotavljanje </w:t>
      </w:r>
      <w:r>
        <w:rPr>
          <w:rFonts w:cs="Arial"/>
          <w:szCs w:val="20"/>
          <w:lang w:val="sl-SI"/>
        </w:rPr>
        <w:t xml:space="preserve">poslovne in tehnične </w:t>
      </w:r>
      <w:r w:rsidRPr="003B2453">
        <w:rPr>
          <w:rFonts w:cs="Arial"/>
          <w:szCs w:val="20"/>
        </w:rPr>
        <w:t>sposobnosti</w:t>
      </w:r>
      <w:bookmarkEnd w:id="70"/>
      <w:bookmarkEnd w:id="71"/>
    </w:p>
    <w:p w:rsidR="002B02FF" w:rsidRPr="00D6283A" w:rsidRDefault="002B02FF" w:rsidP="00B726DB">
      <w:pPr>
        <w:pStyle w:val="Odstavekseznama"/>
        <w:keepNext/>
        <w:numPr>
          <w:ilvl w:val="0"/>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0"/>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D6283A" w:rsidRDefault="002B02FF" w:rsidP="00B726DB">
      <w:pPr>
        <w:pStyle w:val="Odstavekseznama"/>
        <w:keepNext/>
        <w:numPr>
          <w:ilvl w:val="1"/>
          <w:numId w:val="38"/>
        </w:numPr>
        <w:spacing w:after="0" w:line="260" w:lineRule="atLeast"/>
        <w:contextualSpacing w:val="0"/>
        <w:outlineLvl w:val="0"/>
        <w:rPr>
          <w:b/>
          <w:vanish/>
          <w:color w:val="31849B"/>
          <w:sz w:val="20"/>
          <w:szCs w:val="20"/>
        </w:rPr>
      </w:pPr>
    </w:p>
    <w:p w:rsidR="002B02FF" w:rsidRPr="00A946FB" w:rsidRDefault="002B02FF" w:rsidP="002B02FF">
      <w:pPr>
        <w:pStyle w:val="Odstavekseznama"/>
        <w:keepNext/>
        <w:keepLines/>
        <w:numPr>
          <w:ilvl w:val="0"/>
          <w:numId w:val="35"/>
        </w:numPr>
        <w:spacing w:after="0" w:line="260" w:lineRule="atLeast"/>
        <w:contextualSpacing w:val="0"/>
        <w:outlineLvl w:val="1"/>
        <w:rPr>
          <w:b/>
          <w:vanish/>
          <w:color w:val="1F497D"/>
        </w:rPr>
      </w:pPr>
    </w:p>
    <w:p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rsidR="002B02FF" w:rsidRPr="00A946FB" w:rsidRDefault="002B02FF" w:rsidP="002B02FF">
      <w:pPr>
        <w:pStyle w:val="Odstavekseznama"/>
        <w:keepNext/>
        <w:keepLines/>
        <w:numPr>
          <w:ilvl w:val="1"/>
          <w:numId w:val="35"/>
        </w:numPr>
        <w:spacing w:after="0" w:line="260" w:lineRule="atLeast"/>
        <w:ind w:left="360"/>
        <w:contextualSpacing w:val="0"/>
        <w:outlineLvl w:val="1"/>
        <w:rPr>
          <w:b/>
          <w:vanish/>
          <w:color w:val="1F497D"/>
        </w:rPr>
      </w:pPr>
    </w:p>
    <w:p w:rsidR="00BD072E" w:rsidRDefault="00BD072E" w:rsidP="00EC5308">
      <w:pPr>
        <w:pStyle w:val="Odstavekseznama"/>
        <w:keepNext/>
        <w:keepLines/>
        <w:spacing w:after="0" w:line="260" w:lineRule="atLeast"/>
        <w:ind w:left="360"/>
        <w:contextualSpacing w:val="0"/>
        <w:outlineLvl w:val="1"/>
        <w:rPr>
          <w:sz w:val="20"/>
          <w:szCs w:val="20"/>
        </w:rPr>
      </w:pPr>
      <w:bookmarkStart w:id="72" w:name="_Toc138748140"/>
      <w:bookmarkStart w:id="73" w:name="_Toc225128743"/>
      <w:bookmarkStart w:id="74" w:name="_Toc261870604"/>
      <w:bookmarkStart w:id="75" w:name="_Toc261870930"/>
    </w:p>
    <w:p w:rsidR="0030145D" w:rsidRPr="0030145D" w:rsidRDefault="0030145D" w:rsidP="0030145D">
      <w:pPr>
        <w:pStyle w:val="Odstavekseznama"/>
        <w:keepNext/>
        <w:numPr>
          <w:ilvl w:val="1"/>
          <w:numId w:val="62"/>
        </w:numPr>
        <w:spacing w:after="0" w:line="260" w:lineRule="atLeast"/>
        <w:contextualSpacing w:val="0"/>
        <w:outlineLvl w:val="2"/>
        <w:rPr>
          <w:rFonts w:cs="Arial"/>
          <w:b/>
          <w:vanish/>
          <w:color w:val="008000"/>
          <w:sz w:val="20"/>
          <w:szCs w:val="20"/>
          <w:lang w:val="sl-SI"/>
        </w:rPr>
      </w:pPr>
    </w:p>
    <w:p w:rsidR="0030145D" w:rsidRPr="003A556B" w:rsidRDefault="0030145D" w:rsidP="0030145D">
      <w:pPr>
        <w:pStyle w:val="Naslov3"/>
        <w:numPr>
          <w:ilvl w:val="2"/>
          <w:numId w:val="62"/>
        </w:numPr>
        <w:spacing w:before="0" w:after="0" w:line="260" w:lineRule="atLeast"/>
        <w:rPr>
          <w:sz w:val="20"/>
          <w:szCs w:val="20"/>
          <w:lang w:val="sl-SI"/>
        </w:rPr>
      </w:pPr>
      <w:r>
        <w:rPr>
          <w:rFonts w:cs="Arial"/>
          <w:sz w:val="20"/>
          <w:szCs w:val="20"/>
          <w:lang w:val="sl-SI"/>
        </w:rPr>
        <w:t>Gospodarski subjekt, ki sodeluje pri izvedbi javnega naročila, mora imeti veljavno obrtno dovoljenje (šifra iz standardne klasifikacije dejavnosti: 45.200), kar bo ponudnik dokazal z navedbo številke izdanega obrtnega dovoljenja (naročnik bo to preveril pri Obrtno-podjetniški zbornici Slovenije; v nadaljevanju: OZS), razen če je ponudnik gospodarski subjekt, ki se v skladu z zakonom, ki ureja gospodarske družbe, razvršča med velike in srednje družbe in nima pridobljenega obrtnega dovoljenja. V tem primeru gospodarski subjekt poda izjavo, da je registriran za opravljanje dejavnosti s šifro 45.200 iz standardne klasifikacije dejavnosti. V primeru skupne ponudbe mora vsak izmed skupnih ponudnikov izpolnjevati ta pogoj, enako velja tudi za podizvajalce, če bodo podizvajalci sodelovali pri izvedbi tega javnega naročila.</w:t>
      </w:r>
      <w:bookmarkStart w:id="76" w:name="_Toc461526813"/>
      <w:bookmarkEnd w:id="72"/>
      <w:bookmarkEnd w:id="73"/>
      <w:bookmarkEnd w:id="74"/>
      <w:bookmarkEnd w:id="75"/>
    </w:p>
    <w:p w:rsidR="003A556B" w:rsidRPr="003A556B" w:rsidRDefault="003A556B" w:rsidP="0030145D">
      <w:pPr>
        <w:pStyle w:val="Naslov3"/>
        <w:numPr>
          <w:ilvl w:val="0"/>
          <w:numId w:val="0"/>
        </w:numPr>
        <w:spacing w:before="0" w:after="0" w:line="260" w:lineRule="atLeast"/>
        <w:ind w:left="492"/>
        <w:rPr>
          <w:sz w:val="20"/>
          <w:szCs w:val="20"/>
        </w:rPr>
      </w:pPr>
      <w:r w:rsidRPr="003A556B">
        <w:rPr>
          <w:sz w:val="20"/>
          <w:szCs w:val="20"/>
          <w:lang w:val="sl-SI"/>
        </w:rPr>
        <w:t xml:space="preserve"> </w:t>
      </w:r>
    </w:p>
    <w:p w:rsidR="004371E9" w:rsidRDefault="003A556B" w:rsidP="00C75F86">
      <w:pPr>
        <w:spacing w:after="0" w:line="260" w:lineRule="atLeast"/>
        <w:rPr>
          <w:sz w:val="20"/>
          <w:szCs w:val="20"/>
        </w:rPr>
      </w:pPr>
      <w:r w:rsidRPr="003A556B">
        <w:rPr>
          <w:b/>
          <w:sz w:val="20"/>
          <w:szCs w:val="20"/>
        </w:rPr>
        <w:t>DOKAZILO</w:t>
      </w:r>
      <w:r w:rsidRPr="003A556B">
        <w:rPr>
          <w:sz w:val="20"/>
          <w:szCs w:val="20"/>
        </w:rPr>
        <w:t xml:space="preserve">: </w:t>
      </w:r>
      <w:r w:rsidR="00475145">
        <w:rPr>
          <w:sz w:val="20"/>
          <w:szCs w:val="20"/>
        </w:rPr>
        <w:t>Gospodarski subjekt</w:t>
      </w:r>
      <w:r w:rsidR="00475145" w:rsidRPr="000D5DF5">
        <w:rPr>
          <w:sz w:val="20"/>
          <w:szCs w:val="20"/>
        </w:rPr>
        <w:t xml:space="preserve"> dokazuje izpolnjevanje pogoj</w:t>
      </w:r>
      <w:r w:rsidR="00475145">
        <w:rPr>
          <w:sz w:val="20"/>
          <w:szCs w:val="20"/>
        </w:rPr>
        <w:t>a</w:t>
      </w:r>
      <w:r w:rsidR="00475145" w:rsidRPr="000D5DF5">
        <w:rPr>
          <w:sz w:val="20"/>
          <w:szCs w:val="20"/>
        </w:rPr>
        <w:t xml:space="preserve"> iz točke 2.</w:t>
      </w:r>
      <w:r w:rsidR="005C1F61">
        <w:rPr>
          <w:sz w:val="20"/>
          <w:szCs w:val="20"/>
        </w:rPr>
        <w:t>5</w:t>
      </w:r>
      <w:r w:rsidR="00475145">
        <w:rPr>
          <w:sz w:val="20"/>
          <w:szCs w:val="20"/>
        </w:rPr>
        <w:t xml:space="preserve">.1 </w:t>
      </w:r>
      <w:r w:rsidR="00475145" w:rsidRPr="00C430A2">
        <w:rPr>
          <w:sz w:val="20"/>
          <w:szCs w:val="20"/>
        </w:rPr>
        <w:t>s predložitvijo izpolnjenega in podpisanega obrazca ESPD</w:t>
      </w:r>
      <w:r w:rsidR="00475145">
        <w:rPr>
          <w:sz w:val="20"/>
          <w:szCs w:val="20"/>
        </w:rPr>
        <w:t>, ki v delu IV: Pogoji za sodelovanje, α: Skupna navedba za vse pogoje za sodelovanje, vsebuje izjavo o izpolnjevanju pogojev v zvezi z javnim naročilom št. JN 24/2019 SERVISI, med katere sodi tudi pogoj št. 2.</w:t>
      </w:r>
      <w:r w:rsidR="005C1F61">
        <w:rPr>
          <w:sz w:val="20"/>
          <w:szCs w:val="20"/>
        </w:rPr>
        <w:t>5</w:t>
      </w:r>
      <w:r w:rsidR="00475145">
        <w:rPr>
          <w:sz w:val="20"/>
          <w:szCs w:val="20"/>
        </w:rPr>
        <w:t>.1</w:t>
      </w:r>
      <w:r w:rsidR="00C75F86">
        <w:rPr>
          <w:sz w:val="20"/>
          <w:szCs w:val="20"/>
        </w:rPr>
        <w:t>.</w:t>
      </w:r>
      <w:r w:rsidR="005C1F61">
        <w:rPr>
          <w:sz w:val="20"/>
          <w:szCs w:val="20"/>
        </w:rPr>
        <w:t xml:space="preserve"> Številke izdanih obrtnih dovoljenj vseh gospodarskih subjektov, ki sodelujejo pri izvedbi javnega naročila, naj se vpiše v obrazec »Ponudba – JN 24/2019 SERVISI«.</w:t>
      </w:r>
    </w:p>
    <w:p w:rsidR="00475145" w:rsidRDefault="00475145" w:rsidP="004371E9">
      <w:pPr>
        <w:spacing w:after="0" w:line="260" w:lineRule="atLeast"/>
        <w:rPr>
          <w:sz w:val="20"/>
          <w:szCs w:val="20"/>
        </w:rPr>
      </w:pPr>
    </w:p>
    <w:p w:rsidR="0030145D" w:rsidRPr="0030145D" w:rsidRDefault="0030145D" w:rsidP="0030145D">
      <w:pPr>
        <w:pStyle w:val="Odstavekseznama"/>
        <w:keepNext/>
        <w:numPr>
          <w:ilvl w:val="0"/>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0"/>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3"/>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2"/>
          <w:numId w:val="63"/>
        </w:numPr>
        <w:spacing w:after="0" w:line="260" w:lineRule="atLeast"/>
        <w:contextualSpacing w:val="0"/>
        <w:outlineLvl w:val="2"/>
        <w:rPr>
          <w:rFonts w:cs="Arial"/>
          <w:b/>
          <w:vanish/>
          <w:color w:val="008000"/>
          <w:sz w:val="20"/>
          <w:szCs w:val="20"/>
          <w:lang w:val="sl-SI"/>
        </w:rPr>
      </w:pPr>
    </w:p>
    <w:p w:rsidR="0030145D" w:rsidRPr="003A556B" w:rsidRDefault="0030145D" w:rsidP="0030145D">
      <w:pPr>
        <w:pStyle w:val="Naslov3"/>
        <w:numPr>
          <w:ilvl w:val="2"/>
          <w:numId w:val="63"/>
        </w:numPr>
        <w:spacing w:before="0" w:after="0" w:line="260" w:lineRule="atLeast"/>
        <w:rPr>
          <w:sz w:val="20"/>
          <w:szCs w:val="20"/>
          <w:lang w:val="sl-SI"/>
        </w:rPr>
      </w:pPr>
      <w:r>
        <w:rPr>
          <w:rFonts w:cs="Arial"/>
          <w:sz w:val="20"/>
          <w:szCs w:val="20"/>
          <w:lang w:val="sl-SI"/>
        </w:rPr>
        <w:t>Gospodarski subjekt, ki sodeluje pri izvedbi javnega naročila, mora razpolagati s programsko opremo s tehničnimi informacijami za vsa vozila iz naročnikovega voznega parka, in sicer iz sklopa(ov), za katere(ega oddaja ponudbo. V primeru skupne ponudbe mora vsak izmed skupnih ponudnikov izpolnjevati ta pogoj, enako velja tudi za podizvajalce, če bodo podizvajalci sodelovali pri izvedbi tega javnega naročila.</w:t>
      </w:r>
    </w:p>
    <w:p w:rsidR="0030145D" w:rsidRDefault="0030145D" w:rsidP="004371E9">
      <w:pPr>
        <w:spacing w:after="0" w:line="260" w:lineRule="atLeast"/>
        <w:rPr>
          <w:sz w:val="20"/>
          <w:szCs w:val="20"/>
        </w:rPr>
      </w:pPr>
    </w:p>
    <w:p w:rsidR="0030145D" w:rsidRPr="0030145D" w:rsidRDefault="0030145D" w:rsidP="0030145D">
      <w:pPr>
        <w:pStyle w:val="Odstavekseznama"/>
        <w:keepNext/>
        <w:numPr>
          <w:ilvl w:val="0"/>
          <w:numId w:val="51"/>
        </w:numPr>
        <w:spacing w:after="0" w:line="260" w:lineRule="atLeast"/>
        <w:contextualSpacing w:val="0"/>
        <w:outlineLvl w:val="2"/>
        <w:rPr>
          <w:b/>
          <w:vanish/>
          <w:color w:val="008000"/>
          <w:sz w:val="20"/>
          <w:szCs w:val="20"/>
          <w:lang w:val="sl-SI"/>
        </w:rPr>
      </w:pPr>
    </w:p>
    <w:p w:rsidR="0030145D" w:rsidRPr="0030145D" w:rsidRDefault="0030145D" w:rsidP="0030145D">
      <w:pPr>
        <w:pStyle w:val="Odstavekseznama"/>
        <w:keepNext/>
        <w:numPr>
          <w:ilvl w:val="1"/>
          <w:numId w:val="51"/>
        </w:numPr>
        <w:spacing w:after="0" w:line="260" w:lineRule="atLeast"/>
        <w:contextualSpacing w:val="0"/>
        <w:outlineLvl w:val="2"/>
        <w:rPr>
          <w:b/>
          <w:vanish/>
          <w:color w:val="008000"/>
          <w:sz w:val="20"/>
          <w:szCs w:val="20"/>
          <w:lang w:val="sl-SI"/>
        </w:rPr>
      </w:pPr>
    </w:p>
    <w:p w:rsidR="0030145D" w:rsidRPr="0030145D" w:rsidRDefault="0030145D" w:rsidP="0030145D">
      <w:pPr>
        <w:pStyle w:val="Odstavekseznama"/>
        <w:keepNext/>
        <w:numPr>
          <w:ilvl w:val="2"/>
          <w:numId w:val="51"/>
        </w:numPr>
        <w:spacing w:after="0" w:line="260" w:lineRule="atLeast"/>
        <w:contextualSpacing w:val="0"/>
        <w:outlineLvl w:val="2"/>
        <w:rPr>
          <w:b/>
          <w:vanish/>
          <w:color w:val="008000"/>
          <w:sz w:val="20"/>
          <w:szCs w:val="20"/>
          <w:lang w:val="sl-SI"/>
        </w:rPr>
      </w:pPr>
    </w:p>
    <w:p w:rsidR="00C75F86" w:rsidRDefault="00D42C70" w:rsidP="00D42C70">
      <w:pPr>
        <w:spacing w:after="0" w:line="260" w:lineRule="atLeast"/>
        <w:rPr>
          <w:sz w:val="20"/>
          <w:szCs w:val="20"/>
        </w:rPr>
      </w:pPr>
      <w:r w:rsidRPr="003A556B">
        <w:rPr>
          <w:b/>
          <w:sz w:val="20"/>
          <w:szCs w:val="20"/>
        </w:rPr>
        <w:t>DOKAZILO</w:t>
      </w:r>
      <w:r w:rsidRPr="003A556B">
        <w:rPr>
          <w:sz w:val="20"/>
          <w:szCs w:val="20"/>
        </w:rPr>
        <w:t xml:space="preserve">: </w:t>
      </w:r>
      <w:r w:rsidR="00C75F86">
        <w:rPr>
          <w:sz w:val="20"/>
          <w:szCs w:val="20"/>
        </w:rPr>
        <w:t>Gospodarski subjekt</w:t>
      </w:r>
      <w:r w:rsidR="00C75F86" w:rsidRPr="000D5DF5">
        <w:rPr>
          <w:sz w:val="20"/>
          <w:szCs w:val="20"/>
        </w:rPr>
        <w:t xml:space="preserve"> dokazuje izpolnjevanje pogoj</w:t>
      </w:r>
      <w:r w:rsidR="00C75F86">
        <w:rPr>
          <w:sz w:val="20"/>
          <w:szCs w:val="20"/>
        </w:rPr>
        <w:t>a</w:t>
      </w:r>
      <w:r w:rsidR="00C75F86" w:rsidRPr="000D5DF5">
        <w:rPr>
          <w:sz w:val="20"/>
          <w:szCs w:val="20"/>
        </w:rPr>
        <w:t xml:space="preserve"> iz točke 2.</w:t>
      </w:r>
      <w:r w:rsidR="005C1F61">
        <w:rPr>
          <w:sz w:val="20"/>
          <w:szCs w:val="20"/>
        </w:rPr>
        <w:t>5</w:t>
      </w:r>
      <w:r w:rsidR="00C75F86">
        <w:rPr>
          <w:sz w:val="20"/>
          <w:szCs w:val="20"/>
        </w:rPr>
        <w:t xml:space="preserve">.2 </w:t>
      </w:r>
      <w:r w:rsidR="00C75F86" w:rsidRPr="00C430A2">
        <w:rPr>
          <w:sz w:val="20"/>
          <w:szCs w:val="20"/>
        </w:rPr>
        <w:t>s predložitvijo izpolnjenega in podpisanega obrazca ESPD</w:t>
      </w:r>
      <w:r w:rsidR="00C75F86">
        <w:rPr>
          <w:sz w:val="20"/>
          <w:szCs w:val="20"/>
        </w:rPr>
        <w:t>, ki v delu IV: Pogoji za sodelovanje, α: Skupna navedba za vse pogoje za sodelovanje, vsebuje izjavo o izpolnjevanju pogojev v zvezi z javnim naročilom št. JN 24/2019 SERVISI, med katere sodi tudi pogoj št. 2.</w:t>
      </w:r>
      <w:r w:rsidR="005C1F61">
        <w:rPr>
          <w:sz w:val="20"/>
          <w:szCs w:val="20"/>
        </w:rPr>
        <w:t>5</w:t>
      </w:r>
      <w:r w:rsidR="00C75F86">
        <w:rPr>
          <w:sz w:val="20"/>
          <w:szCs w:val="20"/>
        </w:rPr>
        <w:t>.2.</w:t>
      </w:r>
    </w:p>
    <w:p w:rsidR="00C75F86" w:rsidRDefault="00C75F86" w:rsidP="00D42C70">
      <w:pPr>
        <w:spacing w:after="0" w:line="260" w:lineRule="atLeast"/>
        <w:rPr>
          <w:sz w:val="20"/>
          <w:szCs w:val="20"/>
        </w:rPr>
      </w:pPr>
    </w:p>
    <w:p w:rsidR="00D42C70" w:rsidRDefault="00864250" w:rsidP="00D42C70">
      <w:pPr>
        <w:spacing w:after="0" w:line="260" w:lineRule="atLeast"/>
        <w:rPr>
          <w:sz w:val="20"/>
          <w:szCs w:val="20"/>
        </w:rPr>
      </w:pPr>
      <w:r>
        <w:rPr>
          <w:sz w:val="20"/>
          <w:szCs w:val="20"/>
        </w:rPr>
        <w:t xml:space="preserve">Gospodarski subjekt lahko že k ponudbi predloži dokazilo o </w:t>
      </w:r>
      <w:r w:rsidR="00D42C70">
        <w:rPr>
          <w:sz w:val="20"/>
          <w:szCs w:val="20"/>
        </w:rPr>
        <w:t>veljavni licenci programske opreme (npr. račun)</w:t>
      </w:r>
      <w:r w:rsidR="00CE61BA">
        <w:rPr>
          <w:sz w:val="20"/>
          <w:szCs w:val="20"/>
        </w:rPr>
        <w:t xml:space="preserve">, iz katerega </w:t>
      </w:r>
      <w:r w:rsidR="00CE61BA" w:rsidRPr="00CE61BA">
        <w:rPr>
          <w:sz w:val="20"/>
          <w:szCs w:val="20"/>
        </w:rPr>
        <w:t xml:space="preserve">bo razvidno, da na dan objave javnega naročila na </w:t>
      </w:r>
      <w:r>
        <w:rPr>
          <w:sz w:val="20"/>
          <w:szCs w:val="20"/>
        </w:rPr>
        <w:t>p</w:t>
      </w:r>
      <w:r w:rsidR="00CE61BA" w:rsidRPr="00CE61BA">
        <w:rPr>
          <w:sz w:val="20"/>
          <w:szCs w:val="20"/>
        </w:rPr>
        <w:t>ortalu javnih naročil razpolaga z veljavno licenco.</w:t>
      </w:r>
      <w:r>
        <w:rPr>
          <w:sz w:val="20"/>
          <w:szCs w:val="20"/>
        </w:rPr>
        <w:t xml:space="preserve"> To dokazilo se skenira v .PDF dokument in se ga naloži v IS e-JN, in sicer v razdelek »Druge priloge«. Če gospodarski subjekt takšnega dokazila k ponudbi ne bo predložil, ga bo moral predložiti na podlagi naročnikovega poziva.</w:t>
      </w:r>
    </w:p>
    <w:p w:rsidR="00CE61BA" w:rsidRDefault="00CE61BA" w:rsidP="00D42C70">
      <w:pPr>
        <w:spacing w:after="0" w:line="260" w:lineRule="atLeast"/>
        <w:rPr>
          <w:sz w:val="20"/>
          <w:szCs w:val="20"/>
        </w:rPr>
      </w:pPr>
    </w:p>
    <w:p w:rsidR="00AF3FC6" w:rsidRDefault="00AF3FC6" w:rsidP="00D42C70">
      <w:pPr>
        <w:spacing w:after="0" w:line="260" w:lineRule="atLeast"/>
        <w:rPr>
          <w:sz w:val="20"/>
          <w:szCs w:val="20"/>
        </w:rPr>
      </w:pPr>
    </w:p>
    <w:p w:rsidR="0030145D" w:rsidRPr="0030145D" w:rsidRDefault="0030145D" w:rsidP="0030145D">
      <w:pPr>
        <w:pStyle w:val="Odstavekseznama"/>
        <w:keepNext/>
        <w:numPr>
          <w:ilvl w:val="0"/>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0"/>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1"/>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2"/>
          <w:numId w:val="64"/>
        </w:numPr>
        <w:spacing w:after="0" w:line="260" w:lineRule="atLeast"/>
        <w:contextualSpacing w:val="0"/>
        <w:outlineLvl w:val="2"/>
        <w:rPr>
          <w:rFonts w:cs="Arial"/>
          <w:b/>
          <w:vanish/>
          <w:color w:val="008000"/>
          <w:sz w:val="20"/>
          <w:szCs w:val="20"/>
          <w:lang w:val="sl-SI"/>
        </w:rPr>
      </w:pPr>
    </w:p>
    <w:p w:rsidR="0030145D" w:rsidRPr="0030145D" w:rsidRDefault="0030145D" w:rsidP="0030145D">
      <w:pPr>
        <w:pStyle w:val="Odstavekseznama"/>
        <w:keepNext/>
        <w:numPr>
          <w:ilvl w:val="2"/>
          <w:numId w:val="64"/>
        </w:numPr>
        <w:spacing w:after="0" w:line="260" w:lineRule="atLeast"/>
        <w:contextualSpacing w:val="0"/>
        <w:outlineLvl w:val="2"/>
        <w:rPr>
          <w:rFonts w:cs="Arial"/>
          <w:b/>
          <w:vanish/>
          <w:color w:val="008000"/>
          <w:sz w:val="20"/>
          <w:szCs w:val="20"/>
          <w:lang w:val="sl-SI"/>
        </w:rPr>
      </w:pPr>
    </w:p>
    <w:p w:rsidR="0030145D" w:rsidRPr="003A556B" w:rsidRDefault="0030145D" w:rsidP="0030145D">
      <w:pPr>
        <w:pStyle w:val="Naslov3"/>
        <w:numPr>
          <w:ilvl w:val="2"/>
          <w:numId w:val="64"/>
        </w:numPr>
        <w:spacing w:before="0" w:after="0" w:line="260" w:lineRule="atLeast"/>
        <w:rPr>
          <w:sz w:val="20"/>
          <w:szCs w:val="20"/>
          <w:lang w:val="sl-SI"/>
        </w:rPr>
      </w:pPr>
      <w:r>
        <w:rPr>
          <w:rFonts w:cs="Arial"/>
          <w:sz w:val="20"/>
          <w:szCs w:val="20"/>
          <w:lang w:val="sl-SI"/>
        </w:rPr>
        <w:t xml:space="preserve">Gospodarski subjekt, ki sodeluje pri izvedbi javnega naročila, mora razpolagati z ustrezno diagnostično napravo za odkrivanje tehničnih napak na vozilih, kar velja za vsa vozila iz naročnikovega voznega parka, in sicer iz sklopa(ov), za </w:t>
      </w:r>
      <w:r>
        <w:rPr>
          <w:rFonts w:cs="Arial"/>
          <w:sz w:val="20"/>
          <w:szCs w:val="20"/>
          <w:lang w:val="sl-SI"/>
        </w:rPr>
        <w:lastRenderedPageBreak/>
        <w:t>katere(ega</w:t>
      </w:r>
      <w:r w:rsidR="00AF3FC6">
        <w:rPr>
          <w:rFonts w:cs="Arial"/>
          <w:sz w:val="20"/>
          <w:szCs w:val="20"/>
          <w:lang w:val="sl-SI"/>
        </w:rPr>
        <w:t>)</w:t>
      </w:r>
      <w:r>
        <w:rPr>
          <w:rFonts w:cs="Arial"/>
          <w:sz w:val="20"/>
          <w:szCs w:val="20"/>
          <w:lang w:val="sl-SI"/>
        </w:rPr>
        <w:t xml:space="preserve"> oddaja ponudbo</w:t>
      </w:r>
      <w:r w:rsidR="005C1F61">
        <w:rPr>
          <w:rFonts w:cs="Arial"/>
          <w:sz w:val="20"/>
          <w:szCs w:val="20"/>
          <w:lang w:val="sl-SI"/>
        </w:rPr>
        <w:t xml:space="preserve">, in z ustreznimi kadri, ki so </w:t>
      </w:r>
      <w:r w:rsidR="00AF3FC6">
        <w:rPr>
          <w:rFonts w:cs="Arial"/>
          <w:sz w:val="20"/>
          <w:szCs w:val="20"/>
          <w:lang w:val="sl-SI"/>
        </w:rPr>
        <w:t>usposobljeni</w:t>
      </w:r>
      <w:r w:rsidR="005C1F61">
        <w:rPr>
          <w:rFonts w:cs="Arial"/>
          <w:sz w:val="20"/>
          <w:szCs w:val="20"/>
          <w:lang w:val="sl-SI"/>
        </w:rPr>
        <w:t xml:space="preserve"> za uporabo te diagnostične naprave</w:t>
      </w:r>
      <w:r>
        <w:rPr>
          <w:rFonts w:cs="Arial"/>
          <w:sz w:val="20"/>
          <w:szCs w:val="20"/>
          <w:lang w:val="sl-SI"/>
        </w:rPr>
        <w:t>. V primeru skupne ponudbe mora vsak izmed skupnih ponudnikov izpolnjevati ta pogoj, enako velja tudi za podizvajalce, če bodo podizvajalci sodelovali pri izvedbi tega javnega naročila.</w:t>
      </w:r>
    </w:p>
    <w:p w:rsidR="004371E9" w:rsidRPr="004371E9" w:rsidRDefault="004371E9" w:rsidP="004371E9">
      <w:pPr>
        <w:spacing w:after="0" w:line="260" w:lineRule="atLeast"/>
        <w:rPr>
          <w:sz w:val="20"/>
          <w:szCs w:val="20"/>
        </w:rPr>
      </w:pPr>
    </w:p>
    <w:p w:rsidR="003309E1" w:rsidRDefault="00CE61BA" w:rsidP="003309E1">
      <w:pPr>
        <w:spacing w:after="0" w:line="260" w:lineRule="atLeast"/>
        <w:rPr>
          <w:sz w:val="20"/>
          <w:szCs w:val="20"/>
        </w:rPr>
      </w:pPr>
      <w:r w:rsidRPr="003A556B">
        <w:rPr>
          <w:b/>
          <w:sz w:val="20"/>
          <w:szCs w:val="20"/>
        </w:rPr>
        <w:t>DOKAZILO</w:t>
      </w:r>
      <w:r w:rsidRPr="003A556B">
        <w:rPr>
          <w:sz w:val="20"/>
          <w:szCs w:val="20"/>
        </w:rPr>
        <w:t xml:space="preserve">: </w:t>
      </w:r>
      <w:r w:rsidR="003309E1">
        <w:rPr>
          <w:sz w:val="20"/>
          <w:szCs w:val="20"/>
        </w:rPr>
        <w:t>Gospodarski subjekt</w:t>
      </w:r>
      <w:r w:rsidR="003309E1" w:rsidRPr="000D5DF5">
        <w:rPr>
          <w:sz w:val="20"/>
          <w:szCs w:val="20"/>
        </w:rPr>
        <w:t xml:space="preserve"> dokazuje izpolnjevanje pogoj</w:t>
      </w:r>
      <w:r w:rsidR="003309E1">
        <w:rPr>
          <w:sz w:val="20"/>
          <w:szCs w:val="20"/>
        </w:rPr>
        <w:t>a</w:t>
      </w:r>
      <w:r w:rsidR="003309E1" w:rsidRPr="000D5DF5">
        <w:rPr>
          <w:sz w:val="20"/>
          <w:szCs w:val="20"/>
        </w:rPr>
        <w:t xml:space="preserve"> iz točke 2.</w:t>
      </w:r>
      <w:r w:rsidR="005C1F61">
        <w:rPr>
          <w:sz w:val="20"/>
          <w:szCs w:val="20"/>
        </w:rPr>
        <w:t>5</w:t>
      </w:r>
      <w:r w:rsidR="003309E1">
        <w:rPr>
          <w:sz w:val="20"/>
          <w:szCs w:val="20"/>
        </w:rPr>
        <w:t xml:space="preserve">.3 </w:t>
      </w:r>
      <w:r w:rsidR="003309E1" w:rsidRPr="00C430A2">
        <w:rPr>
          <w:sz w:val="20"/>
          <w:szCs w:val="20"/>
        </w:rPr>
        <w:t>s predložitvijo izpolnjenega in podpisanega obrazca ESPD</w:t>
      </w:r>
      <w:r w:rsidR="003309E1">
        <w:rPr>
          <w:sz w:val="20"/>
          <w:szCs w:val="20"/>
        </w:rPr>
        <w:t>, ki v delu IV: Pogoji za sodelovanje, α: Skupna navedba za vse pogoje za sodelovanje, vsebuje izjavo o izpolnjevanju pogojev v zvezi z javnim naročilom št. JN 24/2019 SERVISI, med katere sodi tudi pogoj št. 2.</w:t>
      </w:r>
      <w:r w:rsidR="005C1F61">
        <w:rPr>
          <w:sz w:val="20"/>
          <w:szCs w:val="20"/>
        </w:rPr>
        <w:t>5</w:t>
      </w:r>
      <w:r w:rsidR="003309E1">
        <w:rPr>
          <w:sz w:val="20"/>
          <w:szCs w:val="20"/>
        </w:rPr>
        <w:t>.3.</w:t>
      </w:r>
    </w:p>
    <w:p w:rsidR="003309E1" w:rsidRDefault="003309E1" w:rsidP="003309E1">
      <w:pPr>
        <w:spacing w:after="0" w:line="260" w:lineRule="atLeast"/>
        <w:rPr>
          <w:sz w:val="20"/>
          <w:szCs w:val="20"/>
        </w:rPr>
      </w:pPr>
    </w:p>
    <w:p w:rsidR="003309E1" w:rsidRDefault="003309E1" w:rsidP="003309E1">
      <w:pPr>
        <w:spacing w:after="0" w:line="260" w:lineRule="atLeast"/>
        <w:rPr>
          <w:sz w:val="20"/>
          <w:szCs w:val="20"/>
        </w:rPr>
      </w:pPr>
      <w:r>
        <w:rPr>
          <w:sz w:val="20"/>
          <w:szCs w:val="20"/>
        </w:rPr>
        <w:t xml:space="preserve">Gospodarski subjekt lahko že k ponudbi predloži dokazilo o veljavni licenci za programsko opremo diagnostične naprave za odkrivanje tehničnih napak na vozilih (npr. račun), iz katerega </w:t>
      </w:r>
      <w:r w:rsidRPr="00CE61BA">
        <w:rPr>
          <w:sz w:val="20"/>
          <w:szCs w:val="20"/>
        </w:rPr>
        <w:t xml:space="preserve">bo razvidno, da na dan objave javnega naročila na </w:t>
      </w:r>
      <w:r>
        <w:rPr>
          <w:sz w:val="20"/>
          <w:szCs w:val="20"/>
        </w:rPr>
        <w:t>p</w:t>
      </w:r>
      <w:r w:rsidRPr="00CE61BA">
        <w:rPr>
          <w:sz w:val="20"/>
          <w:szCs w:val="20"/>
        </w:rPr>
        <w:t>ortalu javnih naročil razpolaga z veljavno licenco.</w:t>
      </w:r>
      <w:r>
        <w:rPr>
          <w:sz w:val="20"/>
          <w:szCs w:val="20"/>
        </w:rPr>
        <w:t xml:space="preserve"> To dokazilo se skenira v .PDF dokument in se ga naloži v IS e-JN, in sicer v razdelek »Druge priloge«. Če gospodarski subjekt takšnega dokazila k ponudbi ne bo predložil, ga bo moral predložiti na podlagi naročnikovega poziva.</w:t>
      </w:r>
    </w:p>
    <w:p w:rsidR="003A556B" w:rsidRPr="000D5DF5" w:rsidRDefault="003A556B" w:rsidP="00263B05">
      <w:pPr>
        <w:pStyle w:val="Odstavekseznama"/>
        <w:widowControl w:val="0"/>
        <w:spacing w:after="0" w:line="260" w:lineRule="atLeast"/>
        <w:contextualSpacing w:val="0"/>
        <w:outlineLvl w:val="2"/>
        <w:rPr>
          <w:rFonts w:cs="Arial"/>
          <w:b/>
          <w:vanish/>
          <w:color w:val="008000"/>
          <w:sz w:val="20"/>
          <w:szCs w:val="20"/>
          <w:lang w:val="sl-SI"/>
        </w:rPr>
      </w:pPr>
    </w:p>
    <w:p w:rsidR="002522D4" w:rsidRPr="000D5DF5" w:rsidRDefault="002522D4" w:rsidP="00B726DB">
      <w:pPr>
        <w:pStyle w:val="Odstavekseznama"/>
        <w:widowControl w:val="0"/>
        <w:numPr>
          <w:ilvl w:val="0"/>
          <w:numId w:val="48"/>
        </w:numPr>
        <w:spacing w:after="0" w:line="260" w:lineRule="atLeast"/>
        <w:contextualSpacing w:val="0"/>
        <w:outlineLvl w:val="2"/>
        <w:rPr>
          <w:rFonts w:cs="Arial"/>
          <w:b/>
          <w:vanish/>
          <w:color w:val="008000"/>
          <w:sz w:val="20"/>
          <w:szCs w:val="20"/>
          <w:lang w:val="sl-SI"/>
        </w:rPr>
      </w:pPr>
    </w:p>
    <w:p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rsidR="002522D4" w:rsidRPr="000D5DF5" w:rsidRDefault="002522D4" w:rsidP="00B726DB">
      <w:pPr>
        <w:pStyle w:val="Odstavekseznama"/>
        <w:widowControl w:val="0"/>
        <w:numPr>
          <w:ilvl w:val="1"/>
          <w:numId w:val="48"/>
        </w:numPr>
        <w:spacing w:after="0" w:line="260" w:lineRule="atLeast"/>
        <w:contextualSpacing w:val="0"/>
        <w:outlineLvl w:val="2"/>
        <w:rPr>
          <w:rFonts w:cs="Arial"/>
          <w:b/>
          <w:vanish/>
          <w:color w:val="008000"/>
          <w:sz w:val="20"/>
          <w:szCs w:val="20"/>
          <w:lang w:val="sl-SI"/>
        </w:rPr>
      </w:pPr>
    </w:p>
    <w:p w:rsidR="002522D4" w:rsidRPr="000D5DF5" w:rsidRDefault="002522D4" w:rsidP="00B726DB">
      <w:pPr>
        <w:pStyle w:val="Odstavekseznama"/>
        <w:widowControl w:val="0"/>
        <w:numPr>
          <w:ilvl w:val="2"/>
          <w:numId w:val="48"/>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0"/>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0"/>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1"/>
          <w:numId w:val="49"/>
        </w:numPr>
        <w:spacing w:after="0" w:line="260" w:lineRule="atLeast"/>
        <w:contextualSpacing w:val="0"/>
        <w:outlineLvl w:val="2"/>
        <w:rPr>
          <w:rFonts w:cs="Arial"/>
          <w:b/>
          <w:vanish/>
          <w:color w:val="008000"/>
          <w:sz w:val="20"/>
          <w:szCs w:val="20"/>
          <w:lang w:val="sl-SI"/>
        </w:rPr>
      </w:pPr>
    </w:p>
    <w:p w:rsidR="003E62B8" w:rsidRPr="000D5DF5" w:rsidRDefault="003E62B8" w:rsidP="00B726DB">
      <w:pPr>
        <w:pStyle w:val="Odstavekseznama"/>
        <w:widowControl w:val="0"/>
        <w:numPr>
          <w:ilvl w:val="2"/>
          <w:numId w:val="49"/>
        </w:numPr>
        <w:spacing w:after="0" w:line="260" w:lineRule="atLeast"/>
        <w:contextualSpacing w:val="0"/>
        <w:outlineLvl w:val="2"/>
        <w:rPr>
          <w:rFonts w:cs="Arial"/>
          <w:b/>
          <w:vanish/>
          <w:color w:val="008000"/>
          <w:sz w:val="20"/>
          <w:szCs w:val="20"/>
          <w:lang w:val="sl-SI"/>
        </w:rPr>
      </w:pPr>
    </w:p>
    <w:p w:rsidR="005E705D" w:rsidRPr="000D5DF5" w:rsidRDefault="005E705D" w:rsidP="005E705D">
      <w:pPr>
        <w:pStyle w:val="Default"/>
        <w:spacing w:line="260" w:lineRule="atLeast"/>
        <w:jc w:val="both"/>
        <w:rPr>
          <w:rFonts w:ascii="Arial" w:hAnsi="Arial" w:cs="Arial"/>
          <w:sz w:val="20"/>
          <w:szCs w:val="20"/>
        </w:rPr>
      </w:pPr>
    </w:p>
    <w:p w:rsidR="005C1F61" w:rsidRPr="005C1F61" w:rsidRDefault="005C1F61" w:rsidP="005C1F61">
      <w:pPr>
        <w:pStyle w:val="Odstavekseznama"/>
        <w:keepNext/>
        <w:keepLines/>
        <w:numPr>
          <w:ilvl w:val="0"/>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0"/>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rsidR="005C1F61" w:rsidRPr="005C1F61" w:rsidRDefault="005C1F61" w:rsidP="005C1F61">
      <w:pPr>
        <w:pStyle w:val="Odstavekseznama"/>
        <w:keepNext/>
        <w:keepLines/>
        <w:numPr>
          <w:ilvl w:val="1"/>
          <w:numId w:val="46"/>
        </w:numPr>
        <w:spacing w:after="0" w:line="260" w:lineRule="atLeast"/>
        <w:contextualSpacing w:val="0"/>
        <w:outlineLvl w:val="1"/>
        <w:rPr>
          <w:rFonts w:cs="Arial"/>
          <w:b/>
          <w:vanish/>
          <w:color w:val="1F497D"/>
          <w:sz w:val="20"/>
          <w:szCs w:val="20"/>
          <w:lang w:val="sl-SI"/>
        </w:rPr>
      </w:pPr>
    </w:p>
    <w:p w:rsidR="00196B18" w:rsidRPr="000D5DF5" w:rsidRDefault="00A30C4D" w:rsidP="005C1F61">
      <w:pPr>
        <w:pStyle w:val="Naslov2"/>
        <w:numPr>
          <w:ilvl w:val="1"/>
          <w:numId w:val="46"/>
        </w:numPr>
        <w:spacing w:before="0" w:after="0" w:line="260" w:lineRule="atLeast"/>
        <w:rPr>
          <w:szCs w:val="20"/>
          <w:lang w:val="sl-SI"/>
        </w:rPr>
      </w:pPr>
      <w:bookmarkStart w:id="77" w:name="_Toc21599532"/>
      <w:r w:rsidRPr="000D5DF5">
        <w:rPr>
          <w:rFonts w:cs="Arial"/>
          <w:szCs w:val="20"/>
          <w:lang w:val="sl-SI"/>
        </w:rPr>
        <w:t>Ponudbena dokumentacija</w:t>
      </w:r>
      <w:bookmarkEnd w:id="76"/>
      <w:bookmarkEnd w:id="77"/>
    </w:p>
    <w:p w:rsidR="00196B18" w:rsidRPr="000D5DF5" w:rsidRDefault="00196B18" w:rsidP="00B726DB">
      <w:pPr>
        <w:pStyle w:val="Odstavekseznama"/>
        <w:widowControl w:val="0"/>
        <w:numPr>
          <w:ilvl w:val="0"/>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0"/>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1"/>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rsidR="00196B18" w:rsidRPr="000D5DF5" w:rsidRDefault="00196B18" w:rsidP="00B726DB">
      <w:pPr>
        <w:pStyle w:val="Odstavekseznama"/>
        <w:widowControl w:val="0"/>
        <w:numPr>
          <w:ilvl w:val="2"/>
          <w:numId w:val="44"/>
        </w:numPr>
        <w:spacing w:after="0" w:line="260" w:lineRule="atLeast"/>
        <w:contextualSpacing w:val="0"/>
        <w:outlineLvl w:val="2"/>
        <w:rPr>
          <w:rFonts w:cs="Arial"/>
          <w:b/>
          <w:vanish/>
          <w:color w:val="008000"/>
          <w:sz w:val="20"/>
          <w:szCs w:val="20"/>
          <w:lang w:val="sl-SI"/>
        </w:rPr>
      </w:pPr>
    </w:p>
    <w:p w:rsidR="00196B18" w:rsidRPr="000D5DF5" w:rsidRDefault="00196B18" w:rsidP="00196B18">
      <w:pPr>
        <w:spacing w:after="0" w:line="260" w:lineRule="atLeast"/>
        <w:rPr>
          <w:sz w:val="20"/>
          <w:szCs w:val="20"/>
        </w:rPr>
      </w:pPr>
    </w:p>
    <w:p w:rsidR="00D55DBE" w:rsidRDefault="00196B18" w:rsidP="00196B18">
      <w:pPr>
        <w:spacing w:after="0" w:line="260" w:lineRule="atLeast"/>
        <w:rPr>
          <w:sz w:val="20"/>
          <w:szCs w:val="20"/>
        </w:rPr>
      </w:pPr>
      <w:r w:rsidRPr="000D5DF5">
        <w:rPr>
          <w:sz w:val="20"/>
          <w:szCs w:val="20"/>
        </w:rPr>
        <w:t>Ponudbeno dokumentacijo sestavljajo dokumen</w:t>
      </w:r>
      <w:r w:rsidR="007F7C5C" w:rsidRPr="000D5DF5">
        <w:rPr>
          <w:sz w:val="20"/>
          <w:szCs w:val="20"/>
        </w:rPr>
        <w:t xml:space="preserve">ti, ki so navedeni v poglavju 2 </w:t>
      </w:r>
      <w:r w:rsidRPr="000D5DF5">
        <w:rPr>
          <w:sz w:val="20"/>
          <w:szCs w:val="20"/>
        </w:rPr>
        <w:t>»Navodila ponudniku za izdelavo ponudbe«</w:t>
      </w:r>
      <w:r w:rsidR="001A62A5">
        <w:rPr>
          <w:sz w:val="20"/>
          <w:szCs w:val="20"/>
        </w:rPr>
        <w:t>:</w:t>
      </w:r>
      <w:r w:rsidRPr="000D5DF5">
        <w:rPr>
          <w:sz w:val="20"/>
          <w:szCs w:val="20"/>
        </w:rPr>
        <w:t xml:space="preserve"> </w:t>
      </w:r>
    </w:p>
    <w:p w:rsidR="00A96DB4" w:rsidRDefault="006366B7" w:rsidP="00B726DB">
      <w:pPr>
        <w:numPr>
          <w:ilvl w:val="0"/>
          <w:numId w:val="43"/>
        </w:numPr>
        <w:spacing w:after="0" w:line="260" w:lineRule="atLeast"/>
        <w:rPr>
          <w:sz w:val="20"/>
          <w:szCs w:val="20"/>
        </w:rPr>
      </w:pPr>
      <w:r w:rsidRPr="000D5DF5">
        <w:rPr>
          <w:sz w:val="20"/>
          <w:szCs w:val="20"/>
        </w:rPr>
        <w:t>i</w:t>
      </w:r>
      <w:r w:rsidR="004F4DAF" w:rsidRPr="000D5DF5">
        <w:rPr>
          <w:sz w:val="20"/>
          <w:szCs w:val="20"/>
        </w:rPr>
        <w:t>zpo</w:t>
      </w:r>
      <w:r w:rsidR="000F618E" w:rsidRPr="000D5DF5">
        <w:rPr>
          <w:sz w:val="20"/>
          <w:szCs w:val="20"/>
        </w:rPr>
        <w:t>l</w:t>
      </w:r>
      <w:r w:rsidRPr="000D5DF5">
        <w:rPr>
          <w:sz w:val="20"/>
          <w:szCs w:val="20"/>
        </w:rPr>
        <w:t>njeni in</w:t>
      </w:r>
      <w:r w:rsidR="00964061" w:rsidRPr="000D5DF5">
        <w:rPr>
          <w:sz w:val="20"/>
          <w:szCs w:val="20"/>
        </w:rPr>
        <w:t xml:space="preserve"> </w:t>
      </w:r>
      <w:r w:rsidR="003627F4" w:rsidRPr="000D5DF5">
        <w:rPr>
          <w:sz w:val="20"/>
          <w:szCs w:val="20"/>
        </w:rPr>
        <w:t>podpisani</w:t>
      </w:r>
      <w:r w:rsidR="004F4DAF" w:rsidRPr="000D5DF5">
        <w:rPr>
          <w:sz w:val="20"/>
          <w:szCs w:val="20"/>
        </w:rPr>
        <w:t xml:space="preserve"> </w:t>
      </w:r>
      <w:r w:rsidR="003627F4" w:rsidRPr="000D5DF5">
        <w:rPr>
          <w:sz w:val="20"/>
          <w:szCs w:val="20"/>
        </w:rPr>
        <w:t>obrazci</w:t>
      </w:r>
      <w:r w:rsidR="00276CE3">
        <w:rPr>
          <w:sz w:val="20"/>
          <w:szCs w:val="20"/>
        </w:rPr>
        <w:t xml:space="preserve"> ESPD za vse v ponudbi s</w:t>
      </w:r>
      <w:r w:rsidR="00A96DB4" w:rsidRPr="000D5DF5">
        <w:rPr>
          <w:sz w:val="20"/>
          <w:szCs w:val="20"/>
        </w:rPr>
        <w:t>odel</w:t>
      </w:r>
      <w:r w:rsidR="00276CE3">
        <w:rPr>
          <w:sz w:val="20"/>
          <w:szCs w:val="20"/>
        </w:rPr>
        <w:t>ujoče</w:t>
      </w:r>
      <w:r w:rsidRPr="000D5DF5">
        <w:rPr>
          <w:sz w:val="20"/>
          <w:szCs w:val="20"/>
        </w:rPr>
        <w:t xml:space="preserve"> </w:t>
      </w:r>
      <w:r w:rsidR="00276CE3">
        <w:rPr>
          <w:sz w:val="20"/>
          <w:szCs w:val="20"/>
        </w:rPr>
        <w:t>gospodarske subjekte</w:t>
      </w:r>
      <w:r w:rsidR="00CC5726">
        <w:rPr>
          <w:sz w:val="20"/>
          <w:szCs w:val="20"/>
        </w:rPr>
        <w:t xml:space="preserve"> (ponudnik, skupni ponudniki, podizvajalci, subjekti, katerih zmogljivosti namerava uporabiti gospodarski subjekt)</w:t>
      </w:r>
      <w:r w:rsidRPr="000D5DF5">
        <w:rPr>
          <w:sz w:val="20"/>
          <w:szCs w:val="20"/>
        </w:rPr>
        <w:t>,</w:t>
      </w:r>
      <w:r w:rsidR="00D5784C">
        <w:rPr>
          <w:sz w:val="20"/>
          <w:szCs w:val="20"/>
        </w:rPr>
        <w:t xml:space="preserve"> ki se jih predloži v </w:t>
      </w:r>
      <w:r w:rsidR="001A62A5">
        <w:rPr>
          <w:sz w:val="20"/>
          <w:szCs w:val="20"/>
        </w:rPr>
        <w:t>IS</w:t>
      </w:r>
      <w:r w:rsidR="00D5784C">
        <w:rPr>
          <w:sz w:val="20"/>
          <w:szCs w:val="20"/>
        </w:rPr>
        <w:t xml:space="preserve"> e-JN v skladu s točko </w:t>
      </w:r>
      <w:r w:rsidR="005C1F61">
        <w:rPr>
          <w:sz w:val="20"/>
          <w:szCs w:val="20"/>
        </w:rPr>
        <w:t>2.3</w:t>
      </w:r>
      <w:r w:rsidR="00D5784C">
        <w:rPr>
          <w:sz w:val="20"/>
          <w:szCs w:val="20"/>
        </w:rPr>
        <w:t xml:space="preserve"> razpisne dokumentacije,</w:t>
      </w:r>
      <w:r w:rsidR="00A96DB4" w:rsidRPr="000D5DF5">
        <w:rPr>
          <w:sz w:val="20"/>
          <w:szCs w:val="20"/>
        </w:rPr>
        <w:t xml:space="preserve"> </w:t>
      </w:r>
    </w:p>
    <w:p w:rsidR="00806DE2" w:rsidRPr="007A3F70" w:rsidRDefault="00276CE3" w:rsidP="00B726DB">
      <w:pPr>
        <w:numPr>
          <w:ilvl w:val="0"/>
          <w:numId w:val="43"/>
        </w:numPr>
        <w:spacing w:after="0" w:line="260" w:lineRule="atLeast"/>
        <w:rPr>
          <w:sz w:val="20"/>
          <w:szCs w:val="20"/>
        </w:rPr>
      </w:pPr>
      <w:r w:rsidRPr="007A3F70">
        <w:rPr>
          <w:sz w:val="20"/>
          <w:szCs w:val="20"/>
        </w:rPr>
        <w:t xml:space="preserve">izpolnjen obrazec »Ponudba – </w:t>
      </w:r>
      <w:r w:rsidR="00657637">
        <w:rPr>
          <w:sz w:val="20"/>
          <w:szCs w:val="20"/>
        </w:rPr>
        <w:t>JN 24/2019 SERVISI</w:t>
      </w:r>
      <w:r w:rsidRPr="007A3F70">
        <w:rPr>
          <w:sz w:val="20"/>
          <w:szCs w:val="20"/>
        </w:rPr>
        <w:t xml:space="preserve">«, </w:t>
      </w:r>
      <w:r w:rsidR="00D5784C" w:rsidRPr="007A3F70">
        <w:rPr>
          <w:sz w:val="20"/>
          <w:szCs w:val="20"/>
        </w:rPr>
        <w:t xml:space="preserve">ki se ga </w:t>
      </w:r>
      <w:r w:rsidR="00590112" w:rsidRPr="007A3F70">
        <w:rPr>
          <w:sz w:val="20"/>
          <w:szCs w:val="20"/>
        </w:rPr>
        <w:t xml:space="preserve">skupaj s ponudbenimi predračuni za sklope, za katere </w:t>
      </w:r>
      <w:r w:rsidR="001B30AC">
        <w:rPr>
          <w:sz w:val="20"/>
          <w:szCs w:val="20"/>
        </w:rPr>
        <w:t>gospodarski subjekt</w:t>
      </w:r>
      <w:r w:rsidR="001B30AC" w:rsidRPr="007A3F70">
        <w:rPr>
          <w:sz w:val="20"/>
          <w:szCs w:val="20"/>
        </w:rPr>
        <w:t xml:space="preserve"> </w:t>
      </w:r>
      <w:r w:rsidR="00590112" w:rsidRPr="007A3F70">
        <w:rPr>
          <w:sz w:val="20"/>
          <w:szCs w:val="20"/>
        </w:rPr>
        <w:t>oddaja ponudbo (</w:t>
      </w:r>
      <w:r w:rsidR="00864B2F" w:rsidRPr="007A3F70">
        <w:rPr>
          <w:sz w:val="20"/>
          <w:szCs w:val="20"/>
        </w:rPr>
        <w:t xml:space="preserve">združene </w:t>
      </w:r>
      <w:r w:rsidR="00590112" w:rsidRPr="007A3F70">
        <w:rPr>
          <w:sz w:val="20"/>
          <w:szCs w:val="20"/>
        </w:rPr>
        <w:t xml:space="preserve">v enem dokumentu), </w:t>
      </w:r>
      <w:r w:rsidR="00D5784C" w:rsidRPr="007A3F70">
        <w:rPr>
          <w:sz w:val="20"/>
          <w:szCs w:val="20"/>
        </w:rPr>
        <w:t xml:space="preserve">predloži v razdelek »Predračun« v </w:t>
      </w:r>
      <w:r w:rsidR="001A62A5">
        <w:rPr>
          <w:sz w:val="20"/>
          <w:szCs w:val="20"/>
        </w:rPr>
        <w:t>IS</w:t>
      </w:r>
      <w:r w:rsidR="00D5784C" w:rsidRPr="007A3F70">
        <w:rPr>
          <w:sz w:val="20"/>
          <w:szCs w:val="20"/>
        </w:rPr>
        <w:t xml:space="preserve"> e-JN,</w:t>
      </w:r>
    </w:p>
    <w:p w:rsidR="00330A5B" w:rsidRPr="00330A5B" w:rsidRDefault="00330A5B" w:rsidP="00B726DB">
      <w:pPr>
        <w:numPr>
          <w:ilvl w:val="0"/>
          <w:numId w:val="43"/>
        </w:numPr>
        <w:spacing w:after="0" w:line="260" w:lineRule="atLeast"/>
        <w:rPr>
          <w:sz w:val="20"/>
          <w:szCs w:val="20"/>
        </w:rPr>
      </w:pPr>
      <w:r>
        <w:rPr>
          <w:sz w:val="20"/>
          <w:szCs w:val="20"/>
        </w:rPr>
        <w:t>druga</w:t>
      </w:r>
      <w:r w:rsidRPr="00330A5B">
        <w:rPr>
          <w:sz w:val="20"/>
          <w:szCs w:val="20"/>
        </w:rPr>
        <w:t xml:space="preserve"> v tej razpisni dokumentaciji</w:t>
      </w:r>
      <w:r>
        <w:rPr>
          <w:sz w:val="20"/>
          <w:szCs w:val="20"/>
        </w:rPr>
        <w:t xml:space="preserve"> zahtevana</w:t>
      </w:r>
      <w:r w:rsidRPr="00330A5B">
        <w:rPr>
          <w:sz w:val="20"/>
          <w:szCs w:val="20"/>
        </w:rPr>
        <w:t xml:space="preserve"> dokumentac</w:t>
      </w:r>
      <w:r>
        <w:rPr>
          <w:sz w:val="20"/>
          <w:szCs w:val="20"/>
        </w:rPr>
        <w:t>ija</w:t>
      </w:r>
      <w:r w:rsidR="00D5784C">
        <w:rPr>
          <w:sz w:val="20"/>
          <w:szCs w:val="20"/>
        </w:rPr>
        <w:t xml:space="preserve">, ki se jo predloži v razdelek »Druge priloge« v </w:t>
      </w:r>
      <w:r w:rsidR="001A62A5">
        <w:rPr>
          <w:sz w:val="20"/>
          <w:szCs w:val="20"/>
        </w:rPr>
        <w:t>IS</w:t>
      </w:r>
      <w:r w:rsidR="00D5784C">
        <w:rPr>
          <w:sz w:val="20"/>
          <w:szCs w:val="20"/>
        </w:rPr>
        <w:t xml:space="preserve"> e-JN</w:t>
      </w:r>
      <w:r w:rsidRPr="00330A5B">
        <w:rPr>
          <w:sz w:val="20"/>
          <w:szCs w:val="20"/>
        </w:rPr>
        <w:t>:</w:t>
      </w:r>
    </w:p>
    <w:p w:rsidR="00330A5B" w:rsidRDefault="00330A5B" w:rsidP="00B726DB">
      <w:pPr>
        <w:numPr>
          <w:ilvl w:val="1"/>
          <w:numId w:val="43"/>
        </w:numPr>
        <w:spacing w:after="0" w:line="260" w:lineRule="atLeast"/>
        <w:rPr>
          <w:sz w:val="20"/>
          <w:szCs w:val="20"/>
        </w:rPr>
      </w:pPr>
      <w:r w:rsidRPr="00F37744">
        <w:rPr>
          <w:sz w:val="20"/>
          <w:szCs w:val="20"/>
        </w:rPr>
        <w:t xml:space="preserve">izpolnjen, podpisan in po potrebi z žigom potrjen obrazec »Podatki o sodelujočem podizvajalcu«, če bo </w:t>
      </w:r>
      <w:r w:rsidR="001B30AC">
        <w:rPr>
          <w:sz w:val="20"/>
          <w:szCs w:val="20"/>
        </w:rPr>
        <w:t>gospodarski subjekt, ki oddaja ponudbo,</w:t>
      </w:r>
      <w:r w:rsidR="001B30AC" w:rsidRPr="00F37744">
        <w:rPr>
          <w:sz w:val="20"/>
          <w:szCs w:val="20"/>
        </w:rPr>
        <w:t xml:space="preserve"> </w:t>
      </w:r>
      <w:r w:rsidRPr="00F37744">
        <w:rPr>
          <w:sz w:val="20"/>
          <w:szCs w:val="20"/>
        </w:rPr>
        <w:t>sodeloval s podizvajalcem pri izvedbi javne</w:t>
      </w:r>
      <w:r w:rsidR="0047271F">
        <w:rPr>
          <w:sz w:val="20"/>
          <w:szCs w:val="20"/>
        </w:rPr>
        <w:t>ga naročila,</w:t>
      </w:r>
    </w:p>
    <w:p w:rsidR="001A62A5" w:rsidRDefault="001A62A5" w:rsidP="00B726DB">
      <w:pPr>
        <w:numPr>
          <w:ilvl w:val="1"/>
          <w:numId w:val="43"/>
        </w:numPr>
        <w:spacing w:after="0" w:line="260" w:lineRule="atLeast"/>
        <w:rPr>
          <w:sz w:val="20"/>
          <w:szCs w:val="20"/>
        </w:rPr>
      </w:pPr>
      <w:r>
        <w:rPr>
          <w:sz w:val="20"/>
          <w:szCs w:val="20"/>
        </w:rPr>
        <w:t>dokazilo o izpolnjevanju pogoja št. 2.</w:t>
      </w:r>
      <w:r w:rsidR="005C1F61">
        <w:rPr>
          <w:sz w:val="20"/>
          <w:szCs w:val="20"/>
        </w:rPr>
        <w:t>5</w:t>
      </w:r>
      <w:r>
        <w:rPr>
          <w:sz w:val="20"/>
          <w:szCs w:val="20"/>
        </w:rPr>
        <w:t>.2, tj. obstoj veljavne licence programske opreme s tehničnimi informacijami, kot npr. račun o plačilu naročnine/licenčnine za programsko opremo in</w:t>
      </w:r>
    </w:p>
    <w:p w:rsidR="001A62A5" w:rsidRPr="00F37744" w:rsidRDefault="001A62A5" w:rsidP="00B726DB">
      <w:pPr>
        <w:numPr>
          <w:ilvl w:val="1"/>
          <w:numId w:val="43"/>
        </w:numPr>
        <w:spacing w:after="0" w:line="260" w:lineRule="atLeast"/>
        <w:rPr>
          <w:sz w:val="20"/>
          <w:szCs w:val="20"/>
        </w:rPr>
      </w:pPr>
      <w:r>
        <w:rPr>
          <w:sz w:val="20"/>
          <w:szCs w:val="20"/>
        </w:rPr>
        <w:t>dokazilo o izpolnjevanju pogoja št. 2.</w:t>
      </w:r>
      <w:r w:rsidR="005C1F61">
        <w:rPr>
          <w:sz w:val="20"/>
          <w:szCs w:val="20"/>
        </w:rPr>
        <w:t>5</w:t>
      </w:r>
      <w:r>
        <w:rPr>
          <w:sz w:val="20"/>
          <w:szCs w:val="20"/>
        </w:rPr>
        <w:t>.3, tj. obstoj veljavne licence programske opreme za diagnostično napravo za odkrivanje tehničnih napak, kot npr. račun o plačilu naročnine/licenčnine za programsko opremo.</w:t>
      </w:r>
    </w:p>
    <w:p w:rsidR="00150434" w:rsidRDefault="006366B7" w:rsidP="00150434">
      <w:pPr>
        <w:numPr>
          <w:ilvl w:val="0"/>
          <w:numId w:val="43"/>
        </w:numPr>
        <w:spacing w:after="0" w:line="260" w:lineRule="atLeast"/>
        <w:rPr>
          <w:sz w:val="20"/>
          <w:szCs w:val="20"/>
        </w:rPr>
      </w:pPr>
      <w:r w:rsidRPr="00195B86">
        <w:rPr>
          <w:sz w:val="20"/>
          <w:szCs w:val="20"/>
        </w:rPr>
        <w:t>izpolnjena, podpisana in z žigom potrjena pooblastila (če gospodarski subjekt posluje z žigom) za pridobitev potrdil iz kazenske evidence iz točke 2.</w:t>
      </w:r>
      <w:r w:rsidR="005C1F61">
        <w:rPr>
          <w:sz w:val="20"/>
          <w:szCs w:val="20"/>
        </w:rPr>
        <w:t>4</w:t>
      </w:r>
      <w:r w:rsidR="005C1F61" w:rsidRPr="00195B86">
        <w:rPr>
          <w:sz w:val="20"/>
          <w:szCs w:val="20"/>
        </w:rPr>
        <w:t xml:space="preserve"> </w:t>
      </w:r>
      <w:r w:rsidRPr="00195B86">
        <w:rPr>
          <w:sz w:val="20"/>
          <w:szCs w:val="20"/>
        </w:rPr>
        <w:t>razpisne dokumentacije</w:t>
      </w:r>
      <w:r w:rsidR="000B107E" w:rsidRPr="00195B86">
        <w:rPr>
          <w:sz w:val="20"/>
          <w:szCs w:val="20"/>
        </w:rPr>
        <w:t xml:space="preserve"> in druga dokazila, ki se nanašajo na pogoje iz točke 2.</w:t>
      </w:r>
      <w:r w:rsidR="005C1F61">
        <w:rPr>
          <w:sz w:val="20"/>
          <w:szCs w:val="20"/>
        </w:rPr>
        <w:t>4</w:t>
      </w:r>
      <w:r w:rsidR="005C1F61" w:rsidRPr="00195B86">
        <w:rPr>
          <w:sz w:val="20"/>
          <w:szCs w:val="20"/>
        </w:rPr>
        <w:t xml:space="preserve"> </w:t>
      </w:r>
      <w:r w:rsidR="000B107E" w:rsidRPr="00195B86">
        <w:rPr>
          <w:sz w:val="20"/>
          <w:szCs w:val="20"/>
        </w:rPr>
        <w:t>razpisne dokumentacije, če jih naročnik ne more pridobiti brezplačno in po uradni dolžnosti</w:t>
      </w:r>
      <w:r w:rsidR="00150434">
        <w:rPr>
          <w:sz w:val="20"/>
          <w:szCs w:val="20"/>
        </w:rPr>
        <w:t>,</w:t>
      </w:r>
    </w:p>
    <w:p w:rsidR="006366B7" w:rsidRPr="0065689B" w:rsidRDefault="006366B7" w:rsidP="0065689B">
      <w:pPr>
        <w:spacing w:after="0" w:line="260" w:lineRule="atLeast"/>
        <w:ind w:left="720"/>
        <w:rPr>
          <w:b/>
          <w:sz w:val="20"/>
          <w:szCs w:val="20"/>
        </w:rPr>
      </w:pPr>
    </w:p>
    <w:p w:rsidR="006366B7" w:rsidRPr="000D5DF5" w:rsidRDefault="006366B7" w:rsidP="006366B7">
      <w:pPr>
        <w:spacing w:after="0" w:line="260" w:lineRule="atLeast"/>
        <w:rPr>
          <w:sz w:val="20"/>
          <w:szCs w:val="20"/>
        </w:rPr>
      </w:pPr>
      <w:r w:rsidRPr="000D5DF5">
        <w:rPr>
          <w:sz w:val="20"/>
          <w:szCs w:val="20"/>
        </w:rPr>
        <w:t xml:space="preserve">Morebitne pomanjkljivosti v prejšnjih odstavkih določenih ponudbenih dokumentih se bo lahko odpravilo, ob upoštevanju </w:t>
      </w:r>
      <w:r w:rsidR="0065689B">
        <w:rPr>
          <w:sz w:val="20"/>
          <w:szCs w:val="20"/>
        </w:rPr>
        <w:t>5.</w:t>
      </w:r>
      <w:r w:rsidRPr="000D5DF5">
        <w:rPr>
          <w:sz w:val="20"/>
          <w:szCs w:val="20"/>
        </w:rPr>
        <w:t xml:space="preserve">, </w:t>
      </w:r>
      <w:r w:rsidR="0065689B">
        <w:rPr>
          <w:sz w:val="20"/>
          <w:szCs w:val="20"/>
        </w:rPr>
        <w:t>6.</w:t>
      </w:r>
      <w:r w:rsidR="0065689B" w:rsidRPr="000D5DF5">
        <w:rPr>
          <w:sz w:val="20"/>
          <w:szCs w:val="20"/>
        </w:rPr>
        <w:t xml:space="preserve"> </w:t>
      </w:r>
      <w:r w:rsidRPr="000D5DF5">
        <w:rPr>
          <w:sz w:val="20"/>
          <w:szCs w:val="20"/>
        </w:rPr>
        <w:t xml:space="preserve">in </w:t>
      </w:r>
      <w:r w:rsidR="0065689B">
        <w:rPr>
          <w:sz w:val="20"/>
          <w:szCs w:val="20"/>
        </w:rPr>
        <w:t>7.</w:t>
      </w:r>
      <w:r w:rsidR="0065689B" w:rsidRPr="000D5DF5">
        <w:rPr>
          <w:sz w:val="20"/>
          <w:szCs w:val="20"/>
        </w:rPr>
        <w:t xml:space="preserve"> </w:t>
      </w:r>
      <w:r w:rsidRPr="000D5DF5">
        <w:rPr>
          <w:sz w:val="20"/>
          <w:szCs w:val="20"/>
        </w:rPr>
        <w:t xml:space="preserve">odstavka 89. člena ZJN-3. </w:t>
      </w:r>
    </w:p>
    <w:p w:rsidR="006366B7" w:rsidRPr="000D5DF5" w:rsidRDefault="006366B7" w:rsidP="006366B7">
      <w:pPr>
        <w:spacing w:after="0" w:line="260" w:lineRule="atLeast"/>
        <w:rPr>
          <w:sz w:val="20"/>
          <w:szCs w:val="20"/>
        </w:rPr>
      </w:pPr>
    </w:p>
    <w:p w:rsidR="006366B7" w:rsidRPr="000D5DF5" w:rsidRDefault="006366B7" w:rsidP="006366B7">
      <w:pPr>
        <w:spacing w:after="0" w:line="260" w:lineRule="atLeast"/>
        <w:rPr>
          <w:sz w:val="20"/>
          <w:szCs w:val="20"/>
        </w:rPr>
      </w:pPr>
      <w:r w:rsidRPr="000D5DF5">
        <w:rPr>
          <w:sz w:val="20"/>
          <w:szCs w:val="20"/>
        </w:rPr>
        <w:t>Ponudbena dokumentacija mora biti oddana v slovenskem jeziku, če ni pri posameznih točkah drugače določeno.</w:t>
      </w:r>
      <w:r w:rsidR="00330A5B">
        <w:rPr>
          <w:sz w:val="20"/>
          <w:szCs w:val="20"/>
        </w:rPr>
        <w:t xml:space="preserve"> </w:t>
      </w:r>
    </w:p>
    <w:p w:rsidR="006366B7" w:rsidRPr="000D5DF5" w:rsidRDefault="006366B7" w:rsidP="006366B7">
      <w:pPr>
        <w:spacing w:after="0" w:line="260" w:lineRule="atLeast"/>
        <w:rPr>
          <w:sz w:val="20"/>
          <w:szCs w:val="20"/>
        </w:rPr>
      </w:pPr>
    </w:p>
    <w:p w:rsidR="006366B7" w:rsidRPr="000D5DF5" w:rsidRDefault="001B30AC" w:rsidP="006366B7">
      <w:pPr>
        <w:spacing w:after="0" w:line="260" w:lineRule="atLeast"/>
        <w:rPr>
          <w:sz w:val="20"/>
          <w:szCs w:val="20"/>
        </w:rPr>
      </w:pPr>
      <w:r>
        <w:rPr>
          <w:sz w:val="20"/>
          <w:szCs w:val="20"/>
        </w:rPr>
        <w:t>Gospodarski subjekt</w:t>
      </w:r>
      <w:r w:rsidR="006366B7" w:rsidRPr="000D5DF5">
        <w:rPr>
          <w:sz w:val="20"/>
          <w:szCs w:val="20"/>
        </w:rPr>
        <w:t>, ki odda ponudbo, pod kazensko in materialno odgovornostjo zagotavlja, da so vsi podatki in dokumenti, podani v ponudbi, resnični in da priložen</w:t>
      </w:r>
      <w:r w:rsidR="0065689B">
        <w:rPr>
          <w:sz w:val="20"/>
          <w:szCs w:val="20"/>
        </w:rPr>
        <w:t>e</w:t>
      </w:r>
      <w:r w:rsidR="006366B7" w:rsidRPr="000D5DF5">
        <w:rPr>
          <w:sz w:val="20"/>
          <w:szCs w:val="20"/>
        </w:rPr>
        <w:t xml:space="preserve"> listin</w:t>
      </w:r>
      <w:r w:rsidR="0065689B">
        <w:rPr>
          <w:sz w:val="20"/>
          <w:szCs w:val="20"/>
        </w:rPr>
        <w:t>e</w:t>
      </w:r>
      <w:r w:rsidR="006366B7" w:rsidRPr="000D5DF5">
        <w:rPr>
          <w:sz w:val="20"/>
          <w:szCs w:val="20"/>
        </w:rPr>
        <w:t xml:space="preserve"> ustrezajo originalu. V nasprotnem primeru </w:t>
      </w:r>
      <w:r>
        <w:rPr>
          <w:sz w:val="20"/>
          <w:szCs w:val="20"/>
        </w:rPr>
        <w:t>gospodarski subjekt</w:t>
      </w:r>
      <w:r w:rsidRPr="000D5DF5">
        <w:rPr>
          <w:sz w:val="20"/>
          <w:szCs w:val="20"/>
        </w:rPr>
        <w:t xml:space="preserve"> </w:t>
      </w:r>
      <w:r w:rsidR="006366B7" w:rsidRPr="000D5DF5">
        <w:rPr>
          <w:sz w:val="20"/>
          <w:szCs w:val="20"/>
        </w:rPr>
        <w:t>naročniku odgovarja za vso škodo, ki mu je nastala.</w:t>
      </w:r>
    </w:p>
    <w:p w:rsidR="006366B7" w:rsidRDefault="006366B7" w:rsidP="006366B7">
      <w:pPr>
        <w:spacing w:after="0" w:line="260" w:lineRule="atLeast"/>
        <w:rPr>
          <w:sz w:val="20"/>
          <w:szCs w:val="20"/>
        </w:rPr>
      </w:pPr>
      <w:r w:rsidRPr="000D5DF5">
        <w:rPr>
          <w:sz w:val="20"/>
          <w:szCs w:val="20"/>
        </w:rPr>
        <w:lastRenderedPageBreak/>
        <w:t xml:space="preserve">Naročnik si pridržuje pravico preveriti resničnost vsebine dokazil. V primeru dvoma mora resničnost podatkov iz listin dokazati </w:t>
      </w:r>
      <w:r w:rsidR="001B30AC">
        <w:rPr>
          <w:sz w:val="20"/>
          <w:szCs w:val="20"/>
        </w:rPr>
        <w:t>gospodarski subjekt</w:t>
      </w:r>
      <w:r w:rsidRPr="000D5DF5">
        <w:rPr>
          <w:sz w:val="20"/>
          <w:szCs w:val="20"/>
        </w:rPr>
        <w:t xml:space="preserve">. Če </w:t>
      </w:r>
      <w:r w:rsidR="001B30AC">
        <w:rPr>
          <w:sz w:val="20"/>
          <w:szCs w:val="20"/>
        </w:rPr>
        <w:t>gospodarski subjekt</w:t>
      </w:r>
      <w:r w:rsidR="001B30AC" w:rsidRPr="000D5DF5">
        <w:rPr>
          <w:sz w:val="20"/>
          <w:szCs w:val="20"/>
        </w:rPr>
        <w:t xml:space="preserve"> </w:t>
      </w:r>
      <w:r w:rsidRPr="000D5DF5">
        <w:rPr>
          <w:sz w:val="20"/>
          <w:szCs w:val="20"/>
        </w:rPr>
        <w:t xml:space="preserve">ne posreduje zahtevanih dokazil ali ne poda pojasnil, bo naročnik </w:t>
      </w:r>
      <w:r w:rsidR="001B30AC">
        <w:rPr>
          <w:sz w:val="20"/>
          <w:szCs w:val="20"/>
        </w:rPr>
        <w:t>takšen gospodarski subjekt</w:t>
      </w:r>
      <w:r w:rsidR="001B30AC" w:rsidRPr="000D5DF5">
        <w:rPr>
          <w:sz w:val="20"/>
          <w:szCs w:val="20"/>
        </w:rPr>
        <w:t xml:space="preserve"> </w:t>
      </w:r>
      <w:r w:rsidRPr="000D5DF5">
        <w:rPr>
          <w:sz w:val="20"/>
          <w:szCs w:val="20"/>
        </w:rPr>
        <w:t>izključil iz postopka javnega naročanja.</w:t>
      </w:r>
    </w:p>
    <w:p w:rsidR="00EE4284" w:rsidRPr="000D5DF5" w:rsidRDefault="00EE4284" w:rsidP="00B726DB">
      <w:pPr>
        <w:pStyle w:val="Naslov2"/>
        <w:numPr>
          <w:ilvl w:val="1"/>
          <w:numId w:val="46"/>
        </w:numPr>
        <w:rPr>
          <w:szCs w:val="20"/>
          <w:lang w:val="sl-SI"/>
        </w:rPr>
      </w:pPr>
      <w:bookmarkStart w:id="78" w:name="_Toc21599533"/>
      <w:r w:rsidRPr="000D5DF5">
        <w:rPr>
          <w:szCs w:val="20"/>
          <w:lang w:val="sl-SI"/>
        </w:rPr>
        <w:t>Dokazovanje pogojev v primeru oddaje skupne ponudbe</w:t>
      </w:r>
      <w:bookmarkEnd w:id="78"/>
    </w:p>
    <w:p w:rsidR="003627F4" w:rsidRPr="000D5DF5" w:rsidRDefault="003627F4" w:rsidP="00196B18">
      <w:pPr>
        <w:spacing w:after="0" w:line="260" w:lineRule="atLeast"/>
        <w:rPr>
          <w:sz w:val="20"/>
          <w:szCs w:val="20"/>
        </w:rPr>
      </w:pPr>
    </w:p>
    <w:p w:rsidR="006703A4" w:rsidRPr="000D5DF5" w:rsidRDefault="006703A4" w:rsidP="006703A4">
      <w:pPr>
        <w:spacing w:after="0" w:line="260" w:lineRule="atLeast"/>
        <w:rPr>
          <w:sz w:val="20"/>
          <w:szCs w:val="20"/>
        </w:rPr>
      </w:pPr>
      <w:r w:rsidRPr="000D5DF5">
        <w:rPr>
          <w:sz w:val="20"/>
          <w:szCs w:val="20"/>
        </w:rPr>
        <w:t>Skupni ponudniki predložijo v ponudbi le en izpolnjen in podpisan</w:t>
      </w:r>
      <w:r w:rsidR="00FA0BC9">
        <w:rPr>
          <w:sz w:val="20"/>
          <w:szCs w:val="20"/>
        </w:rPr>
        <w:t xml:space="preserve"> </w:t>
      </w:r>
      <w:r w:rsidR="00FA0BC9" w:rsidRPr="00276CE3">
        <w:rPr>
          <w:sz w:val="20"/>
          <w:szCs w:val="20"/>
        </w:rPr>
        <w:t xml:space="preserve">obrazec »Ponudba – </w:t>
      </w:r>
      <w:r w:rsidR="00657637">
        <w:rPr>
          <w:sz w:val="20"/>
          <w:szCs w:val="20"/>
        </w:rPr>
        <w:t>JN 24/2019 SERVISI</w:t>
      </w:r>
      <w:r w:rsidR="00FA0BC9" w:rsidRPr="00276CE3">
        <w:rPr>
          <w:sz w:val="20"/>
          <w:szCs w:val="20"/>
        </w:rPr>
        <w:t>«</w:t>
      </w:r>
      <w:r w:rsidR="00063C47">
        <w:rPr>
          <w:sz w:val="20"/>
          <w:szCs w:val="20"/>
        </w:rPr>
        <w:t xml:space="preserve"> s ponudbenimi predračuni</w:t>
      </w:r>
      <w:r w:rsidR="00D51054">
        <w:rPr>
          <w:sz w:val="20"/>
          <w:szCs w:val="20"/>
        </w:rPr>
        <w:t xml:space="preserve">, upoštevajoč </w:t>
      </w:r>
      <w:r w:rsidR="00A644E2">
        <w:rPr>
          <w:sz w:val="20"/>
          <w:szCs w:val="20"/>
        </w:rPr>
        <w:t>zahteve</w:t>
      </w:r>
      <w:r w:rsidR="006A0603">
        <w:rPr>
          <w:sz w:val="20"/>
          <w:szCs w:val="20"/>
        </w:rPr>
        <w:t xml:space="preserve"> </w:t>
      </w:r>
      <w:r w:rsidR="00D51054">
        <w:rPr>
          <w:sz w:val="20"/>
          <w:szCs w:val="20"/>
        </w:rPr>
        <w:t>iz točk 2.2 in 2.</w:t>
      </w:r>
      <w:r w:rsidR="005C1F61">
        <w:rPr>
          <w:sz w:val="20"/>
          <w:szCs w:val="20"/>
        </w:rPr>
        <w:t xml:space="preserve">6 </w:t>
      </w:r>
      <w:r w:rsidR="00D51054">
        <w:rPr>
          <w:sz w:val="20"/>
          <w:szCs w:val="20"/>
        </w:rPr>
        <w:t>razpisne dokumentacije.</w:t>
      </w:r>
    </w:p>
    <w:p w:rsidR="006703A4" w:rsidRPr="000D5DF5" w:rsidRDefault="006703A4" w:rsidP="00196B18">
      <w:pPr>
        <w:spacing w:after="0" w:line="260" w:lineRule="atLeast"/>
        <w:rPr>
          <w:b/>
          <w:sz w:val="20"/>
          <w:szCs w:val="20"/>
        </w:rPr>
      </w:pPr>
    </w:p>
    <w:p w:rsidR="00CA17AE" w:rsidRPr="000D5DF5" w:rsidRDefault="00CA17AE" w:rsidP="00196B18">
      <w:pPr>
        <w:spacing w:after="0" w:line="260" w:lineRule="atLeast"/>
        <w:rPr>
          <w:sz w:val="20"/>
          <w:szCs w:val="20"/>
        </w:rPr>
      </w:pPr>
      <w:r w:rsidRPr="000D5DF5">
        <w:rPr>
          <w:sz w:val="20"/>
          <w:szCs w:val="20"/>
        </w:rPr>
        <w:t>Vsak skupni ponudnik mora izpo</w:t>
      </w:r>
      <w:r w:rsidR="005B1B24" w:rsidRPr="000D5DF5">
        <w:rPr>
          <w:sz w:val="20"/>
          <w:szCs w:val="20"/>
        </w:rPr>
        <w:t>lnjevati vse pogoje iz točk 2.</w:t>
      </w:r>
      <w:r w:rsidR="005C1F61">
        <w:rPr>
          <w:sz w:val="20"/>
          <w:szCs w:val="20"/>
        </w:rPr>
        <w:t>4</w:t>
      </w:r>
      <w:r w:rsidR="005C1F61" w:rsidRPr="000D5DF5">
        <w:rPr>
          <w:sz w:val="20"/>
          <w:szCs w:val="20"/>
        </w:rPr>
        <w:t xml:space="preserve"> </w:t>
      </w:r>
      <w:r w:rsidR="00834503">
        <w:rPr>
          <w:sz w:val="20"/>
          <w:szCs w:val="20"/>
        </w:rPr>
        <w:t>in 2.</w:t>
      </w:r>
      <w:r w:rsidR="005C1F61">
        <w:rPr>
          <w:sz w:val="20"/>
          <w:szCs w:val="20"/>
        </w:rPr>
        <w:t xml:space="preserve">5 </w:t>
      </w:r>
      <w:r w:rsidRPr="000D5DF5">
        <w:rPr>
          <w:sz w:val="20"/>
          <w:szCs w:val="20"/>
        </w:rPr>
        <w:t>razpisne dokumentacije. Vsak skupni ponudnik</w:t>
      </w:r>
      <w:r w:rsidR="005C797D">
        <w:rPr>
          <w:sz w:val="20"/>
          <w:szCs w:val="20"/>
        </w:rPr>
        <w:t xml:space="preserve"> mora k ponudbi predložiti svoj obrazec ESPD</w:t>
      </w:r>
      <w:r w:rsidR="006A0603">
        <w:rPr>
          <w:sz w:val="20"/>
          <w:szCs w:val="20"/>
        </w:rPr>
        <w:t xml:space="preserve">, upoštevajoč </w:t>
      </w:r>
      <w:r w:rsidR="00A644E2">
        <w:rPr>
          <w:sz w:val="20"/>
          <w:szCs w:val="20"/>
        </w:rPr>
        <w:t>zahteve</w:t>
      </w:r>
      <w:r w:rsidR="006A0603">
        <w:rPr>
          <w:sz w:val="20"/>
          <w:szCs w:val="20"/>
        </w:rPr>
        <w:t xml:space="preserve"> iz točke </w:t>
      </w:r>
      <w:r w:rsidR="005C1F61">
        <w:rPr>
          <w:sz w:val="20"/>
          <w:szCs w:val="20"/>
        </w:rPr>
        <w:t>2.3</w:t>
      </w:r>
      <w:r w:rsidR="006A0603">
        <w:rPr>
          <w:sz w:val="20"/>
          <w:szCs w:val="20"/>
        </w:rPr>
        <w:t xml:space="preserve"> razpisne dokumentacije</w:t>
      </w:r>
      <w:r w:rsidRPr="000D5DF5">
        <w:rPr>
          <w:sz w:val="20"/>
          <w:szCs w:val="20"/>
        </w:rPr>
        <w:t xml:space="preserve">. </w:t>
      </w:r>
    </w:p>
    <w:p w:rsidR="00B727D4" w:rsidRPr="000D5DF5" w:rsidRDefault="00B727D4" w:rsidP="00196B18">
      <w:pPr>
        <w:spacing w:after="0" w:line="260" w:lineRule="atLeast"/>
        <w:rPr>
          <w:sz w:val="20"/>
          <w:szCs w:val="20"/>
        </w:rPr>
      </w:pPr>
    </w:p>
    <w:p w:rsidR="00196B18" w:rsidRDefault="00196B18" w:rsidP="00196B18">
      <w:pPr>
        <w:spacing w:after="0" w:line="260" w:lineRule="atLeast"/>
        <w:rPr>
          <w:sz w:val="20"/>
          <w:szCs w:val="20"/>
        </w:rPr>
      </w:pPr>
      <w:r w:rsidRPr="000D5DF5">
        <w:rPr>
          <w:sz w:val="20"/>
          <w:szCs w:val="20"/>
        </w:rPr>
        <w:t>Če ponudniki predložijo skupno ponudbo, bo naročnik iz postopka javnega naročanja izločil skupno ponudbo, če se izkaže, da je kateri koli izmed skupnih p</w:t>
      </w:r>
      <w:r w:rsidR="00945881" w:rsidRPr="000D5DF5">
        <w:rPr>
          <w:sz w:val="20"/>
          <w:szCs w:val="20"/>
        </w:rPr>
        <w:t>onudnikov pred ali med postopkom</w:t>
      </w:r>
      <w:r w:rsidRPr="000D5DF5">
        <w:rPr>
          <w:sz w:val="20"/>
          <w:szCs w:val="20"/>
        </w:rPr>
        <w:t xml:space="preserve"> javnega naročanja glede na storjena ali neizvedena dejanja v en</w:t>
      </w:r>
      <w:r w:rsidR="005B1B24" w:rsidRPr="000D5DF5">
        <w:rPr>
          <w:sz w:val="20"/>
          <w:szCs w:val="20"/>
        </w:rPr>
        <w:t>em izmed položajev iz točke 2.</w:t>
      </w:r>
      <w:r w:rsidR="005C1F61">
        <w:rPr>
          <w:sz w:val="20"/>
          <w:szCs w:val="20"/>
        </w:rPr>
        <w:t>4</w:t>
      </w:r>
      <w:r w:rsidR="005C1F61" w:rsidRPr="000D5DF5">
        <w:rPr>
          <w:sz w:val="20"/>
          <w:szCs w:val="20"/>
        </w:rPr>
        <w:t xml:space="preserve"> </w:t>
      </w:r>
      <w:r w:rsidRPr="000D5DF5">
        <w:rPr>
          <w:sz w:val="20"/>
          <w:szCs w:val="20"/>
        </w:rPr>
        <w:t>razpisne dokumentacije. Če bo kateri koli izmed skupnih po</w:t>
      </w:r>
      <w:r w:rsidR="005B1B24" w:rsidRPr="000D5DF5">
        <w:rPr>
          <w:sz w:val="20"/>
          <w:szCs w:val="20"/>
        </w:rPr>
        <w:t>nudnikov v položaju iz točke 2.</w:t>
      </w:r>
      <w:r w:rsidR="005C1F61">
        <w:rPr>
          <w:sz w:val="20"/>
          <w:szCs w:val="20"/>
        </w:rPr>
        <w:t>4</w:t>
      </w:r>
      <w:r w:rsidR="005C1F61" w:rsidRPr="000D5DF5">
        <w:rPr>
          <w:sz w:val="20"/>
          <w:szCs w:val="20"/>
        </w:rPr>
        <w:t xml:space="preserve"> </w:t>
      </w:r>
      <w:r w:rsidRPr="000D5DF5">
        <w:rPr>
          <w:sz w:val="20"/>
          <w:szCs w:val="20"/>
        </w:rPr>
        <w:t>razpisne dokumentacije, bo naročnik ravnal v skladu z 9., 10. in 11. odstavkom 75. člena ZJN-3.</w:t>
      </w:r>
    </w:p>
    <w:p w:rsidR="005C1F61" w:rsidRDefault="005C1F61" w:rsidP="00196B18">
      <w:pPr>
        <w:spacing w:after="0" w:line="260" w:lineRule="atLeast"/>
        <w:rPr>
          <w:sz w:val="20"/>
          <w:szCs w:val="20"/>
        </w:rPr>
      </w:pPr>
    </w:p>
    <w:p w:rsidR="00627E1B" w:rsidRPr="000D5DF5" w:rsidRDefault="00196B18" w:rsidP="00196B18">
      <w:pPr>
        <w:spacing w:after="0" w:line="260" w:lineRule="atLeast"/>
        <w:rPr>
          <w:sz w:val="20"/>
          <w:szCs w:val="20"/>
        </w:rPr>
      </w:pPr>
      <w:r w:rsidRPr="000D5DF5">
        <w:rPr>
          <w:sz w:val="20"/>
          <w:szCs w:val="20"/>
        </w:rPr>
        <w:t>Če bo naročnik oddal javno naročilo skupnim ponudnikom, bodo skupni ponudniki v odnosu do naročnika solidarno odgovorni.</w:t>
      </w:r>
    </w:p>
    <w:p w:rsidR="00D8670D" w:rsidRPr="000D5DF5" w:rsidRDefault="00D8670D" w:rsidP="00196B18">
      <w:pPr>
        <w:spacing w:after="0" w:line="260" w:lineRule="atLeast"/>
        <w:rPr>
          <w:sz w:val="20"/>
          <w:szCs w:val="20"/>
        </w:rPr>
      </w:pPr>
    </w:p>
    <w:p w:rsidR="00196B18" w:rsidRPr="000D5DF5" w:rsidRDefault="00196B18" w:rsidP="00B726DB">
      <w:pPr>
        <w:pStyle w:val="Naslov2"/>
        <w:numPr>
          <w:ilvl w:val="1"/>
          <w:numId w:val="46"/>
        </w:numPr>
        <w:spacing w:before="0" w:after="0" w:line="260" w:lineRule="atLeast"/>
        <w:rPr>
          <w:rFonts w:cs="Arial"/>
          <w:szCs w:val="20"/>
          <w:lang w:val="sl-SI"/>
        </w:rPr>
      </w:pPr>
      <w:bookmarkStart w:id="79" w:name="_Toc461526817"/>
      <w:bookmarkStart w:id="80" w:name="_Toc21599534"/>
      <w:r w:rsidRPr="000D5DF5">
        <w:rPr>
          <w:rFonts w:cs="Arial"/>
          <w:szCs w:val="20"/>
          <w:lang w:val="sl-SI"/>
        </w:rPr>
        <w:t>Dokazovanje pogojev v primeru sodelovanja s podizvajalci</w:t>
      </w:r>
      <w:bookmarkEnd w:id="79"/>
      <w:bookmarkEnd w:id="80"/>
    </w:p>
    <w:p w:rsidR="00196B18" w:rsidRPr="000D5DF5" w:rsidRDefault="00196B18" w:rsidP="00196B18">
      <w:pPr>
        <w:spacing w:after="0" w:line="260" w:lineRule="atLeast"/>
        <w:rPr>
          <w:sz w:val="20"/>
          <w:szCs w:val="20"/>
        </w:rPr>
      </w:pPr>
    </w:p>
    <w:p w:rsidR="00627E1B" w:rsidRPr="000D5DF5" w:rsidRDefault="00196B18" w:rsidP="00196B18">
      <w:pPr>
        <w:spacing w:after="0" w:line="260" w:lineRule="atLeast"/>
        <w:rPr>
          <w:sz w:val="20"/>
          <w:szCs w:val="20"/>
        </w:rPr>
      </w:pPr>
      <w:r w:rsidRPr="000D5DF5">
        <w:rPr>
          <w:sz w:val="20"/>
          <w:szCs w:val="20"/>
        </w:rPr>
        <w:t xml:space="preserve">Če </w:t>
      </w:r>
      <w:r w:rsidR="001B30AC">
        <w:rPr>
          <w:sz w:val="20"/>
          <w:szCs w:val="20"/>
        </w:rPr>
        <w:t>gospodarski subjekt, ki oddaja ponudbo,</w:t>
      </w:r>
      <w:r w:rsidR="001B30AC" w:rsidRPr="000D5DF5">
        <w:rPr>
          <w:sz w:val="20"/>
          <w:szCs w:val="20"/>
        </w:rPr>
        <w:t xml:space="preserve"> </w:t>
      </w:r>
      <w:r w:rsidRPr="000D5DF5">
        <w:rPr>
          <w:sz w:val="20"/>
          <w:szCs w:val="20"/>
        </w:rPr>
        <w:t>sodeluje pri izvedbi javnega naročila skupaj s podizvajalci, mora</w:t>
      </w:r>
      <w:r w:rsidR="000F618E" w:rsidRPr="000D5DF5">
        <w:rPr>
          <w:sz w:val="20"/>
          <w:szCs w:val="20"/>
        </w:rPr>
        <w:t>jo</w:t>
      </w:r>
      <w:r w:rsidR="00E35DF7" w:rsidRPr="000D5DF5">
        <w:rPr>
          <w:sz w:val="20"/>
          <w:szCs w:val="20"/>
        </w:rPr>
        <w:t xml:space="preserve"> biti </w:t>
      </w:r>
      <w:r w:rsidR="00B257E8" w:rsidRPr="000D5DF5">
        <w:rPr>
          <w:sz w:val="20"/>
          <w:szCs w:val="20"/>
        </w:rPr>
        <w:t>k ponudbi priloženi izpolnjeni, podpisani in po potrebi z žigom potrjeni obrazci »Podatki o sodelujočem podizvajalcu«. V njem so zajeti vsi podatki iz 2. odstavka</w:t>
      </w:r>
      <w:r w:rsidR="0089707B" w:rsidRPr="000D5DF5">
        <w:rPr>
          <w:sz w:val="20"/>
          <w:szCs w:val="20"/>
        </w:rPr>
        <w:t xml:space="preserve"> točke 1.</w:t>
      </w:r>
      <w:r w:rsidR="00063C47">
        <w:rPr>
          <w:sz w:val="20"/>
          <w:szCs w:val="20"/>
        </w:rPr>
        <w:t>6</w:t>
      </w:r>
      <w:r w:rsidR="00063C47" w:rsidRPr="000D5DF5">
        <w:rPr>
          <w:sz w:val="20"/>
          <w:szCs w:val="20"/>
        </w:rPr>
        <w:t xml:space="preserve"> </w:t>
      </w:r>
      <w:r w:rsidR="000F618E" w:rsidRPr="000D5DF5">
        <w:rPr>
          <w:sz w:val="20"/>
          <w:szCs w:val="20"/>
        </w:rPr>
        <w:t>razpisne dokumentacije.</w:t>
      </w:r>
      <w:r w:rsidR="00B257E8" w:rsidRPr="000D5DF5">
        <w:rPr>
          <w:sz w:val="20"/>
          <w:szCs w:val="20"/>
        </w:rPr>
        <w:t xml:space="preserve"> Če bo podizvajalec zahteval neposredna plačila od naročnika, izpolni v obrazcu »Podatki o sodelujočem podizvajalcu« tudi soglasje, na podlagi katerega bo naročnik neposredno plačal podizvajalcu in ne izvajalcu.</w:t>
      </w:r>
      <w:r w:rsidR="000F618E" w:rsidRPr="000D5DF5">
        <w:rPr>
          <w:sz w:val="20"/>
          <w:szCs w:val="20"/>
        </w:rPr>
        <w:t xml:space="preserve"> K</w:t>
      </w:r>
      <w:r w:rsidRPr="000D5DF5">
        <w:rPr>
          <w:sz w:val="20"/>
          <w:szCs w:val="20"/>
        </w:rPr>
        <w:t xml:space="preserve"> ponudbi </w:t>
      </w:r>
      <w:r w:rsidR="00945881" w:rsidRPr="000D5DF5">
        <w:rPr>
          <w:sz w:val="20"/>
          <w:szCs w:val="20"/>
        </w:rPr>
        <w:t>morajo biti priložen</w:t>
      </w:r>
      <w:r w:rsidR="00A644E2">
        <w:rPr>
          <w:sz w:val="20"/>
          <w:szCs w:val="20"/>
        </w:rPr>
        <w:t>i</w:t>
      </w:r>
      <w:r w:rsidR="000F618E" w:rsidRPr="000D5DF5">
        <w:rPr>
          <w:sz w:val="20"/>
          <w:szCs w:val="20"/>
        </w:rPr>
        <w:t xml:space="preserve"> </w:t>
      </w:r>
      <w:r w:rsidRPr="000D5DF5">
        <w:rPr>
          <w:sz w:val="20"/>
          <w:szCs w:val="20"/>
        </w:rPr>
        <w:t>tudi od podizvajalcev izpolnjen</w:t>
      </w:r>
      <w:r w:rsidR="00A644E2">
        <w:rPr>
          <w:sz w:val="20"/>
          <w:szCs w:val="20"/>
        </w:rPr>
        <w:t>i</w:t>
      </w:r>
      <w:r w:rsidRPr="000D5DF5">
        <w:rPr>
          <w:sz w:val="20"/>
          <w:szCs w:val="20"/>
        </w:rPr>
        <w:t xml:space="preserve"> in podpisan</w:t>
      </w:r>
      <w:r w:rsidR="00A644E2">
        <w:rPr>
          <w:sz w:val="20"/>
          <w:szCs w:val="20"/>
        </w:rPr>
        <w:t>i</w:t>
      </w:r>
      <w:r w:rsidR="005C797D">
        <w:rPr>
          <w:sz w:val="20"/>
          <w:szCs w:val="20"/>
        </w:rPr>
        <w:t xml:space="preserve"> obraz</w:t>
      </w:r>
      <w:r w:rsidR="00A644E2">
        <w:rPr>
          <w:sz w:val="20"/>
          <w:szCs w:val="20"/>
        </w:rPr>
        <w:t>ci</w:t>
      </w:r>
      <w:r w:rsidR="005C797D">
        <w:rPr>
          <w:sz w:val="20"/>
          <w:szCs w:val="20"/>
        </w:rPr>
        <w:t xml:space="preserve"> ESPD</w:t>
      </w:r>
      <w:r w:rsidRPr="000D5DF5">
        <w:rPr>
          <w:sz w:val="20"/>
          <w:szCs w:val="20"/>
        </w:rPr>
        <w:t>.</w:t>
      </w:r>
      <w:r w:rsidR="00E64CD8" w:rsidRPr="000D5DF5">
        <w:rPr>
          <w:sz w:val="20"/>
          <w:szCs w:val="20"/>
        </w:rPr>
        <w:t xml:space="preserve"> Zoper podizvajalca ne smejo obstajati razl</w:t>
      </w:r>
      <w:r w:rsidR="005B1B24" w:rsidRPr="000D5DF5">
        <w:rPr>
          <w:sz w:val="20"/>
          <w:szCs w:val="20"/>
        </w:rPr>
        <w:t>ogi za izključitev iz točke 2.</w:t>
      </w:r>
      <w:r w:rsidR="005C1F61">
        <w:rPr>
          <w:sz w:val="20"/>
          <w:szCs w:val="20"/>
        </w:rPr>
        <w:t>4</w:t>
      </w:r>
      <w:r w:rsidR="005C1F61" w:rsidRPr="000D5DF5">
        <w:rPr>
          <w:sz w:val="20"/>
          <w:szCs w:val="20"/>
        </w:rPr>
        <w:t xml:space="preserve"> </w:t>
      </w:r>
      <w:r w:rsidR="00E64CD8" w:rsidRPr="000D5DF5">
        <w:rPr>
          <w:sz w:val="20"/>
          <w:szCs w:val="20"/>
        </w:rPr>
        <w:t xml:space="preserve">razpisne dokumentacije. V nasprotnem primeru bo naročnik takšnega podizvajalca </w:t>
      </w:r>
      <w:r w:rsidRPr="000D5DF5">
        <w:rPr>
          <w:sz w:val="20"/>
          <w:szCs w:val="20"/>
        </w:rPr>
        <w:t>zavrnil skladno s 4. odstavkom 94. člena ZJN-3.</w:t>
      </w:r>
    </w:p>
    <w:p w:rsidR="00231C0B" w:rsidRPr="000D5DF5" w:rsidRDefault="00231C0B" w:rsidP="00196B18">
      <w:pPr>
        <w:spacing w:after="0" w:line="260" w:lineRule="atLeast"/>
        <w:rPr>
          <w:sz w:val="20"/>
          <w:szCs w:val="20"/>
        </w:rPr>
      </w:pPr>
    </w:p>
    <w:p w:rsidR="00196B18" w:rsidRPr="000D5DF5" w:rsidRDefault="000F618E" w:rsidP="00196B18">
      <w:pPr>
        <w:spacing w:after="0" w:line="260" w:lineRule="atLeast"/>
        <w:rPr>
          <w:sz w:val="20"/>
          <w:szCs w:val="20"/>
        </w:rPr>
      </w:pPr>
      <w:r w:rsidRPr="000D5DF5">
        <w:rPr>
          <w:sz w:val="20"/>
          <w:szCs w:val="20"/>
        </w:rPr>
        <w:t>Za</w:t>
      </w:r>
      <w:r w:rsidR="00196B18" w:rsidRPr="000D5DF5">
        <w:rPr>
          <w:sz w:val="20"/>
          <w:szCs w:val="20"/>
        </w:rPr>
        <w:t xml:space="preserve"> posameznega podizvajalca </w:t>
      </w:r>
      <w:r w:rsidRPr="000D5DF5">
        <w:rPr>
          <w:sz w:val="20"/>
          <w:szCs w:val="20"/>
        </w:rPr>
        <w:t xml:space="preserve">morajo biti v ponudbi </w:t>
      </w:r>
      <w:r w:rsidR="00E64CD8" w:rsidRPr="000D5DF5">
        <w:rPr>
          <w:sz w:val="20"/>
          <w:szCs w:val="20"/>
        </w:rPr>
        <w:t>priložena</w:t>
      </w:r>
      <w:r w:rsidR="00196B18" w:rsidRPr="000D5DF5">
        <w:rPr>
          <w:sz w:val="20"/>
          <w:szCs w:val="20"/>
        </w:rPr>
        <w:t xml:space="preserve"> enaka dokazila </w:t>
      </w:r>
      <w:r w:rsidR="00E64CD8" w:rsidRPr="000D5DF5">
        <w:rPr>
          <w:sz w:val="20"/>
          <w:szCs w:val="20"/>
        </w:rPr>
        <w:t>o izpolnjevanju</w:t>
      </w:r>
      <w:r w:rsidR="00196B18" w:rsidRPr="000D5DF5">
        <w:rPr>
          <w:sz w:val="20"/>
          <w:szCs w:val="20"/>
        </w:rPr>
        <w:t xml:space="preserve"> pogojev, določenih v prejšnjem odstavku, kot jih mora </w:t>
      </w:r>
      <w:r w:rsidR="00E83172">
        <w:rPr>
          <w:sz w:val="20"/>
          <w:szCs w:val="20"/>
        </w:rPr>
        <w:t xml:space="preserve">gospodarski subjekt, ki oddaja ponudbo, </w:t>
      </w:r>
      <w:r w:rsidR="00196B18" w:rsidRPr="000D5DF5">
        <w:rPr>
          <w:sz w:val="20"/>
          <w:szCs w:val="20"/>
        </w:rPr>
        <w:t xml:space="preserve">predložiti zase. Če za podizvajalce k ponudbi ne bodo priložena pooblastila za pridobitev potrdil iz kazenske evidence, bo naročnik takšna pooblastila zahteval pred oddajo javnega naročila. </w:t>
      </w:r>
      <w:r w:rsidR="002B76CA" w:rsidRPr="000D5DF5">
        <w:rPr>
          <w:sz w:val="20"/>
          <w:szCs w:val="20"/>
        </w:rPr>
        <w:t>Izjavo o nekaznovanosti in pooblastilo za pridobitev potrdila iz kazenske evidence za fizične osebe</w:t>
      </w:r>
      <w:r w:rsidR="00196B18" w:rsidRPr="000D5DF5">
        <w:rPr>
          <w:sz w:val="20"/>
          <w:szCs w:val="20"/>
        </w:rPr>
        <w:t xml:space="preserve"> se mora predložiti za vse osebe podizvajalca, ki so člani upravnega, vodstvenega ter nadzornega organa podizvajalca in tudi osebe, ki imajo pooblastila za zastopanje, odločanje in nadzor pri podizvajalcu.</w:t>
      </w:r>
    </w:p>
    <w:p w:rsidR="005B1B24" w:rsidRDefault="005B1B24" w:rsidP="00196B18">
      <w:pPr>
        <w:spacing w:after="0" w:line="260" w:lineRule="atLeast"/>
        <w:rPr>
          <w:color w:val="000080"/>
          <w:sz w:val="20"/>
          <w:szCs w:val="20"/>
        </w:rPr>
      </w:pPr>
    </w:p>
    <w:p w:rsidR="00D82F31" w:rsidRDefault="00D82F31" w:rsidP="00196B18">
      <w:pPr>
        <w:spacing w:after="0" w:line="260" w:lineRule="atLeast"/>
        <w:rPr>
          <w:color w:val="000080"/>
          <w:sz w:val="20"/>
          <w:szCs w:val="20"/>
        </w:rPr>
      </w:pPr>
    </w:p>
    <w:p w:rsidR="00F440B4" w:rsidRDefault="00F440B4" w:rsidP="00196B18">
      <w:pPr>
        <w:spacing w:after="0" w:line="260" w:lineRule="atLeast"/>
        <w:rPr>
          <w:color w:val="000080"/>
          <w:sz w:val="20"/>
          <w:szCs w:val="20"/>
        </w:rPr>
      </w:pPr>
    </w:p>
    <w:p w:rsidR="00F440B4" w:rsidRDefault="00F440B4" w:rsidP="00196B18">
      <w:pPr>
        <w:spacing w:after="0" w:line="260" w:lineRule="atLeast"/>
        <w:rPr>
          <w:color w:val="000080"/>
          <w:sz w:val="20"/>
          <w:szCs w:val="20"/>
        </w:rPr>
      </w:pPr>
    </w:p>
    <w:p w:rsidR="00F440B4" w:rsidRDefault="00F440B4" w:rsidP="00196B18">
      <w:pPr>
        <w:spacing w:after="0" w:line="260" w:lineRule="atLeast"/>
        <w:rPr>
          <w:color w:val="000080"/>
          <w:sz w:val="20"/>
          <w:szCs w:val="20"/>
        </w:rPr>
      </w:pPr>
    </w:p>
    <w:p w:rsidR="00F440B4" w:rsidRDefault="00F440B4" w:rsidP="00196B18">
      <w:pPr>
        <w:spacing w:after="0" w:line="260" w:lineRule="atLeast"/>
        <w:rPr>
          <w:color w:val="000080"/>
          <w:sz w:val="20"/>
          <w:szCs w:val="20"/>
        </w:rPr>
      </w:pPr>
    </w:p>
    <w:p w:rsidR="00864B2F" w:rsidRDefault="00864B2F" w:rsidP="00196B18">
      <w:pPr>
        <w:spacing w:after="0" w:line="260" w:lineRule="atLeast"/>
        <w:rPr>
          <w:color w:val="000080"/>
          <w:sz w:val="20"/>
          <w:szCs w:val="20"/>
        </w:rPr>
      </w:pPr>
    </w:p>
    <w:p w:rsidR="00196B18" w:rsidRPr="000D5DF5" w:rsidRDefault="00196B18" w:rsidP="009A7216">
      <w:pPr>
        <w:pStyle w:val="Naslov1"/>
        <w:numPr>
          <w:ilvl w:val="0"/>
          <w:numId w:val="53"/>
        </w:numPr>
      </w:pPr>
      <w:bookmarkStart w:id="81" w:name="_Toc461526818"/>
      <w:bookmarkStart w:id="82" w:name="_Toc21599535"/>
      <w:bookmarkStart w:id="83" w:name="_Toc130191899"/>
      <w:bookmarkStart w:id="84" w:name="_Toc43788708"/>
      <w:bookmarkStart w:id="85" w:name="_Toc43788702"/>
      <w:bookmarkEnd w:id="53"/>
      <w:bookmarkEnd w:id="54"/>
      <w:r w:rsidRPr="000D5DF5">
        <w:lastRenderedPageBreak/>
        <w:t>VSEBINSKO TEHNIČNI OPIS PREDMETA JAVNEGA NAROČILA</w:t>
      </w:r>
      <w:bookmarkEnd w:id="81"/>
      <w:bookmarkEnd w:id="82"/>
    </w:p>
    <w:p w:rsidR="00196B18" w:rsidRPr="000D5DF5" w:rsidRDefault="00196B18" w:rsidP="00196B18">
      <w:pPr>
        <w:spacing w:after="0" w:line="260" w:lineRule="atLeast"/>
        <w:rPr>
          <w:sz w:val="20"/>
          <w:szCs w:val="20"/>
        </w:rPr>
      </w:pPr>
    </w:p>
    <w:bookmarkEnd w:id="83"/>
    <w:p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rsidR="00196B18" w:rsidRPr="000D5DF5" w:rsidRDefault="00196B18" w:rsidP="00B726DB">
      <w:pPr>
        <w:pStyle w:val="Odstavekseznama"/>
        <w:keepNext/>
        <w:keepLines/>
        <w:numPr>
          <w:ilvl w:val="0"/>
          <w:numId w:val="40"/>
        </w:numPr>
        <w:spacing w:after="0" w:line="260" w:lineRule="atLeast"/>
        <w:contextualSpacing w:val="0"/>
        <w:outlineLvl w:val="1"/>
        <w:rPr>
          <w:b/>
          <w:vanish/>
          <w:color w:val="1F497D"/>
          <w:sz w:val="20"/>
          <w:szCs w:val="20"/>
          <w:lang w:val="sl-SI"/>
        </w:rPr>
      </w:pPr>
    </w:p>
    <w:p w:rsidR="00684841" w:rsidRPr="00684841" w:rsidRDefault="00684841" w:rsidP="00684841">
      <w:pPr>
        <w:spacing w:after="0" w:line="260" w:lineRule="atLeast"/>
        <w:rPr>
          <w:noProof/>
          <w:sz w:val="20"/>
        </w:rPr>
      </w:pPr>
      <w:bookmarkStart w:id="86" w:name="_Toc111951253"/>
      <w:bookmarkStart w:id="87" w:name="_Toc50185249"/>
      <w:bookmarkStart w:id="88" w:name="_Toc343950137"/>
      <w:bookmarkStart w:id="89" w:name="_Toc170715904"/>
      <w:bookmarkStart w:id="90" w:name="_Toc266184868"/>
      <w:bookmarkStart w:id="91" w:name="_Toc266266941"/>
      <w:bookmarkStart w:id="92" w:name="_Toc266267036"/>
      <w:bookmarkStart w:id="93" w:name="_Toc266267306"/>
      <w:bookmarkStart w:id="94" w:name="_Toc279131147"/>
      <w:bookmarkStart w:id="95" w:name="_Toc279151734"/>
      <w:bookmarkEnd w:id="84"/>
      <w:bookmarkEnd w:id="85"/>
      <w:r w:rsidRPr="00684841">
        <w:rPr>
          <w:noProof/>
          <w:sz w:val="20"/>
        </w:rPr>
        <w:t xml:space="preserve">Predmet javnega naročila je servisiranje, vzdrževanje in popravilo službenih vozil </w:t>
      </w:r>
      <w:r>
        <w:rPr>
          <w:sz w:val="20"/>
          <w:szCs w:val="20"/>
        </w:rPr>
        <w:t>blagovnih znamk Citroën, Opel, Škoda, Renault in Volkswagen</w:t>
      </w:r>
      <w:r w:rsidRPr="00684841">
        <w:rPr>
          <w:noProof/>
          <w:sz w:val="20"/>
        </w:rPr>
        <w:t xml:space="preserve"> </w:t>
      </w:r>
      <w:r w:rsidR="00063C47">
        <w:rPr>
          <w:noProof/>
          <w:sz w:val="20"/>
        </w:rPr>
        <w:t xml:space="preserve">(v nadaljevanju: službenih vozil) </w:t>
      </w:r>
      <w:r w:rsidRPr="00684841">
        <w:rPr>
          <w:noProof/>
          <w:sz w:val="20"/>
        </w:rPr>
        <w:t xml:space="preserve">za 24-mesečno obdobje. </w:t>
      </w:r>
      <w:r>
        <w:rPr>
          <w:noProof/>
          <w:sz w:val="20"/>
        </w:rPr>
        <w:t xml:space="preserve">Predviden začetek del je </w:t>
      </w:r>
      <w:r w:rsidR="004C0A3D">
        <w:rPr>
          <w:noProof/>
          <w:sz w:val="20"/>
        </w:rPr>
        <w:t xml:space="preserve">z dnem </w:t>
      </w:r>
      <w:r w:rsidR="005C1F61">
        <w:rPr>
          <w:noProof/>
          <w:sz w:val="20"/>
        </w:rPr>
        <w:t>začetka veljavnosti pogodbe.</w:t>
      </w:r>
    </w:p>
    <w:p w:rsidR="00684841" w:rsidRDefault="00684841" w:rsidP="00684841">
      <w:pPr>
        <w:spacing w:after="0" w:line="260" w:lineRule="atLeast"/>
        <w:rPr>
          <w:noProof/>
          <w:sz w:val="20"/>
        </w:rPr>
      </w:pPr>
    </w:p>
    <w:p w:rsidR="00DC0C7F" w:rsidRDefault="00DC0C7F" w:rsidP="00DC0C7F">
      <w:pPr>
        <w:spacing w:after="0" w:line="260" w:lineRule="atLeast"/>
        <w:rPr>
          <w:noProof/>
          <w:sz w:val="20"/>
        </w:rPr>
      </w:pPr>
      <w:r>
        <w:rPr>
          <w:noProof/>
          <w:sz w:val="20"/>
        </w:rPr>
        <w:t>S</w:t>
      </w:r>
      <w:r w:rsidRPr="00684841">
        <w:rPr>
          <w:noProof/>
          <w:sz w:val="20"/>
        </w:rPr>
        <w:t xml:space="preserve">ervisiranje, vzdrževanje in popravilo službenih vozil </w:t>
      </w:r>
      <w:r>
        <w:rPr>
          <w:noProof/>
          <w:sz w:val="20"/>
        </w:rPr>
        <w:t>obsega:</w:t>
      </w:r>
    </w:p>
    <w:p w:rsidR="00DC0C7F" w:rsidRDefault="00DC0C7F" w:rsidP="00DC0C7F">
      <w:pPr>
        <w:spacing w:after="0" w:line="260" w:lineRule="atLeast"/>
        <w:rPr>
          <w:noProof/>
          <w:sz w:val="20"/>
        </w:rPr>
      </w:pPr>
    </w:p>
    <w:p w:rsidR="00DC0C7F" w:rsidRPr="00684841" w:rsidRDefault="00DC0C7F" w:rsidP="00DC0C7F">
      <w:pPr>
        <w:pStyle w:val="Odstavekseznama"/>
        <w:numPr>
          <w:ilvl w:val="0"/>
          <w:numId w:val="55"/>
        </w:numPr>
        <w:spacing w:after="0" w:line="260" w:lineRule="atLeast"/>
        <w:rPr>
          <w:noProof/>
          <w:sz w:val="20"/>
        </w:rPr>
      </w:pPr>
      <w:r w:rsidRPr="00684841">
        <w:rPr>
          <w:noProof/>
          <w:sz w:val="20"/>
        </w:rPr>
        <w:t>servisiranj</w:t>
      </w:r>
      <w:r w:rsidRPr="00684841">
        <w:rPr>
          <w:noProof/>
          <w:sz w:val="20"/>
          <w:lang w:val="sl-SI"/>
        </w:rPr>
        <w:t>e</w:t>
      </w:r>
      <w:r w:rsidRPr="00684841">
        <w:rPr>
          <w:noProof/>
          <w:sz w:val="20"/>
        </w:rPr>
        <w:t xml:space="preserve"> službenih vozil po </w:t>
      </w:r>
      <w:r>
        <w:rPr>
          <w:noProof/>
          <w:sz w:val="20"/>
          <w:lang w:val="sl-SI"/>
        </w:rPr>
        <w:t xml:space="preserve">navodilih in </w:t>
      </w:r>
      <w:r w:rsidRPr="00684841">
        <w:rPr>
          <w:noProof/>
          <w:sz w:val="20"/>
        </w:rPr>
        <w:t>standardih proizvajalca</w:t>
      </w:r>
      <w:r w:rsidRPr="00684841">
        <w:rPr>
          <w:noProof/>
          <w:sz w:val="20"/>
          <w:lang w:val="sl-SI"/>
        </w:rPr>
        <w:t xml:space="preserve"> vozila</w:t>
      </w:r>
      <w:r w:rsidRPr="00684841">
        <w:rPr>
          <w:noProof/>
          <w:sz w:val="20"/>
        </w:rPr>
        <w:t>, ki vključuje vse potrebne rezervne dele za izvedbo rednega servisa</w:t>
      </w:r>
      <w:r w:rsidRPr="00684841">
        <w:rPr>
          <w:noProof/>
          <w:sz w:val="20"/>
          <w:lang w:val="sl-SI"/>
        </w:rPr>
        <w:t>,</w:t>
      </w:r>
    </w:p>
    <w:p w:rsidR="00DC0C7F" w:rsidRPr="00684841" w:rsidRDefault="00DC0C7F" w:rsidP="00DC0C7F">
      <w:pPr>
        <w:pStyle w:val="Odstavekseznama"/>
        <w:widowControl w:val="0"/>
        <w:numPr>
          <w:ilvl w:val="0"/>
          <w:numId w:val="55"/>
        </w:numPr>
        <w:spacing w:after="0" w:line="260" w:lineRule="atLeast"/>
        <w:rPr>
          <w:noProof/>
          <w:sz w:val="20"/>
        </w:rPr>
      </w:pPr>
      <w:r w:rsidRPr="00684841">
        <w:rPr>
          <w:noProof/>
          <w:sz w:val="20"/>
        </w:rPr>
        <w:t xml:space="preserve">popravila </w:t>
      </w:r>
      <w:r>
        <w:rPr>
          <w:noProof/>
          <w:sz w:val="20"/>
          <w:lang w:val="sl-SI"/>
        </w:rPr>
        <w:t xml:space="preserve">službenih </w:t>
      </w:r>
      <w:r w:rsidRPr="00684841">
        <w:rPr>
          <w:noProof/>
          <w:sz w:val="20"/>
        </w:rPr>
        <w:t>vozil zaradi okvare</w:t>
      </w:r>
      <w:r>
        <w:rPr>
          <w:noProof/>
          <w:sz w:val="20"/>
          <w:lang w:val="sl-SI"/>
        </w:rPr>
        <w:t>,</w:t>
      </w:r>
    </w:p>
    <w:p w:rsidR="00DC0C7F" w:rsidRPr="00684841" w:rsidRDefault="00DC0C7F" w:rsidP="00DC0C7F">
      <w:pPr>
        <w:pStyle w:val="Odstavekseznama"/>
        <w:widowControl w:val="0"/>
        <w:numPr>
          <w:ilvl w:val="0"/>
          <w:numId w:val="55"/>
        </w:numPr>
        <w:spacing w:after="0" w:line="260" w:lineRule="atLeast"/>
        <w:rPr>
          <w:noProof/>
          <w:sz w:val="20"/>
        </w:rPr>
      </w:pPr>
      <w:r w:rsidRPr="00684841">
        <w:rPr>
          <w:noProof/>
          <w:sz w:val="20"/>
        </w:rPr>
        <w:t xml:space="preserve">manjša popravila na </w:t>
      </w:r>
      <w:r>
        <w:rPr>
          <w:noProof/>
          <w:sz w:val="20"/>
          <w:lang w:val="sl-SI"/>
        </w:rPr>
        <w:t xml:space="preserve">službenih </w:t>
      </w:r>
      <w:r w:rsidRPr="00684841">
        <w:rPr>
          <w:noProof/>
          <w:sz w:val="20"/>
        </w:rPr>
        <w:t>vozilih</w:t>
      </w:r>
      <w:r>
        <w:rPr>
          <w:noProof/>
          <w:sz w:val="20"/>
          <w:lang w:val="sl-SI"/>
        </w:rPr>
        <w:t>,</w:t>
      </w:r>
      <w:r w:rsidRPr="00684841">
        <w:rPr>
          <w:noProof/>
          <w:sz w:val="20"/>
        </w:rPr>
        <w:t xml:space="preserve"> kot npr. menjava žarnic, metlic brisalcev…</w:t>
      </w:r>
      <w:r>
        <w:rPr>
          <w:noProof/>
          <w:sz w:val="20"/>
          <w:lang w:val="sl-SI"/>
        </w:rPr>
        <w:t>,</w:t>
      </w:r>
    </w:p>
    <w:p w:rsidR="00DC0C7F" w:rsidRPr="004346E9" w:rsidRDefault="00DC0C7F" w:rsidP="00DC0C7F">
      <w:pPr>
        <w:pStyle w:val="Odstavekseznama"/>
        <w:widowControl w:val="0"/>
        <w:numPr>
          <w:ilvl w:val="0"/>
          <w:numId w:val="55"/>
        </w:numPr>
        <w:spacing w:after="0" w:line="260" w:lineRule="atLeast"/>
        <w:rPr>
          <w:noProof/>
          <w:sz w:val="20"/>
        </w:rPr>
      </w:pPr>
      <w:r w:rsidRPr="00684841">
        <w:rPr>
          <w:noProof/>
          <w:sz w:val="20"/>
        </w:rPr>
        <w:t xml:space="preserve">avtokleparska in avtoličarska dela v primeru poškodbe </w:t>
      </w:r>
      <w:r>
        <w:rPr>
          <w:noProof/>
          <w:sz w:val="20"/>
          <w:lang w:val="sl-SI"/>
        </w:rPr>
        <w:t xml:space="preserve">službenih </w:t>
      </w:r>
      <w:r>
        <w:rPr>
          <w:noProof/>
          <w:sz w:val="20"/>
        </w:rPr>
        <w:t>vozil</w:t>
      </w:r>
      <w:r w:rsidRPr="00684841">
        <w:rPr>
          <w:noProof/>
          <w:sz w:val="20"/>
        </w:rPr>
        <w:t xml:space="preserve">, vendar ob pogojih in dogovorih ponudnika z zavarovalnico, </w:t>
      </w:r>
      <w:r>
        <w:rPr>
          <w:noProof/>
          <w:sz w:val="20"/>
          <w:lang w:val="sl-SI"/>
        </w:rPr>
        <w:t xml:space="preserve">pri </w:t>
      </w:r>
      <w:r>
        <w:rPr>
          <w:noProof/>
          <w:sz w:val="20"/>
        </w:rPr>
        <w:t>kateri</w:t>
      </w:r>
      <w:r w:rsidRPr="00684841">
        <w:rPr>
          <w:noProof/>
          <w:sz w:val="20"/>
        </w:rPr>
        <w:t xml:space="preserve"> naročnik </w:t>
      </w:r>
      <w:r>
        <w:rPr>
          <w:noProof/>
          <w:sz w:val="20"/>
          <w:lang w:val="sl-SI"/>
        </w:rPr>
        <w:t>uveljavlja odškodninski zahtevek</w:t>
      </w:r>
      <w:r w:rsidRPr="004346E9">
        <w:rPr>
          <w:noProof/>
          <w:sz w:val="20"/>
        </w:rPr>
        <w:t xml:space="preserve">. </w:t>
      </w:r>
    </w:p>
    <w:p w:rsidR="00DC0C7F" w:rsidRPr="00684841" w:rsidRDefault="00DC0C7F" w:rsidP="00DC0C7F">
      <w:pPr>
        <w:pStyle w:val="Odstavekseznama"/>
        <w:widowControl w:val="0"/>
        <w:numPr>
          <w:ilvl w:val="0"/>
          <w:numId w:val="55"/>
        </w:numPr>
        <w:spacing w:after="0" w:line="260" w:lineRule="atLeast"/>
        <w:rPr>
          <w:noProof/>
          <w:sz w:val="20"/>
        </w:rPr>
      </w:pPr>
      <w:r w:rsidRPr="00684841">
        <w:rPr>
          <w:noProof/>
          <w:sz w:val="20"/>
        </w:rPr>
        <w:t xml:space="preserve">avtokleparska in avtoličarska dela na </w:t>
      </w:r>
      <w:r>
        <w:rPr>
          <w:noProof/>
          <w:sz w:val="20"/>
          <w:lang w:val="sl-SI"/>
        </w:rPr>
        <w:t xml:space="preserve">službenih </w:t>
      </w:r>
      <w:r w:rsidRPr="00684841">
        <w:rPr>
          <w:noProof/>
          <w:sz w:val="20"/>
        </w:rPr>
        <w:t>vozilih, ki niso predmet odškodninskega zahtevka do zavarovalnice</w:t>
      </w:r>
      <w:r>
        <w:rPr>
          <w:noProof/>
          <w:sz w:val="20"/>
          <w:lang w:val="sl-SI"/>
        </w:rPr>
        <w:t>,</w:t>
      </w:r>
      <w:r w:rsidRPr="00684841">
        <w:rPr>
          <w:noProof/>
          <w:sz w:val="20"/>
        </w:rPr>
        <w:t xml:space="preserve"> npr. odprava manjših poškodb do vrednosti odbitne franšize, poškodovana voz</w:t>
      </w:r>
      <w:r>
        <w:rPr>
          <w:noProof/>
          <w:sz w:val="20"/>
        </w:rPr>
        <w:t>ila brez kasko zavarovanja ….,</w:t>
      </w:r>
    </w:p>
    <w:p w:rsidR="00DC0C7F" w:rsidRPr="00684841" w:rsidRDefault="00DC0C7F" w:rsidP="00DC0C7F">
      <w:pPr>
        <w:pStyle w:val="Odstavekseznama"/>
        <w:widowControl w:val="0"/>
        <w:numPr>
          <w:ilvl w:val="0"/>
          <w:numId w:val="55"/>
        </w:numPr>
        <w:spacing w:after="0" w:line="260" w:lineRule="atLeast"/>
        <w:rPr>
          <w:noProof/>
          <w:sz w:val="20"/>
        </w:rPr>
      </w:pPr>
      <w:r w:rsidRPr="00684841">
        <w:rPr>
          <w:noProof/>
          <w:sz w:val="20"/>
        </w:rPr>
        <w:t xml:space="preserve">druge dodatne storitve v zvezi z vzdrževanjem </w:t>
      </w:r>
      <w:r>
        <w:rPr>
          <w:noProof/>
          <w:sz w:val="20"/>
          <w:lang w:val="sl-SI"/>
        </w:rPr>
        <w:t>službenih vozil po dogovoru med naročnikom in izbranim ponudnikom,</w:t>
      </w:r>
    </w:p>
    <w:p w:rsidR="00DC0C7F" w:rsidRPr="00684841" w:rsidRDefault="00DC0C7F" w:rsidP="00DC0C7F">
      <w:pPr>
        <w:pStyle w:val="Odstavekseznama"/>
        <w:widowControl w:val="0"/>
        <w:numPr>
          <w:ilvl w:val="0"/>
          <w:numId w:val="55"/>
        </w:numPr>
        <w:spacing w:after="0" w:line="260" w:lineRule="atLeast"/>
        <w:rPr>
          <w:noProof/>
          <w:sz w:val="20"/>
        </w:rPr>
      </w:pPr>
      <w:r w:rsidRPr="00684841">
        <w:rPr>
          <w:noProof/>
          <w:sz w:val="20"/>
        </w:rPr>
        <w:t>dobava dodatne opreme in potrošnega materiala po potrebi za normalno uporabo vozil</w:t>
      </w:r>
      <w:r>
        <w:rPr>
          <w:noProof/>
          <w:sz w:val="20"/>
          <w:lang w:val="sl-SI"/>
        </w:rPr>
        <w:t>,</w:t>
      </w:r>
      <w:r w:rsidRPr="00684841">
        <w:rPr>
          <w:noProof/>
          <w:sz w:val="20"/>
        </w:rPr>
        <w:t xml:space="preserve"> kot npr. tekstilne ali gumijaste preproge, sredstva za nego vozila i</w:t>
      </w:r>
      <w:r>
        <w:rPr>
          <w:noProof/>
          <w:sz w:val="20"/>
          <w:lang w:val="sl-SI"/>
        </w:rPr>
        <w:t>n podobno</w:t>
      </w:r>
      <w:r w:rsidRPr="00684841">
        <w:rPr>
          <w:noProof/>
          <w:sz w:val="20"/>
        </w:rPr>
        <w:t>.</w:t>
      </w:r>
    </w:p>
    <w:p w:rsidR="00684841" w:rsidRPr="003F11FE" w:rsidRDefault="00684841" w:rsidP="00684841">
      <w:pPr>
        <w:spacing w:after="0" w:line="260" w:lineRule="atLeast"/>
        <w:rPr>
          <w:noProof/>
          <w:sz w:val="20"/>
          <w:highlight w:val="yellow"/>
        </w:rPr>
      </w:pPr>
    </w:p>
    <w:p w:rsidR="00DC0C7F" w:rsidRPr="00684841" w:rsidRDefault="00DC0C7F" w:rsidP="00DC0C7F">
      <w:pPr>
        <w:spacing w:after="0" w:line="260" w:lineRule="atLeast"/>
        <w:rPr>
          <w:noProof/>
          <w:sz w:val="20"/>
        </w:rPr>
      </w:pPr>
      <w:r w:rsidRPr="00684841">
        <w:rPr>
          <w:noProof/>
          <w:sz w:val="20"/>
        </w:rPr>
        <w:t xml:space="preserve">Izbrani ponudnik bo v naročnikova vozila starosti do vključno </w:t>
      </w:r>
      <w:r>
        <w:rPr>
          <w:noProof/>
          <w:sz w:val="20"/>
        </w:rPr>
        <w:t>5</w:t>
      </w:r>
      <w:r w:rsidRPr="00684841">
        <w:rPr>
          <w:noProof/>
          <w:sz w:val="20"/>
        </w:rPr>
        <w:t xml:space="preserve"> let vgrajeval originalne </w:t>
      </w:r>
      <w:r>
        <w:rPr>
          <w:noProof/>
          <w:sz w:val="20"/>
        </w:rPr>
        <w:t xml:space="preserve">ali originalom enakovredne </w:t>
      </w:r>
      <w:r w:rsidRPr="00684841">
        <w:rPr>
          <w:noProof/>
          <w:sz w:val="20"/>
        </w:rPr>
        <w:t xml:space="preserve">nadomestne dele </w:t>
      </w:r>
      <w:r>
        <w:rPr>
          <w:noProof/>
          <w:sz w:val="20"/>
        </w:rPr>
        <w:t>proizvajalca vozila</w:t>
      </w:r>
      <w:r w:rsidRPr="00684841">
        <w:rPr>
          <w:noProof/>
          <w:sz w:val="20"/>
        </w:rPr>
        <w:t xml:space="preserve">, v naročnikova vozila starosti nad </w:t>
      </w:r>
      <w:r>
        <w:rPr>
          <w:noProof/>
          <w:sz w:val="20"/>
        </w:rPr>
        <w:t>5</w:t>
      </w:r>
      <w:r w:rsidRPr="00684841">
        <w:rPr>
          <w:noProof/>
          <w:sz w:val="20"/>
        </w:rPr>
        <w:t xml:space="preserve"> leti pa cenejše nadomestne dele, ki morajo biti po ključnih lastnostih enakovredni originalnim</w:t>
      </w:r>
      <w:r w:rsidR="00C87390">
        <w:rPr>
          <w:noProof/>
          <w:sz w:val="20"/>
        </w:rPr>
        <w:t xml:space="preserve"> nadomestnim delom </w:t>
      </w:r>
      <w:r w:rsidRPr="00684841">
        <w:rPr>
          <w:noProof/>
          <w:sz w:val="20"/>
        </w:rPr>
        <w:t xml:space="preserve">blagovne znamke proizvajalca vozil. Za originalne </w:t>
      </w:r>
      <w:r w:rsidR="004C0A3D">
        <w:rPr>
          <w:noProof/>
          <w:sz w:val="20"/>
        </w:rPr>
        <w:t>oziroma</w:t>
      </w:r>
      <w:r>
        <w:rPr>
          <w:noProof/>
          <w:sz w:val="20"/>
        </w:rPr>
        <w:t xml:space="preserve"> originalom enakovredne </w:t>
      </w:r>
      <w:r w:rsidRPr="00684841">
        <w:rPr>
          <w:noProof/>
          <w:sz w:val="20"/>
        </w:rPr>
        <w:t xml:space="preserve">nadomestne dele in cenejše nadomestne dele (v nadaljevanju: nadomestni deli) mora ponudnik ponuditi </w:t>
      </w:r>
      <w:r>
        <w:rPr>
          <w:noProof/>
          <w:sz w:val="20"/>
        </w:rPr>
        <w:t xml:space="preserve">najmanj </w:t>
      </w:r>
      <w:r w:rsidRPr="00684841">
        <w:rPr>
          <w:noProof/>
          <w:sz w:val="20"/>
        </w:rPr>
        <w:t xml:space="preserve">12-mesečni garancijski rok, tako na nadomestne dele, kot na njihovo vgradnjo. Vgradnja nadomestnih delov, ki </w:t>
      </w:r>
      <w:r>
        <w:rPr>
          <w:noProof/>
          <w:sz w:val="20"/>
        </w:rPr>
        <w:t>ni v skladu z določili iz tega odstavka</w:t>
      </w:r>
      <w:r w:rsidRPr="00684841">
        <w:rPr>
          <w:noProof/>
          <w:sz w:val="20"/>
        </w:rPr>
        <w:t>, se šteje za kršitev pogodbene obveznosti na strani izbranega ponudnika in je lahko razlog za naročnikov odstop od pogodbe.</w:t>
      </w:r>
    </w:p>
    <w:p w:rsidR="00C2162B" w:rsidRPr="00684841" w:rsidRDefault="00C2162B" w:rsidP="00DC0C7F">
      <w:pPr>
        <w:spacing w:after="0" w:line="260" w:lineRule="atLeast"/>
        <w:rPr>
          <w:noProof/>
          <w:sz w:val="20"/>
        </w:rPr>
      </w:pPr>
    </w:p>
    <w:p w:rsidR="00DC0C7F" w:rsidRPr="00684841" w:rsidRDefault="00DC0C7F" w:rsidP="00DC0C7F">
      <w:pPr>
        <w:spacing w:after="0" w:line="260" w:lineRule="atLeast"/>
        <w:rPr>
          <w:noProof/>
          <w:sz w:val="20"/>
        </w:rPr>
      </w:pPr>
      <w:r>
        <w:rPr>
          <w:noProof/>
          <w:sz w:val="20"/>
        </w:rPr>
        <w:t xml:space="preserve">Storitve </w:t>
      </w:r>
      <w:r w:rsidR="005053EE">
        <w:rPr>
          <w:noProof/>
          <w:sz w:val="20"/>
        </w:rPr>
        <w:t>iz točk</w:t>
      </w:r>
      <w:r w:rsidRPr="00684841">
        <w:rPr>
          <w:noProof/>
          <w:sz w:val="20"/>
        </w:rPr>
        <w:t xml:space="preserve"> 1, 2, </w:t>
      </w:r>
      <w:r>
        <w:rPr>
          <w:noProof/>
          <w:sz w:val="20"/>
        </w:rPr>
        <w:t>3 in 5</w:t>
      </w:r>
      <w:r w:rsidRPr="00684841">
        <w:rPr>
          <w:noProof/>
          <w:sz w:val="20"/>
        </w:rPr>
        <w:t xml:space="preserve"> </w:t>
      </w:r>
      <w:r>
        <w:rPr>
          <w:noProof/>
          <w:sz w:val="20"/>
        </w:rPr>
        <w:t xml:space="preserve">bo </w:t>
      </w:r>
      <w:r w:rsidRPr="00684841">
        <w:rPr>
          <w:noProof/>
          <w:sz w:val="20"/>
        </w:rPr>
        <w:t>izbrani ponudnik obračunava</w:t>
      </w:r>
      <w:r>
        <w:rPr>
          <w:noProof/>
          <w:sz w:val="20"/>
        </w:rPr>
        <w:t>l</w:t>
      </w:r>
      <w:r w:rsidRPr="00684841">
        <w:rPr>
          <w:noProof/>
          <w:sz w:val="20"/>
        </w:rPr>
        <w:t xml:space="preserve"> </w:t>
      </w:r>
      <w:r w:rsidR="005053EE">
        <w:rPr>
          <w:noProof/>
          <w:sz w:val="20"/>
        </w:rPr>
        <w:t xml:space="preserve">po pogodbeno določenih cenah in </w:t>
      </w:r>
      <w:r w:rsidRPr="00684841">
        <w:rPr>
          <w:noProof/>
          <w:sz w:val="20"/>
        </w:rPr>
        <w:t xml:space="preserve">na podlagi </w:t>
      </w:r>
      <w:r>
        <w:rPr>
          <w:noProof/>
          <w:sz w:val="20"/>
        </w:rPr>
        <w:t xml:space="preserve">časovnih </w:t>
      </w:r>
      <w:r w:rsidRPr="00684841">
        <w:rPr>
          <w:noProof/>
          <w:sz w:val="20"/>
        </w:rPr>
        <w:t xml:space="preserve"> normati</w:t>
      </w:r>
      <w:r>
        <w:rPr>
          <w:noProof/>
          <w:sz w:val="20"/>
        </w:rPr>
        <w:t>vov</w:t>
      </w:r>
      <w:r w:rsidRPr="00684841">
        <w:rPr>
          <w:noProof/>
          <w:sz w:val="20"/>
        </w:rPr>
        <w:t>, navodil in priporočil proizvajalca</w:t>
      </w:r>
      <w:r w:rsidR="00BA73D8">
        <w:rPr>
          <w:noProof/>
          <w:sz w:val="20"/>
        </w:rPr>
        <w:t>.</w:t>
      </w:r>
      <w:r w:rsidRPr="00684841">
        <w:rPr>
          <w:noProof/>
          <w:sz w:val="20"/>
        </w:rPr>
        <w:t xml:space="preserve"> Enako velja za storitve pod točko </w:t>
      </w:r>
      <w:r>
        <w:rPr>
          <w:noProof/>
          <w:sz w:val="20"/>
        </w:rPr>
        <w:t>6</w:t>
      </w:r>
      <w:r w:rsidRPr="00684841">
        <w:rPr>
          <w:noProof/>
          <w:sz w:val="20"/>
        </w:rPr>
        <w:t>, vendar le</w:t>
      </w:r>
      <w:r>
        <w:rPr>
          <w:noProof/>
          <w:sz w:val="20"/>
        </w:rPr>
        <w:t>,</w:t>
      </w:r>
      <w:r w:rsidRPr="00684841">
        <w:rPr>
          <w:noProof/>
          <w:sz w:val="20"/>
        </w:rPr>
        <w:t xml:space="preserve"> če je za to storitev predpisan </w:t>
      </w:r>
      <w:r>
        <w:rPr>
          <w:noProof/>
          <w:sz w:val="20"/>
        </w:rPr>
        <w:t xml:space="preserve">časovni </w:t>
      </w:r>
      <w:r w:rsidRPr="00684841">
        <w:rPr>
          <w:noProof/>
          <w:sz w:val="20"/>
        </w:rPr>
        <w:t>normativ proizvajalca, sicer se opravljena storitev obraču</w:t>
      </w:r>
      <w:r>
        <w:rPr>
          <w:noProof/>
          <w:sz w:val="20"/>
        </w:rPr>
        <w:t>na po ceniku izbranega ponudnika</w:t>
      </w:r>
      <w:r w:rsidR="007A231B">
        <w:rPr>
          <w:noProof/>
          <w:sz w:val="20"/>
        </w:rPr>
        <w:t xml:space="preserve"> z obračunanim pogodbeno dogovorjenim popustom</w:t>
      </w:r>
    </w:p>
    <w:p w:rsidR="00DC0C7F" w:rsidRPr="00684841" w:rsidRDefault="00DC0C7F" w:rsidP="00DC0C7F">
      <w:pPr>
        <w:spacing w:after="0" w:line="260" w:lineRule="atLeast"/>
        <w:rPr>
          <w:noProof/>
          <w:sz w:val="20"/>
        </w:rPr>
      </w:pPr>
    </w:p>
    <w:p w:rsidR="00DC0C7F" w:rsidRPr="00684841" w:rsidRDefault="00DC0C7F" w:rsidP="00DC0C7F">
      <w:pPr>
        <w:spacing w:after="0" w:line="260" w:lineRule="atLeast"/>
        <w:rPr>
          <w:noProof/>
          <w:sz w:val="20"/>
        </w:rPr>
      </w:pPr>
      <w:r w:rsidRPr="00684841">
        <w:rPr>
          <w:noProof/>
          <w:sz w:val="20"/>
        </w:rPr>
        <w:t xml:space="preserve">Storitve in vgrajene nadomestne dele ter porabljen material pod točko </w:t>
      </w:r>
      <w:r>
        <w:rPr>
          <w:noProof/>
          <w:sz w:val="20"/>
        </w:rPr>
        <w:t>4</w:t>
      </w:r>
      <w:r w:rsidRPr="00684841">
        <w:rPr>
          <w:noProof/>
          <w:sz w:val="20"/>
        </w:rPr>
        <w:t xml:space="preserve"> izbrani ponudnik obračuna po pogojih in dogovorih, ki jih ima izbrani ponudnik z zavarovalnico, pri kateri naročnik uveljavlja odškodninski zahtevek. </w:t>
      </w:r>
    </w:p>
    <w:p w:rsidR="00DC0C7F" w:rsidRPr="00684841" w:rsidRDefault="00DC0C7F" w:rsidP="00DC0C7F">
      <w:pPr>
        <w:spacing w:after="0" w:line="260" w:lineRule="atLeast"/>
        <w:rPr>
          <w:noProof/>
          <w:sz w:val="20"/>
        </w:rPr>
      </w:pPr>
    </w:p>
    <w:p w:rsidR="00DC0C7F" w:rsidRDefault="00DC0C7F" w:rsidP="00DC0C7F">
      <w:pPr>
        <w:spacing w:after="0" w:line="260" w:lineRule="atLeast"/>
        <w:rPr>
          <w:noProof/>
          <w:sz w:val="20"/>
        </w:rPr>
      </w:pPr>
      <w:r w:rsidRPr="00684841">
        <w:rPr>
          <w:noProof/>
          <w:sz w:val="20"/>
        </w:rPr>
        <w:t xml:space="preserve">Za storitve iz točk 1 do </w:t>
      </w:r>
      <w:r>
        <w:rPr>
          <w:noProof/>
          <w:sz w:val="20"/>
        </w:rPr>
        <w:t>5</w:t>
      </w:r>
      <w:r w:rsidRPr="00684841">
        <w:rPr>
          <w:noProof/>
          <w:sz w:val="20"/>
        </w:rPr>
        <w:t xml:space="preserve"> se upoštevajo tovarniški normativi časa izvedbe posameznih storitev, ki jih lahko naročnik kadarkoli tekom veljavnosti pogodbe preveri pri generalnem zastopniku </w:t>
      </w:r>
      <w:r>
        <w:rPr>
          <w:noProof/>
          <w:sz w:val="20"/>
        </w:rPr>
        <w:t xml:space="preserve">posamezne blagovne </w:t>
      </w:r>
      <w:r w:rsidRPr="00684841">
        <w:rPr>
          <w:noProof/>
          <w:sz w:val="20"/>
        </w:rPr>
        <w:t>znamke</w:t>
      </w:r>
      <w:r w:rsidR="004C0A3D">
        <w:rPr>
          <w:noProof/>
          <w:sz w:val="20"/>
        </w:rPr>
        <w:t xml:space="preserve"> ali z izpisom tehnične informacije o predvidenem časovnem normativu za izvedbo posamezne storitve, ki ga mora izbrani ponudnik izročiti naročniku</w:t>
      </w:r>
      <w:r w:rsidRPr="00684841">
        <w:rPr>
          <w:noProof/>
          <w:sz w:val="20"/>
        </w:rPr>
        <w:t xml:space="preserve">. Enako velja za storitve pod točko </w:t>
      </w:r>
      <w:r>
        <w:rPr>
          <w:noProof/>
          <w:sz w:val="20"/>
        </w:rPr>
        <w:t>6</w:t>
      </w:r>
      <w:r w:rsidRPr="00684841">
        <w:rPr>
          <w:noProof/>
          <w:sz w:val="20"/>
        </w:rPr>
        <w:t>, vendar le</w:t>
      </w:r>
      <w:r>
        <w:rPr>
          <w:noProof/>
          <w:sz w:val="20"/>
        </w:rPr>
        <w:t>,</w:t>
      </w:r>
      <w:r w:rsidRPr="00684841">
        <w:rPr>
          <w:noProof/>
          <w:sz w:val="20"/>
        </w:rPr>
        <w:t xml:space="preserve"> če je za to storitev predpisan normativ proizvajalca, sicer se opravljena storitev obračuna po ceniku ponudnika</w:t>
      </w:r>
      <w:r w:rsidR="00B46699">
        <w:rPr>
          <w:noProof/>
          <w:sz w:val="20"/>
        </w:rPr>
        <w:t xml:space="preserve"> in z obračunanim pogodbeno dogovorjenim popustom</w:t>
      </w:r>
      <w:r w:rsidRPr="00684841">
        <w:rPr>
          <w:noProof/>
          <w:sz w:val="20"/>
        </w:rPr>
        <w:t xml:space="preserve">. V obračunu opravljenih storitev napačno upoštevani tovarniški </w:t>
      </w:r>
      <w:r>
        <w:rPr>
          <w:noProof/>
          <w:sz w:val="20"/>
        </w:rPr>
        <w:t xml:space="preserve">časovni </w:t>
      </w:r>
      <w:r w:rsidRPr="00684841">
        <w:rPr>
          <w:noProof/>
          <w:sz w:val="20"/>
        </w:rPr>
        <w:t>normativ, ki je v škodo naročnika, se šteje za kršitev pogodbene obveznosti na strani izbranega ponudnika in je lahko razlog za naročnikov odstop od pogodbe.</w:t>
      </w:r>
      <w:r>
        <w:rPr>
          <w:noProof/>
          <w:sz w:val="20"/>
        </w:rPr>
        <w:t xml:space="preserve"> Iz vsakega posameznega obračuna opravljenih storitev ali njegovih prilog bo moral biti razviden obseg opravljenih </w:t>
      </w:r>
      <w:r w:rsidR="00B72985">
        <w:rPr>
          <w:noProof/>
          <w:sz w:val="20"/>
        </w:rPr>
        <w:t>storitev</w:t>
      </w:r>
      <w:r>
        <w:rPr>
          <w:noProof/>
          <w:sz w:val="20"/>
        </w:rPr>
        <w:t xml:space="preserve"> (opis in </w:t>
      </w:r>
      <w:r w:rsidR="00B72985">
        <w:rPr>
          <w:noProof/>
          <w:sz w:val="20"/>
        </w:rPr>
        <w:t>trajanje</w:t>
      </w:r>
      <w:r>
        <w:rPr>
          <w:noProof/>
          <w:sz w:val="20"/>
        </w:rPr>
        <w:t xml:space="preserve">) ter </w:t>
      </w:r>
      <w:r>
        <w:rPr>
          <w:noProof/>
          <w:sz w:val="20"/>
        </w:rPr>
        <w:lastRenderedPageBreak/>
        <w:t>natančen popis vgrajenih nadomestnih delov in materiala</w:t>
      </w:r>
      <w:r w:rsidR="004C0A3D">
        <w:rPr>
          <w:noProof/>
          <w:sz w:val="20"/>
        </w:rPr>
        <w:t>, hkrati pa tudi izpis tehnične informacije, iz katere lahko naročnik preveri, ali je določena storitev bila izvedena glede na s strani proizvajalca vozila predvidene zahteve (npr. redni servis, ki zahteva pregled vozila</w:t>
      </w:r>
      <w:r w:rsidR="005053EE">
        <w:rPr>
          <w:noProof/>
          <w:sz w:val="20"/>
        </w:rPr>
        <w:t>, menjavo olja</w:t>
      </w:r>
      <w:r w:rsidR="00B72985">
        <w:rPr>
          <w:noProof/>
          <w:sz w:val="20"/>
        </w:rPr>
        <w:t>, časovni normativi za posamezno storitev</w:t>
      </w:r>
      <w:r w:rsidR="005053EE">
        <w:rPr>
          <w:noProof/>
          <w:sz w:val="20"/>
        </w:rPr>
        <w:t xml:space="preserve"> itd.)</w:t>
      </w:r>
      <w:r>
        <w:rPr>
          <w:noProof/>
          <w:sz w:val="20"/>
        </w:rPr>
        <w:t>.</w:t>
      </w:r>
    </w:p>
    <w:p w:rsidR="00B72985" w:rsidRDefault="00B72985" w:rsidP="00DC0C7F">
      <w:pPr>
        <w:spacing w:after="0" w:line="260" w:lineRule="atLeast"/>
        <w:rPr>
          <w:noProof/>
          <w:sz w:val="20"/>
        </w:rPr>
      </w:pPr>
    </w:p>
    <w:p w:rsidR="00DC0C7F" w:rsidRPr="00684841" w:rsidRDefault="00DC0C7F" w:rsidP="00DC0C7F">
      <w:pPr>
        <w:spacing w:after="0" w:line="260" w:lineRule="atLeast"/>
        <w:rPr>
          <w:noProof/>
          <w:sz w:val="20"/>
        </w:rPr>
      </w:pPr>
      <w:r w:rsidRPr="00684841">
        <w:rPr>
          <w:noProof/>
          <w:sz w:val="20"/>
        </w:rPr>
        <w:t xml:space="preserve">Ponudnik mora izvajati vse storitve, navedene v točkah od 1 do </w:t>
      </w:r>
      <w:r>
        <w:rPr>
          <w:noProof/>
          <w:sz w:val="20"/>
        </w:rPr>
        <w:t>5</w:t>
      </w:r>
      <w:r w:rsidRPr="00684841">
        <w:rPr>
          <w:noProof/>
          <w:sz w:val="20"/>
        </w:rPr>
        <w:t xml:space="preserve">, storitve pod točko </w:t>
      </w:r>
      <w:r>
        <w:rPr>
          <w:noProof/>
          <w:sz w:val="20"/>
        </w:rPr>
        <w:t>6</w:t>
      </w:r>
      <w:r w:rsidRPr="00684841">
        <w:rPr>
          <w:noProof/>
          <w:sz w:val="20"/>
        </w:rPr>
        <w:t xml:space="preserve"> in dobavo blaga pod točko </w:t>
      </w:r>
      <w:r>
        <w:rPr>
          <w:noProof/>
          <w:sz w:val="20"/>
        </w:rPr>
        <w:t>7</w:t>
      </w:r>
      <w:r w:rsidRPr="00684841">
        <w:rPr>
          <w:noProof/>
          <w:sz w:val="20"/>
        </w:rPr>
        <w:t xml:space="preserve"> pa le, če ima ponudnik to v svoji redni ponudbi. Ponudnik tako po pogodbi ne bo obvezan opravljati storitev iz točke </w:t>
      </w:r>
      <w:r>
        <w:rPr>
          <w:noProof/>
          <w:sz w:val="20"/>
        </w:rPr>
        <w:t>6</w:t>
      </w:r>
      <w:r w:rsidRPr="00684841">
        <w:rPr>
          <w:noProof/>
          <w:sz w:val="20"/>
        </w:rPr>
        <w:t xml:space="preserve">, če za izvedbo teh storitev nima na razpolago vse potrebne tehnične in druge opreme. Enako velja tudi za dobavo blaga iz točke </w:t>
      </w:r>
      <w:r>
        <w:rPr>
          <w:noProof/>
          <w:sz w:val="20"/>
        </w:rPr>
        <w:t>7</w:t>
      </w:r>
      <w:r w:rsidRPr="00684841">
        <w:rPr>
          <w:noProof/>
          <w:sz w:val="20"/>
        </w:rPr>
        <w:t xml:space="preserve">, če ponudnik ne prodaja dodatne opreme. Naročnik se obenem ne zavezuje naročati storitev iz točke </w:t>
      </w:r>
      <w:r>
        <w:rPr>
          <w:noProof/>
          <w:sz w:val="20"/>
        </w:rPr>
        <w:t>6</w:t>
      </w:r>
      <w:r w:rsidRPr="00684841">
        <w:rPr>
          <w:noProof/>
          <w:sz w:val="20"/>
        </w:rPr>
        <w:t xml:space="preserve"> ter blaga iz točke </w:t>
      </w:r>
      <w:r>
        <w:rPr>
          <w:noProof/>
          <w:sz w:val="20"/>
        </w:rPr>
        <w:t>7</w:t>
      </w:r>
      <w:r w:rsidRPr="00684841">
        <w:rPr>
          <w:noProof/>
          <w:sz w:val="20"/>
        </w:rPr>
        <w:t>, ne glede na to, da ponudnik to nudi v svoji redni ponudbi.</w:t>
      </w:r>
    </w:p>
    <w:p w:rsidR="00DC0C7F" w:rsidRDefault="00DC0C7F" w:rsidP="00DC0C7F">
      <w:pPr>
        <w:spacing w:after="0" w:line="260" w:lineRule="atLeast"/>
        <w:rPr>
          <w:noProof/>
          <w:sz w:val="20"/>
        </w:rPr>
      </w:pPr>
    </w:p>
    <w:p w:rsidR="00DC0C7F" w:rsidRDefault="00DC0C7F" w:rsidP="00DC0C7F">
      <w:pPr>
        <w:spacing w:after="0" w:line="260" w:lineRule="atLeast"/>
        <w:rPr>
          <w:noProof/>
          <w:sz w:val="20"/>
        </w:rPr>
      </w:pPr>
      <w:r>
        <w:rPr>
          <w:noProof/>
          <w:sz w:val="20"/>
        </w:rPr>
        <w:t>Ponudnik</w:t>
      </w:r>
      <w:r w:rsidR="005053EE">
        <w:rPr>
          <w:noProof/>
          <w:sz w:val="20"/>
        </w:rPr>
        <w:t>, ki nima statusa pooblaščenega serviserja proizvajalca vozil,</w:t>
      </w:r>
      <w:r>
        <w:rPr>
          <w:noProof/>
          <w:sz w:val="20"/>
        </w:rPr>
        <w:t xml:space="preserve"> ne bo izvajal popravil, ki sodijo v garancijo proizvajalca vozila. </w:t>
      </w:r>
      <w:r w:rsidR="005053EE">
        <w:rPr>
          <w:noProof/>
          <w:sz w:val="20"/>
        </w:rPr>
        <w:t>Če</w:t>
      </w:r>
      <w:r>
        <w:rPr>
          <w:noProof/>
          <w:sz w:val="20"/>
        </w:rPr>
        <w:t xml:space="preserve"> se bo v času opravljanja storitev izkazalo, da gre za okvaro, ki gre lahko v breme garancije proizvajalca, bo ponudnik </w:t>
      </w:r>
      <w:r w:rsidR="00521DFB">
        <w:rPr>
          <w:noProof/>
          <w:sz w:val="20"/>
        </w:rPr>
        <w:t xml:space="preserve">na svoje stroške </w:t>
      </w:r>
      <w:r>
        <w:rPr>
          <w:noProof/>
          <w:sz w:val="20"/>
        </w:rPr>
        <w:t>poskrbel za odvoz takega vozila na pooblaščeni servis proizvajalca</w:t>
      </w:r>
      <w:r w:rsidR="00521DFB">
        <w:rPr>
          <w:noProof/>
          <w:sz w:val="20"/>
        </w:rPr>
        <w:t xml:space="preserve"> vozila</w:t>
      </w:r>
      <w:r>
        <w:rPr>
          <w:noProof/>
          <w:sz w:val="20"/>
        </w:rPr>
        <w:t xml:space="preserve">. Stroškov ugotavljanja napak, ki gredo v breme garancije proizvajalca, naročnik ne bo </w:t>
      </w:r>
      <w:r w:rsidR="005053EE">
        <w:rPr>
          <w:noProof/>
          <w:sz w:val="20"/>
        </w:rPr>
        <w:t>povrnil.</w:t>
      </w:r>
      <w:r>
        <w:rPr>
          <w:noProof/>
          <w:sz w:val="20"/>
        </w:rPr>
        <w:t xml:space="preserve"> Prav tako </w:t>
      </w:r>
      <w:r w:rsidR="00521DFB">
        <w:rPr>
          <w:noProof/>
          <w:sz w:val="20"/>
        </w:rPr>
        <w:t xml:space="preserve">je </w:t>
      </w:r>
      <w:r>
        <w:rPr>
          <w:noProof/>
          <w:sz w:val="20"/>
        </w:rPr>
        <w:t xml:space="preserve">ponudnik dolžan naročnika opozoriti, če gre lahko katero koli popravilo vozila </w:t>
      </w:r>
      <w:r w:rsidR="004C0A3D">
        <w:rPr>
          <w:noProof/>
          <w:sz w:val="20"/>
        </w:rPr>
        <w:t>oziroma</w:t>
      </w:r>
      <w:r>
        <w:rPr>
          <w:noProof/>
          <w:sz w:val="20"/>
        </w:rPr>
        <w:t xml:space="preserve"> zamenjav</w:t>
      </w:r>
      <w:r w:rsidR="005053EE">
        <w:rPr>
          <w:noProof/>
          <w:sz w:val="20"/>
        </w:rPr>
        <w:t>a</w:t>
      </w:r>
      <w:r>
        <w:rPr>
          <w:noProof/>
          <w:sz w:val="20"/>
        </w:rPr>
        <w:t xml:space="preserve"> rezervnega dela vozila v breme garancije proizvajalca. Ponudnik </w:t>
      </w:r>
      <w:r w:rsidR="00521DFB">
        <w:rPr>
          <w:noProof/>
          <w:sz w:val="20"/>
        </w:rPr>
        <w:t xml:space="preserve">mora </w:t>
      </w:r>
      <w:r>
        <w:rPr>
          <w:noProof/>
          <w:sz w:val="20"/>
        </w:rPr>
        <w:t>naročnika ob prihodu na servis opozoriti tudi na morebitne nujne in nenujne vpoklice proizvajalca vozila.</w:t>
      </w:r>
      <w:r w:rsidR="00D57A86">
        <w:rPr>
          <w:noProof/>
          <w:sz w:val="20"/>
        </w:rPr>
        <w:t xml:space="preserve"> Če bi se ugotovilo, da je naročnik zaradi neustrezno izvedene storitve izgubil garancijo proizvajalca vozila ali prodajalca vozila, če bi bila slednja daljša, bo moral izvajalec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p>
    <w:p w:rsidR="00DC0C7F" w:rsidRPr="00684841" w:rsidRDefault="00DC0C7F" w:rsidP="00DC0C7F">
      <w:pPr>
        <w:spacing w:after="0" w:line="260" w:lineRule="atLeast"/>
        <w:rPr>
          <w:noProof/>
          <w:sz w:val="20"/>
        </w:rPr>
      </w:pPr>
    </w:p>
    <w:p w:rsidR="00DC0C7F" w:rsidRDefault="00DC0C7F" w:rsidP="00DC0C7F">
      <w:pPr>
        <w:spacing w:after="0" w:line="260" w:lineRule="atLeast"/>
        <w:rPr>
          <w:noProof/>
          <w:sz w:val="20"/>
        </w:rPr>
      </w:pPr>
      <w:r w:rsidRPr="00684841">
        <w:rPr>
          <w:noProof/>
          <w:sz w:val="20"/>
        </w:rPr>
        <w:t xml:space="preserve">Za </w:t>
      </w:r>
      <w:r w:rsidR="00B74CC6">
        <w:rPr>
          <w:noProof/>
          <w:sz w:val="20"/>
        </w:rPr>
        <w:t>originalne nadomestne del</w:t>
      </w:r>
      <w:r w:rsidR="006A5083">
        <w:rPr>
          <w:noProof/>
          <w:sz w:val="20"/>
        </w:rPr>
        <w:t>e veljajo cene iz cenika uradnega distributerja nadomestnih delov, na katere se obračuna popust, ki ga ponudi ponudnik. Za originalom enakovredne nadomestne dele ter cenejše nadomestne dele, ki so po ključnih lastnostih enakovredni originalnim nadomestnim delom</w:t>
      </w:r>
      <w:r w:rsidR="00B74CC6">
        <w:rPr>
          <w:noProof/>
          <w:sz w:val="20"/>
        </w:rPr>
        <w:t>,</w:t>
      </w:r>
      <w:r w:rsidR="006A5083">
        <w:rPr>
          <w:noProof/>
          <w:sz w:val="20"/>
        </w:rPr>
        <w:t xml:space="preserve"> veljajo cene iz cenika dobavitelja teh delov, na katere se obračuna popust, ki ga ponudi ponudnik. </w:t>
      </w:r>
      <w:r w:rsidR="00F3695D">
        <w:rPr>
          <w:noProof/>
          <w:sz w:val="20"/>
        </w:rPr>
        <w:t>Potrošni material in dodatno</w:t>
      </w:r>
      <w:r w:rsidR="006A5083">
        <w:rPr>
          <w:noProof/>
          <w:sz w:val="20"/>
        </w:rPr>
        <w:t xml:space="preserve"> opremo, ki </w:t>
      </w:r>
      <w:r w:rsidR="00B74CC6">
        <w:rPr>
          <w:noProof/>
          <w:sz w:val="20"/>
        </w:rPr>
        <w:t>so vključeni</w:t>
      </w:r>
      <w:r w:rsidR="006A5083">
        <w:rPr>
          <w:noProof/>
          <w:sz w:val="20"/>
        </w:rPr>
        <w:t xml:space="preserve"> v cenik uradnega distributerja nadomestnih delov</w:t>
      </w:r>
      <w:r w:rsidR="00F3695D">
        <w:rPr>
          <w:noProof/>
          <w:sz w:val="20"/>
        </w:rPr>
        <w:t xml:space="preserve"> in</w:t>
      </w:r>
      <w:r w:rsidR="006A5083">
        <w:rPr>
          <w:noProof/>
          <w:sz w:val="20"/>
        </w:rPr>
        <w:t xml:space="preserve"> v cenik </w:t>
      </w:r>
      <w:r w:rsidR="00F3695D">
        <w:rPr>
          <w:noProof/>
          <w:sz w:val="20"/>
        </w:rPr>
        <w:t xml:space="preserve">dobavitelja originalom enakovrednih nadomestnih delov ter cenik dobavitelja cenejših nadomestnih delov, ki so po ključnih lastnostih enakovredni originalnim nadomestnik delom, izbere naročnik, v tem primeru velja cena izdelka po ceniku, s katerega je </w:t>
      </w:r>
      <w:r w:rsidR="00B74CC6">
        <w:rPr>
          <w:noProof/>
          <w:sz w:val="20"/>
        </w:rPr>
        <w:t>naročnik izbral izdelek</w:t>
      </w:r>
      <w:r w:rsidR="00F3695D">
        <w:rPr>
          <w:noProof/>
          <w:sz w:val="20"/>
        </w:rPr>
        <w:t>, obračuna pa se tudi popust, ki ga je določil ponudnik.</w:t>
      </w:r>
      <w:r w:rsidRPr="00684841">
        <w:rPr>
          <w:noProof/>
          <w:sz w:val="20"/>
        </w:rPr>
        <w:t xml:space="preserve"> Za </w:t>
      </w:r>
      <w:r w:rsidR="00B74CC6">
        <w:rPr>
          <w:noProof/>
          <w:sz w:val="20"/>
        </w:rPr>
        <w:t>storitve in dodatno opremo v zvezi z vzdrževanjem vozil iz točk 6 in 7</w:t>
      </w:r>
      <w:r w:rsidRPr="00684841">
        <w:rPr>
          <w:noProof/>
          <w:sz w:val="20"/>
        </w:rPr>
        <w:t xml:space="preserve">, ki jih ponuja ponudnik in niso vključeni v </w:t>
      </w:r>
      <w:r w:rsidR="00B74CC6">
        <w:rPr>
          <w:noProof/>
          <w:sz w:val="20"/>
        </w:rPr>
        <w:t xml:space="preserve">prej navedene </w:t>
      </w:r>
      <w:r w:rsidRPr="00684841">
        <w:rPr>
          <w:noProof/>
          <w:sz w:val="20"/>
        </w:rPr>
        <w:t>cenik</w:t>
      </w:r>
      <w:r>
        <w:rPr>
          <w:noProof/>
          <w:sz w:val="20"/>
        </w:rPr>
        <w:t>e</w:t>
      </w:r>
      <w:r w:rsidRPr="00684841">
        <w:rPr>
          <w:noProof/>
          <w:sz w:val="20"/>
        </w:rPr>
        <w:t xml:space="preserve">, veljajo cene iz uradnega cenika ponudnika, zmanjšane za odstotek popusta, ki ga ponudi ponudnik. </w:t>
      </w:r>
      <w:r w:rsidR="00DF09F6">
        <w:rPr>
          <w:noProof/>
          <w:sz w:val="20"/>
        </w:rPr>
        <w:t>C</w:t>
      </w:r>
      <w:r>
        <w:rPr>
          <w:noProof/>
          <w:sz w:val="20"/>
        </w:rPr>
        <w:t xml:space="preserve">eniki </w:t>
      </w:r>
      <w:r w:rsidRPr="00684841">
        <w:rPr>
          <w:noProof/>
          <w:sz w:val="20"/>
        </w:rPr>
        <w:t>velja</w:t>
      </w:r>
      <w:r>
        <w:rPr>
          <w:noProof/>
          <w:sz w:val="20"/>
        </w:rPr>
        <w:t>jo</w:t>
      </w:r>
      <w:r w:rsidRPr="00684841">
        <w:rPr>
          <w:noProof/>
          <w:sz w:val="20"/>
        </w:rPr>
        <w:t xml:space="preserve"> do predložitve novega cenika, če se ta tekom </w:t>
      </w:r>
      <w:r>
        <w:rPr>
          <w:noProof/>
          <w:sz w:val="20"/>
        </w:rPr>
        <w:t>veljavnosti</w:t>
      </w:r>
      <w:r w:rsidRPr="00684841">
        <w:rPr>
          <w:noProof/>
          <w:sz w:val="20"/>
        </w:rPr>
        <w:t xml:space="preserve"> pogodbe spremeni. Vse cene veljajo na dan </w:t>
      </w:r>
      <w:r>
        <w:rPr>
          <w:noProof/>
          <w:sz w:val="20"/>
        </w:rPr>
        <w:t>sprejema vozila v popravilo</w:t>
      </w:r>
      <w:r w:rsidRPr="00684841">
        <w:rPr>
          <w:noProof/>
          <w:sz w:val="20"/>
        </w:rPr>
        <w:t xml:space="preserve"> z upoštevanim popustom.</w:t>
      </w:r>
    </w:p>
    <w:p w:rsidR="009A7216" w:rsidRDefault="009A7216" w:rsidP="00DC0C7F">
      <w:pPr>
        <w:spacing w:after="0" w:line="260" w:lineRule="atLeast"/>
        <w:rPr>
          <w:noProof/>
          <w:sz w:val="20"/>
        </w:rPr>
      </w:pPr>
    </w:p>
    <w:p w:rsidR="009A7216" w:rsidRDefault="009A7216" w:rsidP="00DC0C7F">
      <w:pPr>
        <w:spacing w:after="0" w:line="260" w:lineRule="atLeast"/>
        <w:rPr>
          <w:noProof/>
          <w:sz w:val="20"/>
        </w:rPr>
      </w:pPr>
      <w:r>
        <w:rPr>
          <w:noProof/>
          <w:sz w:val="20"/>
        </w:rPr>
        <w:t>Cene originalom enakovrednih nadomestnih delov ter cene cenejših nadomestnih</w:t>
      </w:r>
      <w:r w:rsidRPr="009A7216">
        <w:rPr>
          <w:noProof/>
          <w:sz w:val="20"/>
        </w:rPr>
        <w:t xml:space="preserve"> del</w:t>
      </w:r>
      <w:r>
        <w:rPr>
          <w:noProof/>
          <w:sz w:val="20"/>
        </w:rPr>
        <w:t>ov</w:t>
      </w:r>
      <w:r w:rsidRPr="009A7216">
        <w:rPr>
          <w:noProof/>
          <w:sz w:val="20"/>
        </w:rPr>
        <w:t>, ki morajo biti po ključnih lastnostih enakovredni originalnim nadomestnim delom</w:t>
      </w:r>
      <w:r w:rsidR="00B74CC6">
        <w:rPr>
          <w:noProof/>
          <w:sz w:val="20"/>
        </w:rPr>
        <w:t>,</w:t>
      </w:r>
      <w:r w:rsidRPr="009A7216">
        <w:rPr>
          <w:noProof/>
          <w:sz w:val="20"/>
        </w:rPr>
        <w:t xml:space="preserve"> </w:t>
      </w:r>
      <w:r>
        <w:rPr>
          <w:noProof/>
          <w:sz w:val="20"/>
        </w:rPr>
        <w:t>ne smejo biti višje od originalnih nadomestnih delov proizvajalca in obenem primerljive s cenami istovrstnih (neoriginalnih) nadomestnih delov na trgu.</w:t>
      </w:r>
    </w:p>
    <w:p w:rsidR="00CD5BA7" w:rsidRDefault="00CD5BA7" w:rsidP="00DC0C7F">
      <w:pPr>
        <w:spacing w:after="0" w:line="260" w:lineRule="atLeast"/>
        <w:rPr>
          <w:noProof/>
          <w:sz w:val="20"/>
        </w:rPr>
      </w:pPr>
    </w:p>
    <w:p w:rsidR="00DC0C7F" w:rsidRPr="00684841" w:rsidRDefault="00DC0C7F" w:rsidP="00DC0C7F">
      <w:pPr>
        <w:spacing w:after="0" w:line="260" w:lineRule="atLeast"/>
        <w:rPr>
          <w:noProof/>
          <w:sz w:val="20"/>
        </w:rPr>
      </w:pPr>
      <w:r>
        <w:rPr>
          <w:noProof/>
          <w:sz w:val="20"/>
        </w:rPr>
        <w:t xml:space="preserve">Izbrani ponudnik naročniku dostavi cenike na podatkovnem mediju z možnostjo iskanja po šifri artikla ali nazivu. </w:t>
      </w:r>
      <w:r w:rsidR="00DF09F6">
        <w:rPr>
          <w:noProof/>
          <w:sz w:val="20"/>
        </w:rPr>
        <w:t>Če</w:t>
      </w:r>
      <w:r w:rsidRPr="00982EF9">
        <w:rPr>
          <w:noProof/>
          <w:sz w:val="20"/>
        </w:rPr>
        <w:t xml:space="preserve"> so podatki na podatkovnem mediju shranjeni v naročniku nedostopnih oblikah</w:t>
      </w:r>
      <w:r>
        <w:rPr>
          <w:noProof/>
          <w:sz w:val="20"/>
        </w:rPr>
        <w:t xml:space="preserve"> </w:t>
      </w:r>
      <w:r w:rsidR="004C0A3D">
        <w:rPr>
          <w:noProof/>
          <w:sz w:val="20"/>
        </w:rPr>
        <w:t>oziroma</w:t>
      </w:r>
      <w:r>
        <w:rPr>
          <w:noProof/>
          <w:sz w:val="20"/>
        </w:rPr>
        <w:t xml:space="preserve"> formatih</w:t>
      </w:r>
      <w:r w:rsidRPr="00982EF9">
        <w:rPr>
          <w:noProof/>
          <w:sz w:val="20"/>
        </w:rPr>
        <w:t>, se na mediju zahteva tudi programsko orodje za pregledovanje podatkov</w:t>
      </w:r>
      <w:r>
        <w:rPr>
          <w:noProof/>
          <w:sz w:val="20"/>
        </w:rPr>
        <w:t xml:space="preserve"> </w:t>
      </w:r>
      <w:r w:rsidR="004C0A3D">
        <w:rPr>
          <w:noProof/>
          <w:sz w:val="20"/>
        </w:rPr>
        <w:t>oziroma</w:t>
      </w:r>
      <w:r>
        <w:rPr>
          <w:noProof/>
          <w:sz w:val="20"/>
        </w:rPr>
        <w:t xml:space="preserve"> geslo za dostop do ustreznih programskih orodij.</w:t>
      </w:r>
    </w:p>
    <w:p w:rsidR="00DC0C7F" w:rsidRPr="00684841" w:rsidRDefault="00DC0C7F" w:rsidP="00DC0C7F">
      <w:pPr>
        <w:spacing w:after="0" w:line="260" w:lineRule="atLeast"/>
        <w:rPr>
          <w:noProof/>
          <w:sz w:val="20"/>
        </w:rPr>
      </w:pPr>
    </w:p>
    <w:p w:rsidR="00DC0C7F" w:rsidRPr="00684841" w:rsidRDefault="00DC0C7F" w:rsidP="00DC0C7F">
      <w:pPr>
        <w:spacing w:after="0" w:line="260" w:lineRule="atLeast"/>
        <w:rPr>
          <w:noProof/>
          <w:sz w:val="20"/>
        </w:rPr>
      </w:pPr>
      <w:r w:rsidRPr="00684841">
        <w:rPr>
          <w:noProof/>
          <w:sz w:val="20"/>
        </w:rPr>
        <w:lastRenderedPageBreak/>
        <w:t>Porabljen potrošni material, ki ga ni moč zaračunati po uradno veljavnem ceniku (npr. maziva), lahko ponudnik zaračuna v odstotku od cen vgrajenih nadomestnih delov, vendar največ 1</w:t>
      </w:r>
      <w:r w:rsidR="00C87390">
        <w:rPr>
          <w:noProof/>
          <w:sz w:val="20"/>
        </w:rPr>
        <w:t xml:space="preserve"> </w:t>
      </w:r>
      <w:r w:rsidRPr="00684841">
        <w:rPr>
          <w:noProof/>
          <w:sz w:val="20"/>
        </w:rPr>
        <w:t>%, pa ne več kot 8,00 EUR brez DDV.</w:t>
      </w:r>
    </w:p>
    <w:p w:rsidR="00F440B4" w:rsidRDefault="00F440B4" w:rsidP="006B5E42">
      <w:pPr>
        <w:spacing w:after="0" w:line="260" w:lineRule="atLeast"/>
        <w:rPr>
          <w:noProof/>
          <w:sz w:val="20"/>
        </w:rPr>
      </w:pPr>
    </w:p>
    <w:p w:rsidR="006B5E42" w:rsidRDefault="006B5E42" w:rsidP="006B5E42">
      <w:pPr>
        <w:spacing w:after="0" w:line="260" w:lineRule="atLeast"/>
        <w:rPr>
          <w:sz w:val="20"/>
          <w:szCs w:val="20"/>
        </w:rPr>
      </w:pPr>
      <w:r>
        <w:rPr>
          <w:sz w:val="20"/>
          <w:szCs w:val="20"/>
        </w:rPr>
        <w:t>Ponudbeni popusti so nespremenljivi ves čas veljavnosti pogodbe, ponudbene cene pa se lahko v času veljavnosti pogodbe le valorizirajo, vendar v skladu z določbami Pravilnika o načinih valorizacije denarnih obveznosti, ki jih v večletnih pogodbah dogovarjajo pravne osebe javnega sektorja (Uradni list RS, št. 1/04). V primeru sprememb navedenega pravilnika oziroma drugih predpisov, ki bi urejali področje valorizacije denarnih obveznosti, se spremembe izvedejo ob upoštevanju veljavnega pravilnika oziroma veljavnih predpisov.</w:t>
      </w:r>
    </w:p>
    <w:p w:rsidR="006B5E42" w:rsidRDefault="006B5E42" w:rsidP="00C2162B">
      <w:pPr>
        <w:spacing w:after="0" w:line="260" w:lineRule="atLeast"/>
        <w:rPr>
          <w:noProof/>
          <w:sz w:val="20"/>
        </w:rPr>
      </w:pPr>
    </w:p>
    <w:p w:rsidR="00C2162B" w:rsidRDefault="00C2162B" w:rsidP="00C2162B">
      <w:pPr>
        <w:spacing w:after="0" w:line="260" w:lineRule="atLeast"/>
        <w:rPr>
          <w:noProof/>
          <w:sz w:val="20"/>
        </w:rPr>
      </w:pPr>
      <w:r>
        <w:rPr>
          <w:noProof/>
          <w:sz w:val="20"/>
        </w:rPr>
        <w:t xml:space="preserve">Izbrani ponudnik bo moral ves čas </w:t>
      </w:r>
      <w:r w:rsidRPr="00C2162B">
        <w:rPr>
          <w:noProof/>
          <w:sz w:val="20"/>
        </w:rPr>
        <w:t>veljavnosti pogodbe razpolagati z veljavno licenco za programsko opremo s tehničnimi informacijami za vsa naročnik</w:t>
      </w:r>
      <w:r w:rsidR="006B5E42">
        <w:rPr>
          <w:noProof/>
          <w:sz w:val="20"/>
        </w:rPr>
        <w:t>ov</w:t>
      </w:r>
      <w:r w:rsidRPr="00C2162B">
        <w:rPr>
          <w:noProof/>
          <w:sz w:val="20"/>
        </w:rPr>
        <w:t>a vozila</w:t>
      </w:r>
      <w:r w:rsidR="006B5E42">
        <w:rPr>
          <w:noProof/>
          <w:sz w:val="20"/>
        </w:rPr>
        <w:t>, ki jih servisira, in z veljavno licenco za programsko opremo, ki je potrebna za delovanje diagnostične naprave za odkrivanje tehničnih napak</w:t>
      </w:r>
      <w:r w:rsidRPr="00C2162B">
        <w:rPr>
          <w:noProof/>
          <w:sz w:val="20"/>
        </w:rPr>
        <w:t xml:space="preserve">. </w:t>
      </w:r>
      <w:r w:rsidR="00996D23" w:rsidRPr="00C2162B">
        <w:rPr>
          <w:noProof/>
          <w:sz w:val="20"/>
        </w:rPr>
        <w:t>V</w:t>
      </w:r>
      <w:r w:rsidR="00996D23">
        <w:rPr>
          <w:noProof/>
          <w:sz w:val="20"/>
        </w:rPr>
        <w:t xml:space="preserve"> času veljavnosti pogodbe bo ponudnik moral enkrat letno na naročnikov poziv dokazati, da ima veljavni obe licenci, in sicer s predložitvijo računa za plačilo naročnine/licenčnine ali kakšnim drugih ustreznim dokazilom.</w:t>
      </w:r>
    </w:p>
    <w:p w:rsidR="00C2162B" w:rsidRPr="00C2162B" w:rsidRDefault="00C2162B" w:rsidP="00C2162B">
      <w:pPr>
        <w:spacing w:after="0" w:line="260" w:lineRule="atLeast"/>
        <w:rPr>
          <w:noProof/>
          <w:sz w:val="20"/>
        </w:rPr>
      </w:pPr>
    </w:p>
    <w:p w:rsidR="00DC0C7F" w:rsidRDefault="00DC0C7F" w:rsidP="00DC0C7F">
      <w:pPr>
        <w:spacing w:after="0" w:line="260" w:lineRule="atLeast"/>
        <w:rPr>
          <w:noProof/>
          <w:sz w:val="20"/>
        </w:rPr>
      </w:pPr>
      <w:r w:rsidRPr="00684841">
        <w:rPr>
          <w:noProof/>
          <w:sz w:val="20"/>
        </w:rPr>
        <w:t xml:space="preserve">Ponudnik </w:t>
      </w:r>
      <w:r w:rsidR="00C2162B">
        <w:rPr>
          <w:noProof/>
          <w:sz w:val="20"/>
        </w:rPr>
        <w:t xml:space="preserve">mora </w:t>
      </w:r>
      <w:r w:rsidRPr="00684841">
        <w:rPr>
          <w:noProof/>
          <w:sz w:val="20"/>
        </w:rPr>
        <w:t>zagotavlja</w:t>
      </w:r>
      <w:r w:rsidR="00C2162B">
        <w:rPr>
          <w:noProof/>
          <w:sz w:val="20"/>
        </w:rPr>
        <w:t>ti</w:t>
      </w:r>
      <w:r w:rsidRPr="00684841">
        <w:rPr>
          <w:noProof/>
          <w:sz w:val="20"/>
        </w:rPr>
        <w:t xml:space="preserve"> storit</w:t>
      </w:r>
      <w:r>
        <w:rPr>
          <w:noProof/>
          <w:sz w:val="20"/>
        </w:rPr>
        <w:t>ve</w:t>
      </w:r>
      <w:r w:rsidRPr="00684841">
        <w:rPr>
          <w:noProof/>
          <w:sz w:val="20"/>
        </w:rPr>
        <w:t xml:space="preserve"> za vsa </w:t>
      </w:r>
      <w:r>
        <w:rPr>
          <w:noProof/>
          <w:sz w:val="20"/>
        </w:rPr>
        <w:t xml:space="preserve">službena vozila posamezne blagovne znamke </w:t>
      </w:r>
      <w:r w:rsidRPr="00684841">
        <w:rPr>
          <w:noProof/>
          <w:sz w:val="20"/>
        </w:rPr>
        <w:t xml:space="preserve">pod enakimi pogoji, ne glede na starost </w:t>
      </w:r>
      <w:r>
        <w:rPr>
          <w:noProof/>
          <w:sz w:val="20"/>
        </w:rPr>
        <w:t xml:space="preserve">in kategorijo posameznega </w:t>
      </w:r>
      <w:r w:rsidRPr="00684841">
        <w:rPr>
          <w:noProof/>
          <w:sz w:val="20"/>
        </w:rPr>
        <w:t>vozila</w:t>
      </w:r>
      <w:r>
        <w:rPr>
          <w:noProof/>
          <w:sz w:val="20"/>
        </w:rPr>
        <w:t>, razen kjer je to posebej izrecno navedeno, in</w:t>
      </w:r>
      <w:r w:rsidRPr="00684841">
        <w:rPr>
          <w:noProof/>
          <w:sz w:val="20"/>
        </w:rPr>
        <w:t xml:space="preserve"> </w:t>
      </w:r>
      <w:r>
        <w:rPr>
          <w:noProof/>
          <w:sz w:val="20"/>
        </w:rPr>
        <w:t>ob</w:t>
      </w:r>
      <w:r w:rsidRPr="00684841">
        <w:rPr>
          <w:noProof/>
          <w:sz w:val="20"/>
        </w:rPr>
        <w:t xml:space="preserve"> upoštevanj</w:t>
      </w:r>
      <w:r>
        <w:rPr>
          <w:noProof/>
          <w:sz w:val="20"/>
        </w:rPr>
        <w:t>u</w:t>
      </w:r>
      <w:r w:rsidRPr="00684841">
        <w:rPr>
          <w:noProof/>
          <w:sz w:val="20"/>
        </w:rPr>
        <w:t xml:space="preserve"> določil o vgradnji nadomestnih delov iz 3. poglavja te razpisne dokumentacije. </w:t>
      </w:r>
    </w:p>
    <w:p w:rsidR="006B5E42" w:rsidRDefault="006B5E42" w:rsidP="00DC0C7F">
      <w:pPr>
        <w:spacing w:after="0" w:line="260" w:lineRule="atLeast"/>
        <w:rPr>
          <w:noProof/>
          <w:sz w:val="20"/>
        </w:rPr>
      </w:pPr>
    </w:p>
    <w:p w:rsidR="00DC0C7F" w:rsidRDefault="00DC0C7F" w:rsidP="00DC0C7F">
      <w:pPr>
        <w:spacing w:after="0" w:line="260" w:lineRule="atLeast"/>
        <w:rPr>
          <w:noProof/>
          <w:sz w:val="20"/>
        </w:rPr>
      </w:pPr>
      <w:r w:rsidRPr="00684841">
        <w:rPr>
          <w:noProof/>
          <w:sz w:val="20"/>
        </w:rPr>
        <w:t xml:space="preserve">Naročnik bo po telefonu naročal redni servis za vozila, čakalna doba je največ 3 delovne dni, razen v primeru višje sile. </w:t>
      </w:r>
      <w:r>
        <w:rPr>
          <w:noProof/>
          <w:sz w:val="20"/>
        </w:rPr>
        <w:t xml:space="preserve">Storitev rednega servisa se dokonča praviloma še isti delovni dan oziroma v skladu z vsakokratnim dogovorom. Za rok izvedbe ostalih storitev se naročnik in izvajalec dogovorita ob vsakokratnem naročilu. </w:t>
      </w:r>
      <w:r w:rsidRPr="00684841">
        <w:rPr>
          <w:noProof/>
          <w:sz w:val="20"/>
        </w:rPr>
        <w:t>Manjša popravila</w:t>
      </w:r>
      <w:r>
        <w:rPr>
          <w:noProof/>
          <w:sz w:val="20"/>
        </w:rPr>
        <w:t>,</w:t>
      </w:r>
      <w:r w:rsidRPr="00684841">
        <w:rPr>
          <w:noProof/>
          <w:sz w:val="20"/>
        </w:rPr>
        <w:t xml:space="preserve"> kot npr. menjava žarnic, menjava metlic brisalcev, katerih odprava ne zahteva več kot 30 minut časa, bo ponudnik opravil takoj </w:t>
      </w:r>
      <w:r>
        <w:rPr>
          <w:noProof/>
          <w:sz w:val="20"/>
        </w:rPr>
        <w:t>oziroma</w:t>
      </w:r>
      <w:r w:rsidRPr="00684841">
        <w:rPr>
          <w:noProof/>
          <w:sz w:val="20"/>
        </w:rPr>
        <w:t xml:space="preserve"> po dogovoru z naročnikom. Večja popravila bo ponudnik izvedel predvidoma v roku enega tedna </w:t>
      </w:r>
      <w:r>
        <w:rPr>
          <w:noProof/>
          <w:sz w:val="20"/>
        </w:rPr>
        <w:t>oziroma</w:t>
      </w:r>
      <w:r w:rsidRPr="00684841">
        <w:rPr>
          <w:noProof/>
          <w:sz w:val="20"/>
        </w:rPr>
        <w:t xml:space="preserve"> po dogovoru z naročnikom. </w:t>
      </w:r>
    </w:p>
    <w:p w:rsidR="00DC0C7F" w:rsidRDefault="00DC0C7F" w:rsidP="00DC0C7F">
      <w:pPr>
        <w:spacing w:after="0" w:line="260" w:lineRule="atLeast"/>
        <w:rPr>
          <w:noProof/>
          <w:sz w:val="20"/>
        </w:rPr>
      </w:pPr>
    </w:p>
    <w:p w:rsidR="00DC0C7F" w:rsidRPr="00684841" w:rsidRDefault="00DC0C7F" w:rsidP="00DC0C7F">
      <w:pPr>
        <w:spacing w:after="0" w:line="260" w:lineRule="atLeast"/>
        <w:rPr>
          <w:noProof/>
          <w:sz w:val="20"/>
        </w:rPr>
      </w:pPr>
      <w:r w:rsidRPr="00684841">
        <w:rPr>
          <w:noProof/>
          <w:sz w:val="20"/>
        </w:rPr>
        <w:t>Ponudnik na naročnikovo zahtevo brezplačno izdela predračun za odpravo okvare na vozilih, katerih odprava napak zahteva večji poseg, za katerega je predviden tudi višji strošek.</w:t>
      </w:r>
    </w:p>
    <w:p w:rsidR="00DC0C7F" w:rsidRPr="00684841" w:rsidRDefault="00DC0C7F" w:rsidP="00DC0C7F">
      <w:pPr>
        <w:spacing w:after="0" w:line="260" w:lineRule="atLeast"/>
        <w:rPr>
          <w:noProof/>
          <w:sz w:val="20"/>
        </w:rPr>
      </w:pPr>
    </w:p>
    <w:p w:rsidR="00DC0C7F" w:rsidRDefault="00DC0C7F" w:rsidP="00DC0C7F">
      <w:pPr>
        <w:spacing w:after="0" w:line="260" w:lineRule="atLeast"/>
        <w:rPr>
          <w:noProof/>
          <w:sz w:val="20"/>
        </w:rPr>
      </w:pPr>
      <w:r w:rsidRPr="00684841">
        <w:rPr>
          <w:noProof/>
          <w:sz w:val="20"/>
        </w:rPr>
        <w:t xml:space="preserve">Pri vsakem sklopu je navedena največja oddaljenost lokacije delavnice ponudnika (in ne sedeža ponudnika, če sta naslova različna), kjer se bodo izvajala servisna popravila, </w:t>
      </w:r>
      <w:r>
        <w:rPr>
          <w:noProof/>
          <w:sz w:val="20"/>
        </w:rPr>
        <w:t>oziroma</w:t>
      </w:r>
      <w:r w:rsidRPr="00684841">
        <w:rPr>
          <w:noProof/>
          <w:sz w:val="20"/>
        </w:rPr>
        <w:t xml:space="preserve"> druge v tem javnem naročilu navedene storitve in dobave blaga. Razdalja med lokacijo naročnika in lokacijo delavnice ponudnika ne sme biti večja, kot je pri posameznem sklopu navedeno. </w:t>
      </w:r>
      <w:r>
        <w:rPr>
          <w:noProof/>
          <w:sz w:val="20"/>
        </w:rPr>
        <w:t xml:space="preserve">Prevzem vozil za storitve servisiranja na naročnikovi lokaciji (razen v primeru okvare ali prometne nesreče) za naročnika ni sprejemljiv. </w:t>
      </w:r>
      <w:r w:rsidRPr="00684841">
        <w:rPr>
          <w:sz w:val="20"/>
        </w:rPr>
        <w:t>Naročnik omejuje oddaljenost servisne delavnice zaradi stroškov, ki nastanejo pri prevozu vozil na servis ter nazaj</w:t>
      </w:r>
      <w:r w:rsidR="006B5E42">
        <w:rPr>
          <w:sz w:val="20"/>
        </w:rPr>
        <w:t>,</w:t>
      </w:r>
      <w:r w:rsidRPr="00684841">
        <w:rPr>
          <w:sz w:val="20"/>
        </w:rPr>
        <w:t xml:space="preserve"> </w:t>
      </w:r>
      <w:r>
        <w:rPr>
          <w:sz w:val="20"/>
        </w:rPr>
        <w:t>in</w:t>
      </w:r>
      <w:r w:rsidRPr="00684841">
        <w:rPr>
          <w:sz w:val="20"/>
        </w:rPr>
        <w:t xml:space="preserve"> omejevanju emisij v okolje. </w:t>
      </w:r>
    </w:p>
    <w:p w:rsidR="00DC0C7F" w:rsidRPr="00684841" w:rsidRDefault="00DC0C7F" w:rsidP="00DC0C7F">
      <w:pPr>
        <w:spacing w:after="0" w:line="260" w:lineRule="atLeast"/>
        <w:rPr>
          <w:noProof/>
          <w:sz w:val="20"/>
        </w:rPr>
      </w:pPr>
    </w:p>
    <w:p w:rsidR="00DC0C7F" w:rsidRPr="00684841" w:rsidRDefault="00DC0C7F" w:rsidP="00DC0C7F">
      <w:pPr>
        <w:spacing w:after="0" w:line="260" w:lineRule="atLeast"/>
        <w:rPr>
          <w:noProof/>
          <w:sz w:val="20"/>
          <w:szCs w:val="20"/>
        </w:rPr>
      </w:pPr>
      <w:r w:rsidRPr="00684841">
        <w:rPr>
          <w:noProof/>
          <w:sz w:val="20"/>
          <w:szCs w:val="20"/>
        </w:rPr>
        <w:t xml:space="preserve">Za izračun relacije med lokacijama se uporabi iskalnik poti na spletni strani </w:t>
      </w:r>
      <w:hyperlink r:id="rId19" w:history="1">
        <w:r w:rsidRPr="00684841">
          <w:rPr>
            <w:rFonts w:cs="Times New Roman"/>
            <w:noProof/>
            <w:sz w:val="20"/>
            <w:szCs w:val="20"/>
            <w:u w:val="single"/>
          </w:rPr>
          <w:t>http://zemljevid.najdi.si/</w:t>
        </w:r>
      </w:hyperlink>
      <w:r w:rsidRPr="00684841">
        <w:rPr>
          <w:rFonts w:cs="Times New Roman"/>
          <w:noProof/>
          <w:sz w:val="20"/>
          <w:szCs w:val="20"/>
        </w:rPr>
        <w:t xml:space="preserve"> </w:t>
      </w:r>
      <w:r w:rsidRPr="00684841">
        <w:rPr>
          <w:noProof/>
          <w:sz w:val="20"/>
          <w:szCs w:val="20"/>
        </w:rPr>
        <w:t>(z izbiro »Avto - Najhitrejša« (brez izbire opcije »najraje po avtocesti« in »dovoli gozdne poti«)</w:t>
      </w:r>
      <w:r w:rsidR="006B5E42">
        <w:rPr>
          <w:noProof/>
          <w:sz w:val="20"/>
          <w:szCs w:val="20"/>
        </w:rPr>
        <w:t>, pri čemer</w:t>
      </w:r>
      <w:r w:rsidRPr="00684841">
        <w:rPr>
          <w:noProof/>
          <w:sz w:val="20"/>
          <w:szCs w:val="20"/>
        </w:rPr>
        <w:t xml:space="preserve"> se pod lokacijo A v</w:t>
      </w:r>
      <w:r>
        <w:rPr>
          <w:noProof/>
          <w:sz w:val="20"/>
          <w:szCs w:val="20"/>
        </w:rPr>
        <w:t>nese</w:t>
      </w:r>
      <w:r w:rsidRPr="00684841">
        <w:rPr>
          <w:noProof/>
          <w:sz w:val="20"/>
          <w:szCs w:val="20"/>
        </w:rPr>
        <w:t xml:space="preserve"> naslov lokacije naročnika, pod lokacijo B pa naslov servisne delavnice ponudnika. </w:t>
      </w:r>
    </w:p>
    <w:p w:rsidR="00D57A86" w:rsidRDefault="00D57A86" w:rsidP="00684841">
      <w:pPr>
        <w:spacing w:after="0" w:line="260" w:lineRule="atLeast"/>
        <w:rPr>
          <w:noProof/>
          <w:sz w:val="20"/>
        </w:rPr>
      </w:pPr>
    </w:p>
    <w:p w:rsidR="00684841" w:rsidRDefault="00684841" w:rsidP="00684841">
      <w:pPr>
        <w:spacing w:after="0" w:line="260" w:lineRule="atLeast"/>
        <w:rPr>
          <w:noProof/>
          <w:sz w:val="20"/>
        </w:rPr>
      </w:pPr>
      <w:r w:rsidRPr="00684841">
        <w:rPr>
          <w:noProof/>
          <w:sz w:val="20"/>
        </w:rPr>
        <w:t xml:space="preserve">Javno naročilo je razdeljeno na </w:t>
      </w:r>
      <w:r w:rsidR="00CE31DC">
        <w:rPr>
          <w:noProof/>
          <w:sz w:val="20"/>
        </w:rPr>
        <w:t>32</w:t>
      </w:r>
      <w:r w:rsidRPr="00684841">
        <w:rPr>
          <w:noProof/>
          <w:sz w:val="20"/>
        </w:rPr>
        <w:t xml:space="preserve"> sklopov</w:t>
      </w:r>
      <w:r w:rsidR="006E1705">
        <w:rPr>
          <w:noProof/>
          <w:sz w:val="20"/>
        </w:rPr>
        <w:t xml:space="preserve"> – območij</w:t>
      </w:r>
      <w:r w:rsidR="00992BCA">
        <w:rPr>
          <w:noProof/>
          <w:sz w:val="20"/>
        </w:rPr>
        <w:t>, kjer ima naročnik svoje notranje organizacijske enote</w:t>
      </w:r>
      <w:r w:rsidR="00F26549">
        <w:rPr>
          <w:noProof/>
          <w:sz w:val="20"/>
        </w:rPr>
        <w:t>,</w:t>
      </w:r>
      <w:r w:rsidRPr="00684841">
        <w:rPr>
          <w:noProof/>
          <w:sz w:val="20"/>
        </w:rPr>
        <w:t xml:space="preserve"> in sicer:</w:t>
      </w:r>
    </w:p>
    <w:p w:rsidR="006F4CC7" w:rsidRDefault="006F4CC7" w:rsidP="00684841">
      <w:pPr>
        <w:spacing w:after="0" w:line="260" w:lineRule="atLeast"/>
        <w:rPr>
          <w:b/>
          <w:sz w:val="20"/>
        </w:rPr>
      </w:pPr>
    </w:p>
    <w:tbl>
      <w:tblPr>
        <w:tblStyle w:val="Tabelamrea"/>
        <w:tblW w:w="8931" w:type="dxa"/>
        <w:tblInd w:w="-5" w:type="dxa"/>
        <w:tblLayout w:type="fixed"/>
        <w:tblLook w:val="04A0" w:firstRow="1" w:lastRow="0" w:firstColumn="1" w:lastColumn="0" w:noHBand="0" w:noVBand="1"/>
      </w:tblPr>
      <w:tblGrid>
        <w:gridCol w:w="709"/>
        <w:gridCol w:w="1418"/>
        <w:gridCol w:w="1842"/>
        <w:gridCol w:w="2977"/>
        <w:gridCol w:w="1134"/>
        <w:gridCol w:w="851"/>
      </w:tblGrid>
      <w:tr w:rsidR="006E1705" w:rsidRPr="00A1554D" w:rsidTr="00003DED">
        <w:tc>
          <w:tcPr>
            <w:tcW w:w="709" w:type="dxa"/>
            <w:vAlign w:val="center"/>
          </w:tcPr>
          <w:p w:rsidR="006E1705" w:rsidRPr="00A1554D" w:rsidRDefault="006E1705" w:rsidP="00575D8F">
            <w:pPr>
              <w:spacing w:after="0"/>
              <w:jc w:val="center"/>
              <w:rPr>
                <w:b/>
                <w:sz w:val="16"/>
                <w:szCs w:val="16"/>
              </w:rPr>
            </w:pPr>
            <w:r w:rsidRPr="00A1554D">
              <w:rPr>
                <w:b/>
                <w:sz w:val="16"/>
                <w:szCs w:val="16"/>
              </w:rPr>
              <w:lastRenderedPageBreak/>
              <w:t>Sklop</w:t>
            </w:r>
          </w:p>
        </w:tc>
        <w:tc>
          <w:tcPr>
            <w:tcW w:w="1418" w:type="dxa"/>
            <w:vAlign w:val="center"/>
          </w:tcPr>
          <w:p w:rsidR="006E1705" w:rsidRPr="00A1554D" w:rsidRDefault="006E1705" w:rsidP="00575D8F">
            <w:pPr>
              <w:spacing w:after="0"/>
              <w:jc w:val="center"/>
              <w:rPr>
                <w:b/>
                <w:sz w:val="16"/>
                <w:szCs w:val="16"/>
              </w:rPr>
            </w:pPr>
            <w:r w:rsidRPr="00A1554D">
              <w:rPr>
                <w:b/>
                <w:sz w:val="16"/>
                <w:szCs w:val="16"/>
              </w:rPr>
              <w:t>Blagovna znamka vozil</w:t>
            </w:r>
          </w:p>
        </w:tc>
        <w:tc>
          <w:tcPr>
            <w:tcW w:w="1842" w:type="dxa"/>
            <w:vAlign w:val="center"/>
          </w:tcPr>
          <w:p w:rsidR="006E1705" w:rsidRPr="00A1554D" w:rsidRDefault="006E1705" w:rsidP="00575D8F">
            <w:pPr>
              <w:spacing w:after="0"/>
              <w:jc w:val="center"/>
              <w:rPr>
                <w:b/>
                <w:sz w:val="16"/>
                <w:szCs w:val="16"/>
              </w:rPr>
            </w:pPr>
            <w:r>
              <w:rPr>
                <w:b/>
                <w:sz w:val="16"/>
                <w:szCs w:val="16"/>
              </w:rPr>
              <w:t>Območje</w:t>
            </w:r>
          </w:p>
        </w:tc>
        <w:tc>
          <w:tcPr>
            <w:tcW w:w="2977" w:type="dxa"/>
            <w:vAlign w:val="center"/>
          </w:tcPr>
          <w:p w:rsidR="006E1705" w:rsidRPr="00A1554D" w:rsidRDefault="006E1705" w:rsidP="00575D8F">
            <w:pPr>
              <w:spacing w:after="0"/>
              <w:jc w:val="center"/>
              <w:rPr>
                <w:b/>
                <w:sz w:val="16"/>
                <w:szCs w:val="16"/>
              </w:rPr>
            </w:pPr>
            <w:r w:rsidRPr="00A1554D">
              <w:rPr>
                <w:b/>
                <w:sz w:val="16"/>
                <w:szCs w:val="16"/>
              </w:rPr>
              <w:t>Lokacija naročnika</w:t>
            </w:r>
            <w:r w:rsidRPr="00A1554D">
              <w:rPr>
                <w:rStyle w:val="Sprotnaopomba-sklic"/>
                <w:b/>
                <w:sz w:val="16"/>
                <w:szCs w:val="16"/>
                <w:vertAlign w:val="superscript"/>
              </w:rPr>
              <w:footnoteReference w:id="1"/>
            </w:r>
          </w:p>
        </w:tc>
        <w:tc>
          <w:tcPr>
            <w:tcW w:w="1134" w:type="dxa"/>
            <w:vAlign w:val="center"/>
          </w:tcPr>
          <w:p w:rsidR="006E1705" w:rsidRPr="00735ABC" w:rsidRDefault="006E1705" w:rsidP="00575D8F">
            <w:pPr>
              <w:spacing w:after="0"/>
              <w:jc w:val="center"/>
              <w:rPr>
                <w:b/>
                <w:sz w:val="16"/>
                <w:szCs w:val="16"/>
              </w:rPr>
            </w:pPr>
            <w:r w:rsidRPr="00735ABC">
              <w:rPr>
                <w:b/>
                <w:sz w:val="16"/>
                <w:szCs w:val="16"/>
              </w:rPr>
              <w:t>Največja oddaljenost servisne delavnice</w:t>
            </w:r>
          </w:p>
        </w:tc>
        <w:tc>
          <w:tcPr>
            <w:tcW w:w="851" w:type="dxa"/>
            <w:vAlign w:val="center"/>
          </w:tcPr>
          <w:p w:rsidR="006E1705" w:rsidRPr="009B79D5" w:rsidRDefault="006E1705" w:rsidP="00575D8F">
            <w:pPr>
              <w:spacing w:after="0"/>
              <w:jc w:val="center"/>
              <w:rPr>
                <w:b/>
                <w:sz w:val="16"/>
                <w:szCs w:val="16"/>
              </w:rPr>
            </w:pPr>
            <w:r w:rsidRPr="009B79D5">
              <w:rPr>
                <w:b/>
                <w:sz w:val="16"/>
                <w:szCs w:val="16"/>
              </w:rPr>
              <w:t>Število vozil</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w:t>
            </w:r>
          </w:p>
        </w:tc>
        <w:tc>
          <w:tcPr>
            <w:tcW w:w="1418" w:type="dxa"/>
            <w:vAlign w:val="center"/>
          </w:tcPr>
          <w:p w:rsidR="00735ABC" w:rsidRPr="00A1554D" w:rsidRDefault="00735ABC" w:rsidP="00735ABC">
            <w:pPr>
              <w:spacing w:after="0" w:line="260" w:lineRule="atLeast"/>
              <w:jc w:val="left"/>
              <w:rPr>
                <w:sz w:val="20"/>
              </w:rPr>
            </w:pPr>
            <w:r>
              <w:rPr>
                <w:sz w:val="20"/>
              </w:rPr>
              <w:t>Citroën</w:t>
            </w:r>
          </w:p>
        </w:tc>
        <w:tc>
          <w:tcPr>
            <w:tcW w:w="1842" w:type="dxa"/>
            <w:vAlign w:val="center"/>
          </w:tcPr>
          <w:p w:rsidR="00735ABC" w:rsidRPr="00A1554D" w:rsidRDefault="00735ABC" w:rsidP="00735ABC">
            <w:pPr>
              <w:spacing w:after="0" w:line="260" w:lineRule="atLeast"/>
              <w:jc w:val="left"/>
              <w:rPr>
                <w:sz w:val="20"/>
              </w:rPr>
            </w:pPr>
            <w:r>
              <w:rPr>
                <w:sz w:val="20"/>
              </w:rPr>
              <w:t>Ljubljana</w:t>
            </w:r>
          </w:p>
        </w:tc>
        <w:tc>
          <w:tcPr>
            <w:tcW w:w="2977" w:type="dxa"/>
            <w:vAlign w:val="center"/>
          </w:tcPr>
          <w:p w:rsidR="00735ABC" w:rsidRDefault="00735ABC" w:rsidP="00735ABC">
            <w:pPr>
              <w:spacing w:after="0" w:line="260" w:lineRule="atLeast"/>
              <w:jc w:val="left"/>
              <w:rPr>
                <w:sz w:val="20"/>
              </w:rPr>
            </w:pPr>
            <w:r>
              <w:rPr>
                <w:sz w:val="20"/>
              </w:rPr>
              <w:t xml:space="preserve">Šmartinska cesta 55, </w:t>
            </w:r>
          </w:p>
          <w:p w:rsidR="00735ABC" w:rsidRPr="00A1554D" w:rsidRDefault="00735ABC" w:rsidP="00735ABC">
            <w:pPr>
              <w:spacing w:after="0" w:line="260" w:lineRule="atLeast"/>
              <w:jc w:val="left"/>
              <w:rPr>
                <w:sz w:val="20"/>
              </w:rPr>
            </w:pPr>
            <w:r>
              <w:rPr>
                <w:sz w:val="20"/>
              </w:rPr>
              <w:t>1000 Ljubljana</w:t>
            </w:r>
          </w:p>
        </w:tc>
        <w:tc>
          <w:tcPr>
            <w:tcW w:w="1134" w:type="dxa"/>
            <w:vAlign w:val="center"/>
          </w:tcPr>
          <w:p w:rsidR="00735ABC" w:rsidRPr="00735ABC" w:rsidRDefault="00735ABC" w:rsidP="00735ABC">
            <w:pPr>
              <w:spacing w:after="0" w:line="260" w:lineRule="atLeast"/>
              <w:jc w:val="center"/>
              <w:rPr>
                <w:sz w:val="20"/>
              </w:rPr>
            </w:pPr>
            <w:r w:rsidRPr="00E82EE3">
              <w:rPr>
                <w:sz w:val="20"/>
              </w:rPr>
              <w:t>15 km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5</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w:t>
            </w:r>
          </w:p>
        </w:tc>
        <w:tc>
          <w:tcPr>
            <w:tcW w:w="1418" w:type="dxa"/>
            <w:vAlign w:val="center"/>
          </w:tcPr>
          <w:p w:rsidR="00735ABC" w:rsidRPr="00A1554D" w:rsidRDefault="00735ABC" w:rsidP="00735ABC">
            <w:pPr>
              <w:spacing w:after="0" w:line="260" w:lineRule="atLeast"/>
              <w:jc w:val="left"/>
              <w:rPr>
                <w:sz w:val="20"/>
              </w:rPr>
            </w:pPr>
            <w:r>
              <w:rPr>
                <w:sz w:val="20"/>
              </w:rPr>
              <w:t>Citroën</w:t>
            </w:r>
          </w:p>
        </w:tc>
        <w:tc>
          <w:tcPr>
            <w:tcW w:w="1842" w:type="dxa"/>
            <w:vAlign w:val="center"/>
          </w:tcPr>
          <w:p w:rsidR="00735ABC" w:rsidRPr="00A1554D" w:rsidRDefault="00735ABC" w:rsidP="00735ABC">
            <w:pPr>
              <w:spacing w:after="0" w:line="260" w:lineRule="atLeast"/>
              <w:jc w:val="left"/>
              <w:rPr>
                <w:sz w:val="20"/>
              </w:rPr>
            </w:pPr>
            <w:r>
              <w:rPr>
                <w:sz w:val="20"/>
              </w:rPr>
              <w:t>Brežice - Krško</w:t>
            </w:r>
          </w:p>
        </w:tc>
        <w:tc>
          <w:tcPr>
            <w:tcW w:w="2977" w:type="dxa"/>
            <w:vAlign w:val="center"/>
          </w:tcPr>
          <w:p w:rsidR="00735ABC" w:rsidRDefault="00735ABC" w:rsidP="00735ABC">
            <w:pPr>
              <w:spacing w:after="0" w:line="260" w:lineRule="atLeast"/>
              <w:jc w:val="left"/>
              <w:rPr>
                <w:sz w:val="20"/>
              </w:rPr>
            </w:pPr>
            <w:r w:rsidRPr="00B77CEC">
              <w:rPr>
                <w:sz w:val="20"/>
              </w:rPr>
              <w:t>Cesta prvih borcev 39a</w:t>
            </w:r>
            <w:r>
              <w:rPr>
                <w:sz w:val="20"/>
              </w:rPr>
              <w:t xml:space="preserve">, </w:t>
            </w:r>
          </w:p>
          <w:p w:rsidR="00735ABC" w:rsidRPr="00A1554D" w:rsidRDefault="00735ABC" w:rsidP="00735ABC">
            <w:pPr>
              <w:spacing w:after="0" w:line="260" w:lineRule="atLeast"/>
              <w:jc w:val="left"/>
              <w:rPr>
                <w:sz w:val="20"/>
              </w:rPr>
            </w:pPr>
            <w:r w:rsidRPr="00B77CEC">
              <w:rPr>
                <w:sz w:val="20"/>
              </w:rPr>
              <w:t>8250 Brežice</w:t>
            </w:r>
          </w:p>
        </w:tc>
        <w:tc>
          <w:tcPr>
            <w:tcW w:w="1134" w:type="dxa"/>
            <w:vAlign w:val="center"/>
          </w:tcPr>
          <w:p w:rsidR="00735ABC" w:rsidRPr="00735ABC" w:rsidRDefault="00735ABC" w:rsidP="00735ABC">
            <w:pPr>
              <w:spacing w:after="0" w:line="260" w:lineRule="atLeast"/>
              <w:jc w:val="center"/>
              <w:rPr>
                <w:sz w:val="20"/>
              </w:rPr>
            </w:pPr>
            <w:r w:rsidRPr="00E82EE3">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3</w:t>
            </w:r>
          </w:p>
        </w:tc>
        <w:tc>
          <w:tcPr>
            <w:tcW w:w="1418" w:type="dxa"/>
            <w:vAlign w:val="center"/>
          </w:tcPr>
          <w:p w:rsidR="00735ABC" w:rsidRPr="00A1554D" w:rsidRDefault="00735ABC" w:rsidP="00735ABC">
            <w:pPr>
              <w:spacing w:after="0" w:line="260" w:lineRule="atLeast"/>
              <w:jc w:val="left"/>
              <w:rPr>
                <w:sz w:val="20"/>
              </w:rPr>
            </w:pPr>
            <w:r>
              <w:rPr>
                <w:sz w:val="20"/>
              </w:rPr>
              <w:t>Citroën</w:t>
            </w:r>
          </w:p>
        </w:tc>
        <w:tc>
          <w:tcPr>
            <w:tcW w:w="1842" w:type="dxa"/>
            <w:vAlign w:val="center"/>
          </w:tcPr>
          <w:p w:rsidR="00735ABC" w:rsidRPr="00A1554D" w:rsidRDefault="00735ABC" w:rsidP="00735ABC">
            <w:pPr>
              <w:spacing w:after="0" w:line="260" w:lineRule="atLeast"/>
              <w:jc w:val="left"/>
              <w:rPr>
                <w:sz w:val="20"/>
              </w:rPr>
            </w:pPr>
            <w:r>
              <w:rPr>
                <w:sz w:val="20"/>
              </w:rPr>
              <w:t>Celje</w:t>
            </w:r>
          </w:p>
        </w:tc>
        <w:tc>
          <w:tcPr>
            <w:tcW w:w="2977" w:type="dxa"/>
            <w:vAlign w:val="center"/>
          </w:tcPr>
          <w:p w:rsidR="00735ABC" w:rsidRDefault="00735ABC" w:rsidP="00735ABC">
            <w:pPr>
              <w:spacing w:after="0" w:line="260" w:lineRule="atLeast"/>
              <w:jc w:val="left"/>
              <w:rPr>
                <w:sz w:val="20"/>
              </w:rPr>
            </w:pPr>
            <w:r w:rsidRPr="00B77CEC">
              <w:rPr>
                <w:sz w:val="20"/>
              </w:rPr>
              <w:t xml:space="preserve">Aškerčeva ulica 12, </w:t>
            </w:r>
          </w:p>
          <w:p w:rsidR="00735ABC" w:rsidRPr="00A1554D" w:rsidRDefault="00735ABC" w:rsidP="00735ABC">
            <w:pPr>
              <w:spacing w:after="0" w:line="260" w:lineRule="atLeast"/>
              <w:jc w:val="left"/>
              <w:rPr>
                <w:sz w:val="20"/>
              </w:rPr>
            </w:pPr>
            <w:r>
              <w:rPr>
                <w:sz w:val="20"/>
              </w:rPr>
              <w:t xml:space="preserve">3000 </w:t>
            </w:r>
            <w:r w:rsidRPr="00B77CEC">
              <w:rPr>
                <w:sz w:val="20"/>
              </w:rPr>
              <w:t>Celje</w:t>
            </w:r>
          </w:p>
        </w:tc>
        <w:tc>
          <w:tcPr>
            <w:tcW w:w="1134" w:type="dxa"/>
            <w:vAlign w:val="center"/>
          </w:tcPr>
          <w:p w:rsidR="00735ABC" w:rsidRPr="00735ABC" w:rsidRDefault="00735ABC" w:rsidP="00735ABC">
            <w:pPr>
              <w:spacing w:after="0" w:line="260" w:lineRule="atLeast"/>
              <w:jc w:val="center"/>
              <w:rPr>
                <w:sz w:val="20"/>
              </w:rPr>
            </w:pPr>
            <w:r w:rsidRPr="00E82EE3">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4</w:t>
            </w:r>
          </w:p>
        </w:tc>
        <w:tc>
          <w:tcPr>
            <w:tcW w:w="1418" w:type="dxa"/>
            <w:vAlign w:val="center"/>
          </w:tcPr>
          <w:p w:rsidR="00735ABC" w:rsidRPr="00A1554D" w:rsidRDefault="00735ABC" w:rsidP="00735ABC">
            <w:pPr>
              <w:spacing w:after="0" w:line="260" w:lineRule="atLeast"/>
              <w:jc w:val="left"/>
              <w:rPr>
                <w:sz w:val="20"/>
              </w:rPr>
            </w:pPr>
            <w:r>
              <w:rPr>
                <w:sz w:val="20"/>
              </w:rPr>
              <w:t>Citroën</w:t>
            </w:r>
          </w:p>
        </w:tc>
        <w:tc>
          <w:tcPr>
            <w:tcW w:w="1842" w:type="dxa"/>
            <w:vAlign w:val="center"/>
          </w:tcPr>
          <w:p w:rsidR="00735ABC" w:rsidRPr="00A1554D" w:rsidRDefault="00735ABC" w:rsidP="00735ABC">
            <w:pPr>
              <w:spacing w:after="0" w:line="260" w:lineRule="atLeast"/>
              <w:jc w:val="left"/>
              <w:rPr>
                <w:sz w:val="20"/>
              </w:rPr>
            </w:pPr>
            <w:r>
              <w:rPr>
                <w:sz w:val="20"/>
              </w:rPr>
              <w:t>Koper</w:t>
            </w:r>
          </w:p>
        </w:tc>
        <w:tc>
          <w:tcPr>
            <w:tcW w:w="2977" w:type="dxa"/>
            <w:vAlign w:val="center"/>
          </w:tcPr>
          <w:p w:rsidR="00735ABC" w:rsidRDefault="00735ABC" w:rsidP="00735ABC">
            <w:pPr>
              <w:spacing w:after="0" w:line="260" w:lineRule="atLeast"/>
              <w:jc w:val="left"/>
              <w:rPr>
                <w:sz w:val="20"/>
              </w:rPr>
            </w:pPr>
            <w:r w:rsidRPr="00B77CEC">
              <w:rPr>
                <w:sz w:val="20"/>
              </w:rPr>
              <w:t xml:space="preserve">Ferrarska ulica 30, </w:t>
            </w:r>
          </w:p>
          <w:p w:rsidR="00735ABC" w:rsidRPr="00A1554D" w:rsidRDefault="00735ABC" w:rsidP="00735ABC">
            <w:pPr>
              <w:spacing w:after="0" w:line="260" w:lineRule="atLeast"/>
              <w:jc w:val="left"/>
              <w:rPr>
                <w:sz w:val="20"/>
              </w:rPr>
            </w:pPr>
            <w:r>
              <w:rPr>
                <w:sz w:val="20"/>
              </w:rPr>
              <w:t xml:space="preserve">6000 </w:t>
            </w:r>
            <w:r w:rsidRPr="00B77CEC">
              <w:rPr>
                <w:sz w:val="20"/>
              </w:rPr>
              <w:t>Koper</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5</w:t>
            </w:r>
          </w:p>
        </w:tc>
        <w:tc>
          <w:tcPr>
            <w:tcW w:w="1418" w:type="dxa"/>
            <w:vAlign w:val="center"/>
          </w:tcPr>
          <w:p w:rsidR="00735ABC" w:rsidRPr="00A1554D" w:rsidRDefault="00735ABC" w:rsidP="00735ABC">
            <w:pPr>
              <w:spacing w:after="0" w:line="260" w:lineRule="atLeast"/>
              <w:jc w:val="left"/>
              <w:rPr>
                <w:sz w:val="20"/>
              </w:rPr>
            </w:pPr>
            <w:r>
              <w:rPr>
                <w:sz w:val="20"/>
              </w:rPr>
              <w:t>Opel</w:t>
            </w:r>
          </w:p>
        </w:tc>
        <w:tc>
          <w:tcPr>
            <w:tcW w:w="1842" w:type="dxa"/>
            <w:vAlign w:val="center"/>
          </w:tcPr>
          <w:p w:rsidR="00735ABC" w:rsidRPr="00A1554D" w:rsidRDefault="00735ABC" w:rsidP="00735ABC">
            <w:pPr>
              <w:spacing w:after="0" w:line="260" w:lineRule="atLeast"/>
              <w:jc w:val="left"/>
              <w:rPr>
                <w:sz w:val="20"/>
              </w:rPr>
            </w:pPr>
            <w:r>
              <w:rPr>
                <w:sz w:val="20"/>
              </w:rPr>
              <w:t>Ljubljana</w:t>
            </w:r>
          </w:p>
        </w:tc>
        <w:tc>
          <w:tcPr>
            <w:tcW w:w="2977" w:type="dxa"/>
            <w:vAlign w:val="center"/>
          </w:tcPr>
          <w:p w:rsidR="00735ABC" w:rsidRDefault="00735ABC" w:rsidP="00735ABC">
            <w:pPr>
              <w:spacing w:after="0" w:line="260" w:lineRule="atLeast"/>
              <w:jc w:val="left"/>
              <w:rPr>
                <w:sz w:val="20"/>
              </w:rPr>
            </w:pPr>
            <w:r>
              <w:rPr>
                <w:sz w:val="20"/>
              </w:rPr>
              <w:t xml:space="preserve">Šmartinska cesta 55, </w:t>
            </w:r>
          </w:p>
          <w:p w:rsidR="00735ABC" w:rsidRPr="00A1554D" w:rsidRDefault="00735ABC" w:rsidP="00735ABC">
            <w:pPr>
              <w:spacing w:after="0" w:line="260" w:lineRule="atLeast"/>
              <w:jc w:val="left"/>
              <w:rPr>
                <w:sz w:val="20"/>
              </w:rPr>
            </w:pPr>
            <w:r>
              <w:rPr>
                <w:sz w:val="20"/>
              </w:rPr>
              <w:t>1000 Ljubljana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5</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6</w:t>
            </w:r>
          </w:p>
        </w:tc>
        <w:tc>
          <w:tcPr>
            <w:tcW w:w="1418" w:type="dxa"/>
            <w:vAlign w:val="center"/>
          </w:tcPr>
          <w:p w:rsidR="00735ABC" w:rsidRPr="00A1554D" w:rsidRDefault="00735ABC" w:rsidP="00735ABC">
            <w:pPr>
              <w:spacing w:after="0" w:line="260" w:lineRule="atLeast"/>
              <w:jc w:val="left"/>
              <w:rPr>
                <w:sz w:val="20"/>
              </w:rPr>
            </w:pPr>
            <w:r>
              <w:rPr>
                <w:sz w:val="20"/>
              </w:rPr>
              <w:t>Opel</w:t>
            </w:r>
          </w:p>
        </w:tc>
        <w:tc>
          <w:tcPr>
            <w:tcW w:w="1842" w:type="dxa"/>
            <w:vAlign w:val="center"/>
          </w:tcPr>
          <w:p w:rsidR="00735ABC" w:rsidRPr="00A1554D" w:rsidRDefault="00735ABC" w:rsidP="00735ABC">
            <w:pPr>
              <w:spacing w:after="0" w:line="260" w:lineRule="atLeast"/>
              <w:jc w:val="left"/>
              <w:rPr>
                <w:sz w:val="20"/>
              </w:rPr>
            </w:pPr>
            <w:r>
              <w:rPr>
                <w:sz w:val="20"/>
              </w:rPr>
              <w:t>Maribor</w:t>
            </w:r>
          </w:p>
        </w:tc>
        <w:tc>
          <w:tcPr>
            <w:tcW w:w="2977" w:type="dxa"/>
            <w:vAlign w:val="center"/>
          </w:tcPr>
          <w:p w:rsidR="00735ABC" w:rsidRDefault="00735ABC" w:rsidP="00735ABC">
            <w:pPr>
              <w:spacing w:after="0" w:line="260" w:lineRule="atLeast"/>
              <w:jc w:val="left"/>
              <w:rPr>
                <w:sz w:val="20"/>
              </w:rPr>
            </w:pPr>
            <w:r w:rsidRPr="00B77CEC">
              <w:rPr>
                <w:sz w:val="20"/>
              </w:rPr>
              <w:t>Titova cesta 10</w:t>
            </w:r>
            <w:r>
              <w:rPr>
                <w:sz w:val="20"/>
              </w:rPr>
              <w:t xml:space="preserve">, </w:t>
            </w:r>
          </w:p>
          <w:p w:rsidR="00735ABC" w:rsidRPr="00A1554D" w:rsidRDefault="00735ABC" w:rsidP="00735ABC">
            <w:pPr>
              <w:spacing w:after="0" w:line="260" w:lineRule="atLeast"/>
              <w:jc w:val="left"/>
              <w:rPr>
                <w:sz w:val="20"/>
              </w:rPr>
            </w:pPr>
            <w:r>
              <w:rPr>
                <w:sz w:val="20"/>
              </w:rPr>
              <w:t>2000</w:t>
            </w:r>
            <w:r w:rsidRPr="00B77CEC">
              <w:rPr>
                <w:sz w:val="20"/>
              </w:rPr>
              <w:t xml:space="preserve"> Maribor</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7</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A1554D" w:rsidRDefault="00735ABC" w:rsidP="00735ABC">
            <w:pPr>
              <w:spacing w:after="0" w:line="260" w:lineRule="atLeast"/>
              <w:jc w:val="left"/>
              <w:rPr>
                <w:sz w:val="20"/>
              </w:rPr>
            </w:pPr>
            <w:r>
              <w:rPr>
                <w:sz w:val="20"/>
              </w:rPr>
              <w:t>Ljubljana</w:t>
            </w:r>
          </w:p>
        </w:tc>
        <w:tc>
          <w:tcPr>
            <w:tcW w:w="2977" w:type="dxa"/>
            <w:vAlign w:val="center"/>
          </w:tcPr>
          <w:p w:rsidR="00735ABC" w:rsidRDefault="00735ABC" w:rsidP="00735ABC">
            <w:pPr>
              <w:spacing w:after="0" w:line="260" w:lineRule="atLeast"/>
              <w:jc w:val="left"/>
              <w:rPr>
                <w:sz w:val="20"/>
              </w:rPr>
            </w:pPr>
            <w:r>
              <w:rPr>
                <w:sz w:val="20"/>
              </w:rPr>
              <w:t xml:space="preserve">Šmartinska cesta 55, </w:t>
            </w:r>
          </w:p>
          <w:p w:rsidR="00735ABC" w:rsidRPr="00A1554D" w:rsidRDefault="00735ABC" w:rsidP="00735ABC">
            <w:pPr>
              <w:spacing w:after="0" w:line="260" w:lineRule="atLeast"/>
              <w:jc w:val="left"/>
              <w:rPr>
                <w:sz w:val="20"/>
              </w:rPr>
            </w:pPr>
            <w:r>
              <w:rPr>
                <w:sz w:val="20"/>
              </w:rPr>
              <w:t>1000 Ljubljana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4</w:t>
            </w:r>
            <w:r>
              <w:rPr>
                <w:color w:val="000000"/>
                <w:sz w:val="20"/>
                <w:szCs w:val="20"/>
              </w:rPr>
              <w:t>1</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8</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Brežice</w:t>
            </w:r>
            <w:r>
              <w:rPr>
                <w:sz w:val="20"/>
                <w:szCs w:val="20"/>
              </w:rPr>
              <w:t xml:space="preserve"> - Krško</w:t>
            </w:r>
          </w:p>
        </w:tc>
        <w:tc>
          <w:tcPr>
            <w:tcW w:w="2977" w:type="dxa"/>
            <w:vAlign w:val="center"/>
          </w:tcPr>
          <w:p w:rsidR="00735ABC" w:rsidRDefault="00735ABC" w:rsidP="00735ABC">
            <w:pPr>
              <w:spacing w:after="0" w:line="260" w:lineRule="atLeast"/>
              <w:jc w:val="left"/>
              <w:rPr>
                <w:sz w:val="20"/>
              </w:rPr>
            </w:pPr>
            <w:r w:rsidRPr="00B77CEC">
              <w:rPr>
                <w:sz w:val="20"/>
              </w:rPr>
              <w:t>Obrežje 26</w:t>
            </w:r>
            <w:r>
              <w:rPr>
                <w:sz w:val="20"/>
              </w:rPr>
              <w:t xml:space="preserve">, </w:t>
            </w:r>
          </w:p>
          <w:p w:rsidR="00735ABC" w:rsidRPr="00A1554D" w:rsidRDefault="00735ABC" w:rsidP="00735ABC">
            <w:pPr>
              <w:spacing w:after="0" w:line="260" w:lineRule="atLeast"/>
              <w:jc w:val="left"/>
              <w:rPr>
                <w:sz w:val="20"/>
              </w:rPr>
            </w:pPr>
            <w:r w:rsidRPr="00B77CEC">
              <w:rPr>
                <w:sz w:val="20"/>
              </w:rPr>
              <w:t>8261 Jesenice na Dolenjskem</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16</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9</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Celje</w:t>
            </w:r>
          </w:p>
        </w:tc>
        <w:tc>
          <w:tcPr>
            <w:tcW w:w="2977" w:type="dxa"/>
            <w:vAlign w:val="center"/>
          </w:tcPr>
          <w:p w:rsidR="00735ABC" w:rsidRDefault="00735ABC" w:rsidP="00735ABC">
            <w:pPr>
              <w:spacing w:after="0" w:line="260" w:lineRule="atLeast"/>
              <w:jc w:val="left"/>
              <w:rPr>
                <w:sz w:val="20"/>
              </w:rPr>
            </w:pPr>
            <w:r w:rsidRPr="00B77CEC">
              <w:rPr>
                <w:sz w:val="20"/>
              </w:rPr>
              <w:t xml:space="preserve">Aškerčeva ulica 12, </w:t>
            </w:r>
          </w:p>
          <w:p w:rsidR="00735ABC" w:rsidRPr="00A1554D" w:rsidRDefault="00735ABC" w:rsidP="00735ABC">
            <w:pPr>
              <w:spacing w:after="0" w:line="260" w:lineRule="atLeast"/>
              <w:jc w:val="left"/>
              <w:rPr>
                <w:sz w:val="20"/>
              </w:rPr>
            </w:pPr>
            <w:r>
              <w:rPr>
                <w:sz w:val="20"/>
              </w:rPr>
              <w:t xml:space="preserve">3000 </w:t>
            </w:r>
            <w:r w:rsidRPr="00B77CEC">
              <w:rPr>
                <w:sz w:val="20"/>
              </w:rPr>
              <w:t>Celje</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10</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Pr>
                <w:sz w:val="20"/>
                <w:szCs w:val="20"/>
              </w:rPr>
              <w:t>Koroška</w:t>
            </w:r>
          </w:p>
        </w:tc>
        <w:tc>
          <w:tcPr>
            <w:tcW w:w="2977" w:type="dxa"/>
            <w:vAlign w:val="center"/>
          </w:tcPr>
          <w:p w:rsidR="00735ABC" w:rsidRDefault="00735ABC" w:rsidP="00735ABC">
            <w:pPr>
              <w:spacing w:after="0" w:line="260" w:lineRule="atLeast"/>
              <w:jc w:val="left"/>
              <w:rPr>
                <w:sz w:val="20"/>
              </w:rPr>
            </w:pPr>
            <w:r w:rsidRPr="00B77CEC">
              <w:rPr>
                <w:sz w:val="20"/>
              </w:rPr>
              <w:t>Mariborska cesta 3</w:t>
            </w:r>
            <w:r>
              <w:rPr>
                <w:sz w:val="20"/>
              </w:rPr>
              <w:t xml:space="preserve">, </w:t>
            </w:r>
          </w:p>
          <w:p w:rsidR="00735ABC" w:rsidRPr="00A1554D" w:rsidRDefault="00735ABC" w:rsidP="00735ABC">
            <w:pPr>
              <w:spacing w:after="0" w:line="260" w:lineRule="atLeast"/>
              <w:jc w:val="left"/>
              <w:rPr>
                <w:sz w:val="20"/>
              </w:rPr>
            </w:pPr>
            <w:r w:rsidRPr="00B77CEC">
              <w:rPr>
                <w:sz w:val="20"/>
              </w:rPr>
              <w:t>2370 Dravograd</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6</w:t>
            </w:r>
          </w:p>
        </w:tc>
      </w:tr>
      <w:tr w:rsidR="00735ABC" w:rsidTr="00735ABC">
        <w:tc>
          <w:tcPr>
            <w:tcW w:w="709" w:type="dxa"/>
            <w:vAlign w:val="center"/>
          </w:tcPr>
          <w:p w:rsidR="00735ABC" w:rsidRPr="00A1554D" w:rsidRDefault="00735ABC" w:rsidP="00735ABC">
            <w:pPr>
              <w:spacing w:after="0" w:line="260" w:lineRule="atLeast"/>
              <w:jc w:val="center"/>
              <w:rPr>
                <w:sz w:val="20"/>
              </w:rPr>
            </w:pPr>
            <w:r>
              <w:rPr>
                <w:sz w:val="20"/>
              </w:rPr>
              <w:t>11</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Koper</w:t>
            </w:r>
          </w:p>
        </w:tc>
        <w:tc>
          <w:tcPr>
            <w:tcW w:w="2977" w:type="dxa"/>
            <w:vAlign w:val="center"/>
          </w:tcPr>
          <w:p w:rsidR="00735ABC" w:rsidRDefault="00735ABC" w:rsidP="00735ABC">
            <w:pPr>
              <w:spacing w:after="0" w:line="260" w:lineRule="atLeast"/>
              <w:jc w:val="left"/>
              <w:rPr>
                <w:sz w:val="20"/>
              </w:rPr>
            </w:pPr>
            <w:r w:rsidRPr="00B77CEC">
              <w:rPr>
                <w:sz w:val="20"/>
              </w:rPr>
              <w:t xml:space="preserve">Ferrarska ulica 30, </w:t>
            </w:r>
          </w:p>
          <w:p w:rsidR="00735ABC" w:rsidRPr="00A1554D" w:rsidRDefault="00735ABC" w:rsidP="00735ABC">
            <w:pPr>
              <w:spacing w:after="0" w:line="260" w:lineRule="atLeast"/>
              <w:jc w:val="left"/>
              <w:rPr>
                <w:sz w:val="20"/>
              </w:rPr>
            </w:pPr>
            <w:r>
              <w:rPr>
                <w:sz w:val="20"/>
              </w:rPr>
              <w:t xml:space="preserve">6000 </w:t>
            </w:r>
            <w:r w:rsidRPr="00B77CEC">
              <w:rPr>
                <w:sz w:val="20"/>
              </w:rPr>
              <w:t>Koper</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w:t>
            </w:r>
            <w:r>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12</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Sežana</w:t>
            </w:r>
          </w:p>
        </w:tc>
        <w:tc>
          <w:tcPr>
            <w:tcW w:w="2977" w:type="dxa"/>
            <w:vAlign w:val="center"/>
          </w:tcPr>
          <w:p w:rsidR="00735ABC" w:rsidRDefault="00735ABC" w:rsidP="00735ABC">
            <w:pPr>
              <w:spacing w:after="0" w:line="260" w:lineRule="atLeast"/>
              <w:jc w:val="left"/>
              <w:rPr>
                <w:sz w:val="20"/>
              </w:rPr>
            </w:pPr>
            <w:r w:rsidRPr="00B77CEC">
              <w:rPr>
                <w:sz w:val="20"/>
              </w:rPr>
              <w:t>Partizanska cesta 81</w:t>
            </w:r>
            <w:r>
              <w:rPr>
                <w:sz w:val="20"/>
              </w:rPr>
              <w:t xml:space="preserve">, </w:t>
            </w:r>
          </w:p>
          <w:p w:rsidR="00735ABC" w:rsidRPr="00A1554D" w:rsidRDefault="00735ABC" w:rsidP="00735ABC">
            <w:pPr>
              <w:spacing w:after="0" w:line="260" w:lineRule="atLeast"/>
              <w:jc w:val="left"/>
              <w:rPr>
                <w:sz w:val="20"/>
              </w:rPr>
            </w:pPr>
            <w:r w:rsidRPr="00B77CEC">
              <w:rPr>
                <w:sz w:val="20"/>
              </w:rPr>
              <w:t>6210 Sežana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Pr>
                <w:color w:val="000000"/>
                <w:sz w:val="20"/>
                <w:szCs w:val="20"/>
              </w:rPr>
              <w:t>13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13</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A1554D" w:rsidRDefault="00735ABC" w:rsidP="00735ABC">
            <w:pPr>
              <w:spacing w:after="0" w:line="260" w:lineRule="atLeast"/>
              <w:jc w:val="left"/>
              <w:rPr>
                <w:sz w:val="20"/>
              </w:rPr>
            </w:pPr>
            <w:r>
              <w:rPr>
                <w:sz w:val="20"/>
              </w:rPr>
              <w:t>Kranj</w:t>
            </w:r>
          </w:p>
        </w:tc>
        <w:tc>
          <w:tcPr>
            <w:tcW w:w="2977" w:type="dxa"/>
            <w:vAlign w:val="center"/>
          </w:tcPr>
          <w:p w:rsidR="00735ABC" w:rsidRDefault="00735ABC" w:rsidP="00735ABC">
            <w:pPr>
              <w:spacing w:after="0" w:line="260" w:lineRule="atLeast"/>
              <w:jc w:val="left"/>
              <w:rPr>
                <w:sz w:val="20"/>
              </w:rPr>
            </w:pPr>
            <w:r w:rsidRPr="00B77CEC">
              <w:rPr>
                <w:sz w:val="20"/>
              </w:rPr>
              <w:t xml:space="preserve">Koroška cesta 21, </w:t>
            </w:r>
          </w:p>
          <w:p w:rsidR="00735ABC" w:rsidRPr="00A1554D" w:rsidRDefault="00735ABC" w:rsidP="00735ABC">
            <w:pPr>
              <w:spacing w:after="0" w:line="260" w:lineRule="atLeast"/>
              <w:jc w:val="left"/>
              <w:rPr>
                <w:sz w:val="20"/>
              </w:rPr>
            </w:pPr>
            <w:r>
              <w:rPr>
                <w:sz w:val="20"/>
              </w:rPr>
              <w:t xml:space="preserve">4000 </w:t>
            </w:r>
            <w:r w:rsidRPr="00B77CEC">
              <w:rPr>
                <w:sz w:val="20"/>
              </w:rPr>
              <w:t>Kranj</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10</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14</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Jesenice</w:t>
            </w:r>
          </w:p>
        </w:tc>
        <w:tc>
          <w:tcPr>
            <w:tcW w:w="2977" w:type="dxa"/>
            <w:vAlign w:val="center"/>
          </w:tcPr>
          <w:p w:rsidR="00735ABC" w:rsidRDefault="00735ABC" w:rsidP="00735ABC">
            <w:pPr>
              <w:spacing w:after="0" w:line="260" w:lineRule="atLeast"/>
              <w:jc w:val="left"/>
              <w:rPr>
                <w:sz w:val="20"/>
              </w:rPr>
            </w:pPr>
            <w:r w:rsidRPr="00B77CEC">
              <w:rPr>
                <w:sz w:val="20"/>
              </w:rPr>
              <w:t>Spodnji plavž 6c</w:t>
            </w:r>
            <w:r>
              <w:rPr>
                <w:sz w:val="20"/>
              </w:rPr>
              <w:t xml:space="preserve">, </w:t>
            </w:r>
          </w:p>
          <w:p w:rsidR="00735ABC" w:rsidRPr="00A1554D" w:rsidRDefault="00735ABC" w:rsidP="00735ABC">
            <w:pPr>
              <w:spacing w:after="0" w:line="260" w:lineRule="atLeast"/>
              <w:jc w:val="left"/>
              <w:rPr>
                <w:sz w:val="20"/>
              </w:rPr>
            </w:pPr>
            <w:r w:rsidRPr="00B77CEC">
              <w:rPr>
                <w:sz w:val="20"/>
              </w:rPr>
              <w:t>4270 Jesenice</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6</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15</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Maribor</w:t>
            </w:r>
          </w:p>
        </w:tc>
        <w:tc>
          <w:tcPr>
            <w:tcW w:w="2977" w:type="dxa"/>
            <w:vAlign w:val="center"/>
          </w:tcPr>
          <w:p w:rsidR="00735ABC" w:rsidRDefault="00735ABC" w:rsidP="00735ABC">
            <w:pPr>
              <w:spacing w:after="0" w:line="260" w:lineRule="atLeast"/>
              <w:jc w:val="left"/>
              <w:rPr>
                <w:sz w:val="20"/>
              </w:rPr>
            </w:pPr>
            <w:r w:rsidRPr="009F59DF">
              <w:rPr>
                <w:sz w:val="20"/>
              </w:rPr>
              <w:t xml:space="preserve">Titova cesta 10, </w:t>
            </w:r>
          </w:p>
          <w:p w:rsidR="00735ABC" w:rsidRPr="00A1554D" w:rsidRDefault="00735ABC" w:rsidP="00735ABC">
            <w:pPr>
              <w:spacing w:after="0" w:line="260" w:lineRule="atLeast"/>
              <w:jc w:val="left"/>
              <w:rPr>
                <w:sz w:val="20"/>
              </w:rPr>
            </w:pPr>
            <w:r w:rsidRPr="009F59DF">
              <w:rPr>
                <w:sz w:val="20"/>
              </w:rPr>
              <w:t>2000 Maribor</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16</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Murska</w:t>
            </w:r>
            <w:r>
              <w:rPr>
                <w:sz w:val="20"/>
                <w:szCs w:val="20"/>
              </w:rPr>
              <w:t xml:space="preserve"> Sobota</w:t>
            </w:r>
          </w:p>
        </w:tc>
        <w:tc>
          <w:tcPr>
            <w:tcW w:w="2977" w:type="dxa"/>
            <w:vAlign w:val="center"/>
          </w:tcPr>
          <w:p w:rsidR="00735ABC" w:rsidRDefault="00735ABC" w:rsidP="00735ABC">
            <w:pPr>
              <w:spacing w:after="0" w:line="260" w:lineRule="atLeast"/>
              <w:jc w:val="left"/>
              <w:rPr>
                <w:sz w:val="20"/>
              </w:rPr>
            </w:pPr>
            <w:r w:rsidRPr="00B77CEC">
              <w:rPr>
                <w:sz w:val="20"/>
              </w:rPr>
              <w:t xml:space="preserve">Slomškova ulica 1, </w:t>
            </w:r>
          </w:p>
          <w:p w:rsidR="00735ABC" w:rsidRPr="00A1554D" w:rsidRDefault="00735ABC" w:rsidP="00735ABC">
            <w:pPr>
              <w:spacing w:after="0" w:line="260" w:lineRule="atLeast"/>
              <w:jc w:val="left"/>
              <w:rPr>
                <w:sz w:val="20"/>
              </w:rPr>
            </w:pPr>
            <w:r>
              <w:rPr>
                <w:sz w:val="20"/>
              </w:rPr>
              <w:t xml:space="preserve">9000 </w:t>
            </w:r>
            <w:r w:rsidRPr="00B77CEC">
              <w:rPr>
                <w:sz w:val="20"/>
              </w:rPr>
              <w:t>Murska Sobota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14</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17</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Lendava</w:t>
            </w:r>
          </w:p>
        </w:tc>
        <w:tc>
          <w:tcPr>
            <w:tcW w:w="2977" w:type="dxa"/>
            <w:vAlign w:val="center"/>
          </w:tcPr>
          <w:p w:rsidR="00735ABC" w:rsidRDefault="00735ABC" w:rsidP="00735ABC">
            <w:pPr>
              <w:spacing w:after="0" w:line="260" w:lineRule="atLeast"/>
              <w:jc w:val="left"/>
              <w:rPr>
                <w:sz w:val="20"/>
              </w:rPr>
            </w:pPr>
            <w:r w:rsidRPr="00B77CEC">
              <w:rPr>
                <w:sz w:val="20"/>
              </w:rPr>
              <w:t>Trimlini</w:t>
            </w:r>
            <w:r>
              <w:rPr>
                <w:sz w:val="20"/>
              </w:rPr>
              <w:t xml:space="preserve"> 72</w:t>
            </w:r>
            <w:r w:rsidRPr="00B77CEC">
              <w:rPr>
                <w:sz w:val="20"/>
              </w:rPr>
              <w:t xml:space="preserve">, </w:t>
            </w:r>
          </w:p>
          <w:p w:rsidR="00735ABC" w:rsidRPr="00A1554D" w:rsidRDefault="00735ABC" w:rsidP="00735ABC">
            <w:pPr>
              <w:spacing w:after="0" w:line="260" w:lineRule="atLeast"/>
              <w:jc w:val="left"/>
              <w:rPr>
                <w:sz w:val="20"/>
              </w:rPr>
            </w:pPr>
            <w:r w:rsidRPr="00B77CEC">
              <w:rPr>
                <w:sz w:val="20"/>
              </w:rPr>
              <w:t>9220 Lendava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Pr>
                <w:color w:val="000000"/>
                <w:sz w:val="20"/>
                <w:szCs w:val="20"/>
              </w:rPr>
              <w:t>6</w:t>
            </w:r>
          </w:p>
        </w:tc>
      </w:tr>
      <w:tr w:rsidR="00735ABC" w:rsidTr="00735ABC">
        <w:tc>
          <w:tcPr>
            <w:tcW w:w="709" w:type="dxa"/>
            <w:vAlign w:val="center"/>
          </w:tcPr>
          <w:p w:rsidR="00735ABC" w:rsidRPr="00A1554D" w:rsidRDefault="00735ABC" w:rsidP="00735ABC">
            <w:pPr>
              <w:spacing w:after="0" w:line="260" w:lineRule="atLeast"/>
              <w:jc w:val="center"/>
              <w:rPr>
                <w:sz w:val="20"/>
              </w:rPr>
            </w:pPr>
            <w:r>
              <w:rPr>
                <w:sz w:val="20"/>
              </w:rPr>
              <w:t>18</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Nova Gorica</w:t>
            </w:r>
          </w:p>
        </w:tc>
        <w:tc>
          <w:tcPr>
            <w:tcW w:w="2977" w:type="dxa"/>
            <w:vAlign w:val="center"/>
          </w:tcPr>
          <w:p w:rsidR="00735ABC" w:rsidRDefault="00735ABC" w:rsidP="00735ABC">
            <w:pPr>
              <w:spacing w:after="0" w:line="260" w:lineRule="atLeast"/>
              <w:jc w:val="left"/>
              <w:rPr>
                <w:sz w:val="20"/>
              </w:rPr>
            </w:pPr>
            <w:r w:rsidRPr="009F59DF">
              <w:rPr>
                <w:sz w:val="20"/>
              </w:rPr>
              <w:t xml:space="preserve">Ulica Gradnikove brigade 2, </w:t>
            </w:r>
          </w:p>
          <w:p w:rsidR="00735ABC" w:rsidRPr="00A1554D" w:rsidRDefault="00735ABC" w:rsidP="00735ABC">
            <w:pPr>
              <w:spacing w:after="0" w:line="260" w:lineRule="atLeast"/>
              <w:jc w:val="left"/>
              <w:rPr>
                <w:sz w:val="20"/>
              </w:rPr>
            </w:pPr>
            <w:r>
              <w:rPr>
                <w:sz w:val="20"/>
              </w:rPr>
              <w:t xml:space="preserve">5000 </w:t>
            </w:r>
            <w:r w:rsidRPr="009F59DF">
              <w:rPr>
                <w:sz w:val="20"/>
              </w:rPr>
              <w:t>Nova Gorica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Pr>
                <w:color w:val="000000"/>
                <w:sz w:val="20"/>
                <w:szCs w:val="20"/>
              </w:rPr>
              <w:t>15</w:t>
            </w:r>
          </w:p>
        </w:tc>
      </w:tr>
      <w:tr w:rsidR="00735ABC" w:rsidTr="00735ABC">
        <w:tc>
          <w:tcPr>
            <w:tcW w:w="709" w:type="dxa"/>
            <w:vAlign w:val="center"/>
          </w:tcPr>
          <w:p w:rsidR="00735ABC" w:rsidRPr="00A1554D" w:rsidRDefault="00735ABC" w:rsidP="00735ABC">
            <w:pPr>
              <w:spacing w:after="0" w:line="260" w:lineRule="atLeast"/>
              <w:jc w:val="center"/>
              <w:rPr>
                <w:sz w:val="20"/>
              </w:rPr>
            </w:pPr>
            <w:r>
              <w:rPr>
                <w:sz w:val="20"/>
              </w:rPr>
              <w:t>19</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Novo mesto</w:t>
            </w:r>
          </w:p>
        </w:tc>
        <w:tc>
          <w:tcPr>
            <w:tcW w:w="2977" w:type="dxa"/>
            <w:vAlign w:val="center"/>
          </w:tcPr>
          <w:p w:rsidR="00735ABC" w:rsidRDefault="00735ABC" w:rsidP="00735ABC">
            <w:pPr>
              <w:spacing w:after="0" w:line="260" w:lineRule="atLeast"/>
              <w:jc w:val="left"/>
              <w:rPr>
                <w:sz w:val="20"/>
              </w:rPr>
            </w:pPr>
            <w:r w:rsidRPr="009F59DF">
              <w:rPr>
                <w:sz w:val="20"/>
              </w:rPr>
              <w:t xml:space="preserve">Kandijska cesta 21, </w:t>
            </w:r>
          </w:p>
          <w:p w:rsidR="00735ABC" w:rsidRPr="00A1554D" w:rsidRDefault="00735ABC" w:rsidP="00735ABC">
            <w:pPr>
              <w:spacing w:after="0" w:line="260" w:lineRule="atLeast"/>
              <w:jc w:val="left"/>
              <w:rPr>
                <w:sz w:val="20"/>
              </w:rPr>
            </w:pPr>
            <w:r>
              <w:rPr>
                <w:sz w:val="20"/>
              </w:rPr>
              <w:t xml:space="preserve">8000 </w:t>
            </w:r>
            <w:r w:rsidRPr="009F59DF">
              <w:rPr>
                <w:sz w:val="20"/>
              </w:rPr>
              <w:t>Novo mesto</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10</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20</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Postojna</w:t>
            </w:r>
          </w:p>
        </w:tc>
        <w:tc>
          <w:tcPr>
            <w:tcW w:w="2977" w:type="dxa"/>
            <w:vAlign w:val="center"/>
          </w:tcPr>
          <w:p w:rsidR="00735ABC" w:rsidRDefault="00735ABC" w:rsidP="00735ABC">
            <w:pPr>
              <w:spacing w:after="0" w:line="260" w:lineRule="atLeast"/>
              <w:jc w:val="left"/>
              <w:rPr>
                <w:sz w:val="20"/>
              </w:rPr>
            </w:pPr>
            <w:r w:rsidRPr="009F59DF">
              <w:rPr>
                <w:sz w:val="20"/>
              </w:rPr>
              <w:t xml:space="preserve">Tržaška cesta 1, </w:t>
            </w:r>
          </w:p>
          <w:p w:rsidR="00735ABC" w:rsidRPr="00A1554D" w:rsidRDefault="00735ABC" w:rsidP="00735ABC">
            <w:pPr>
              <w:spacing w:after="0" w:line="260" w:lineRule="atLeast"/>
              <w:jc w:val="left"/>
              <w:rPr>
                <w:sz w:val="20"/>
              </w:rPr>
            </w:pPr>
            <w:r>
              <w:rPr>
                <w:sz w:val="20"/>
              </w:rPr>
              <w:t xml:space="preserve">6230 </w:t>
            </w:r>
            <w:r w:rsidRPr="009F59DF">
              <w:rPr>
                <w:sz w:val="20"/>
              </w:rPr>
              <w:t>Postojna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21</w:t>
            </w:r>
          </w:p>
        </w:tc>
        <w:tc>
          <w:tcPr>
            <w:tcW w:w="1418" w:type="dxa"/>
            <w:vAlign w:val="center"/>
          </w:tcPr>
          <w:p w:rsidR="00735ABC" w:rsidRPr="00A1554D" w:rsidRDefault="00735ABC" w:rsidP="00735ABC">
            <w:pPr>
              <w:spacing w:after="0" w:line="260" w:lineRule="atLeast"/>
              <w:jc w:val="left"/>
              <w:rPr>
                <w:sz w:val="20"/>
              </w:rPr>
            </w:pPr>
            <w:r>
              <w:rPr>
                <w:sz w:val="20"/>
              </w:rPr>
              <w:t>Renault</w:t>
            </w:r>
          </w:p>
        </w:tc>
        <w:tc>
          <w:tcPr>
            <w:tcW w:w="1842" w:type="dxa"/>
            <w:vAlign w:val="center"/>
          </w:tcPr>
          <w:p w:rsidR="00735ABC" w:rsidRPr="00341B83" w:rsidRDefault="00735ABC" w:rsidP="00735ABC">
            <w:pPr>
              <w:spacing w:after="0"/>
              <w:jc w:val="left"/>
              <w:rPr>
                <w:sz w:val="20"/>
                <w:szCs w:val="20"/>
              </w:rPr>
            </w:pPr>
            <w:r w:rsidRPr="00341B83">
              <w:rPr>
                <w:sz w:val="20"/>
                <w:szCs w:val="20"/>
              </w:rPr>
              <w:t>Ptuj</w:t>
            </w:r>
          </w:p>
        </w:tc>
        <w:tc>
          <w:tcPr>
            <w:tcW w:w="2977" w:type="dxa"/>
            <w:vAlign w:val="center"/>
          </w:tcPr>
          <w:p w:rsidR="00735ABC" w:rsidRDefault="00735ABC" w:rsidP="00735ABC">
            <w:pPr>
              <w:spacing w:after="0" w:line="260" w:lineRule="atLeast"/>
              <w:jc w:val="left"/>
              <w:rPr>
                <w:sz w:val="20"/>
              </w:rPr>
            </w:pPr>
            <w:r w:rsidRPr="009F59DF">
              <w:rPr>
                <w:sz w:val="20"/>
              </w:rPr>
              <w:t xml:space="preserve">Trstenjakova 2a, </w:t>
            </w:r>
          </w:p>
          <w:p w:rsidR="00735ABC" w:rsidRPr="00A1554D" w:rsidRDefault="00735ABC" w:rsidP="00735ABC">
            <w:pPr>
              <w:spacing w:after="0" w:line="260" w:lineRule="atLeast"/>
              <w:jc w:val="left"/>
              <w:rPr>
                <w:sz w:val="20"/>
              </w:rPr>
            </w:pPr>
            <w:r>
              <w:rPr>
                <w:sz w:val="20"/>
              </w:rPr>
              <w:t xml:space="preserve">2250 </w:t>
            </w:r>
            <w:r w:rsidRPr="009F59DF">
              <w:rPr>
                <w:sz w:val="20"/>
              </w:rPr>
              <w:t>Ptuj</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4</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22</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A1554D" w:rsidRDefault="00735ABC" w:rsidP="00735ABC">
            <w:pPr>
              <w:spacing w:after="0" w:line="260" w:lineRule="atLeast"/>
              <w:jc w:val="left"/>
              <w:rPr>
                <w:sz w:val="20"/>
              </w:rPr>
            </w:pPr>
            <w:r>
              <w:rPr>
                <w:sz w:val="20"/>
              </w:rPr>
              <w:t>Ljubljana</w:t>
            </w:r>
          </w:p>
        </w:tc>
        <w:tc>
          <w:tcPr>
            <w:tcW w:w="2977" w:type="dxa"/>
            <w:vAlign w:val="center"/>
          </w:tcPr>
          <w:p w:rsidR="00735ABC" w:rsidRDefault="00735ABC" w:rsidP="00735ABC">
            <w:pPr>
              <w:spacing w:after="0" w:line="260" w:lineRule="atLeast"/>
              <w:jc w:val="left"/>
              <w:rPr>
                <w:sz w:val="20"/>
              </w:rPr>
            </w:pPr>
            <w:r>
              <w:rPr>
                <w:sz w:val="20"/>
              </w:rPr>
              <w:t xml:space="preserve">Šmartinska cesta 55, </w:t>
            </w:r>
          </w:p>
          <w:p w:rsidR="00735ABC" w:rsidRPr="00A1554D" w:rsidRDefault="00735ABC" w:rsidP="00735ABC">
            <w:pPr>
              <w:spacing w:after="0" w:line="260" w:lineRule="atLeast"/>
              <w:jc w:val="left"/>
              <w:rPr>
                <w:sz w:val="20"/>
              </w:rPr>
            </w:pPr>
            <w:r>
              <w:rPr>
                <w:sz w:val="20"/>
              </w:rPr>
              <w:t>1000 Ljubljana</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23</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Pr>
                <w:sz w:val="20"/>
                <w:szCs w:val="20"/>
              </w:rPr>
              <w:t>Zasavje</w:t>
            </w:r>
          </w:p>
        </w:tc>
        <w:tc>
          <w:tcPr>
            <w:tcW w:w="2977" w:type="dxa"/>
            <w:vAlign w:val="center"/>
          </w:tcPr>
          <w:p w:rsidR="00735ABC" w:rsidRDefault="00735ABC" w:rsidP="00735ABC">
            <w:pPr>
              <w:spacing w:after="0" w:line="260" w:lineRule="atLeast"/>
              <w:jc w:val="left"/>
              <w:rPr>
                <w:sz w:val="20"/>
              </w:rPr>
            </w:pPr>
            <w:r>
              <w:rPr>
                <w:sz w:val="20"/>
              </w:rPr>
              <w:t>Log 9,</w:t>
            </w:r>
          </w:p>
          <w:p w:rsidR="00735ABC" w:rsidRPr="00A1554D" w:rsidRDefault="00735ABC" w:rsidP="00735ABC">
            <w:pPr>
              <w:spacing w:after="0" w:line="260" w:lineRule="atLeast"/>
              <w:jc w:val="left"/>
              <w:rPr>
                <w:sz w:val="20"/>
              </w:rPr>
            </w:pPr>
            <w:r>
              <w:rPr>
                <w:sz w:val="20"/>
              </w:rPr>
              <w:t>1430 Hrastnik</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C87390" w:rsidRDefault="00C87390" w:rsidP="00735ABC">
            <w:pPr>
              <w:spacing w:after="0" w:line="260" w:lineRule="atLeast"/>
              <w:jc w:val="center"/>
              <w:rPr>
                <w:color w:val="000000"/>
                <w:sz w:val="20"/>
                <w:szCs w:val="20"/>
              </w:rPr>
            </w:pPr>
          </w:p>
          <w:p w:rsidR="00735ABC" w:rsidRDefault="00735ABC" w:rsidP="00735ABC">
            <w:pPr>
              <w:spacing w:after="0" w:line="260" w:lineRule="atLeast"/>
              <w:jc w:val="center"/>
              <w:rPr>
                <w:color w:val="000000"/>
                <w:sz w:val="20"/>
                <w:szCs w:val="20"/>
              </w:rPr>
            </w:pPr>
            <w:r w:rsidRPr="009B79D5">
              <w:rPr>
                <w:color w:val="000000"/>
                <w:sz w:val="20"/>
                <w:szCs w:val="20"/>
              </w:rPr>
              <w:t>3</w:t>
            </w:r>
          </w:p>
          <w:p w:rsidR="00C87390" w:rsidRPr="009B79D5" w:rsidRDefault="00C87390" w:rsidP="00735ABC">
            <w:pPr>
              <w:spacing w:after="0" w:line="260" w:lineRule="atLeast"/>
              <w:jc w:val="center"/>
              <w:rPr>
                <w:sz w:val="20"/>
                <w:szCs w:val="20"/>
              </w:rPr>
            </w:pPr>
          </w:p>
        </w:tc>
      </w:tr>
      <w:tr w:rsidR="00C87390" w:rsidRPr="00A1554D" w:rsidTr="001B0D12">
        <w:tc>
          <w:tcPr>
            <w:tcW w:w="709" w:type="dxa"/>
            <w:vAlign w:val="center"/>
          </w:tcPr>
          <w:p w:rsidR="00C87390" w:rsidRPr="00A1554D" w:rsidRDefault="00C87390" w:rsidP="001B0D12">
            <w:pPr>
              <w:spacing w:after="0"/>
              <w:jc w:val="center"/>
              <w:rPr>
                <w:b/>
                <w:sz w:val="16"/>
                <w:szCs w:val="16"/>
              </w:rPr>
            </w:pPr>
            <w:r w:rsidRPr="00A1554D">
              <w:rPr>
                <w:b/>
                <w:sz w:val="16"/>
                <w:szCs w:val="16"/>
              </w:rPr>
              <w:lastRenderedPageBreak/>
              <w:t>Sklop</w:t>
            </w:r>
          </w:p>
        </w:tc>
        <w:tc>
          <w:tcPr>
            <w:tcW w:w="1418" w:type="dxa"/>
            <w:vAlign w:val="center"/>
          </w:tcPr>
          <w:p w:rsidR="00C87390" w:rsidRPr="00A1554D" w:rsidRDefault="00C87390" w:rsidP="001B0D12">
            <w:pPr>
              <w:spacing w:after="0"/>
              <w:jc w:val="center"/>
              <w:rPr>
                <w:b/>
                <w:sz w:val="16"/>
                <w:szCs w:val="16"/>
              </w:rPr>
            </w:pPr>
            <w:r w:rsidRPr="00A1554D">
              <w:rPr>
                <w:b/>
                <w:sz w:val="16"/>
                <w:szCs w:val="16"/>
              </w:rPr>
              <w:t>Blagovna znamka vozil</w:t>
            </w:r>
          </w:p>
        </w:tc>
        <w:tc>
          <w:tcPr>
            <w:tcW w:w="1842" w:type="dxa"/>
            <w:vAlign w:val="center"/>
          </w:tcPr>
          <w:p w:rsidR="00C87390" w:rsidRPr="00A1554D" w:rsidRDefault="00C87390" w:rsidP="001B0D12">
            <w:pPr>
              <w:spacing w:after="0"/>
              <w:jc w:val="center"/>
              <w:rPr>
                <w:b/>
                <w:sz w:val="16"/>
                <w:szCs w:val="16"/>
              </w:rPr>
            </w:pPr>
            <w:r>
              <w:rPr>
                <w:b/>
                <w:sz w:val="16"/>
                <w:szCs w:val="16"/>
              </w:rPr>
              <w:t>Območje</w:t>
            </w:r>
          </w:p>
        </w:tc>
        <w:tc>
          <w:tcPr>
            <w:tcW w:w="2977" w:type="dxa"/>
            <w:vAlign w:val="center"/>
          </w:tcPr>
          <w:p w:rsidR="00C87390" w:rsidRPr="00A1554D" w:rsidRDefault="00C87390" w:rsidP="001B0D12">
            <w:pPr>
              <w:spacing w:after="0"/>
              <w:jc w:val="center"/>
              <w:rPr>
                <w:b/>
                <w:sz w:val="16"/>
                <w:szCs w:val="16"/>
              </w:rPr>
            </w:pPr>
            <w:r w:rsidRPr="00A1554D">
              <w:rPr>
                <w:b/>
                <w:sz w:val="16"/>
                <w:szCs w:val="16"/>
              </w:rPr>
              <w:t>Lokacija naročnika</w:t>
            </w:r>
            <w:r w:rsidRPr="00A1554D">
              <w:rPr>
                <w:rStyle w:val="Sprotnaopomba-sklic"/>
                <w:b/>
                <w:sz w:val="16"/>
                <w:szCs w:val="16"/>
                <w:vertAlign w:val="superscript"/>
              </w:rPr>
              <w:footnoteReference w:id="2"/>
            </w:r>
          </w:p>
        </w:tc>
        <w:tc>
          <w:tcPr>
            <w:tcW w:w="1134" w:type="dxa"/>
            <w:vAlign w:val="center"/>
          </w:tcPr>
          <w:p w:rsidR="00C87390" w:rsidRPr="00735ABC" w:rsidRDefault="00C87390" w:rsidP="001B0D12">
            <w:pPr>
              <w:spacing w:after="0"/>
              <w:jc w:val="center"/>
              <w:rPr>
                <w:b/>
                <w:sz w:val="16"/>
                <w:szCs w:val="16"/>
              </w:rPr>
            </w:pPr>
            <w:r w:rsidRPr="00735ABC">
              <w:rPr>
                <w:b/>
                <w:sz w:val="16"/>
                <w:szCs w:val="16"/>
              </w:rPr>
              <w:t>Največja oddaljenost servisne delavnice</w:t>
            </w:r>
          </w:p>
        </w:tc>
        <w:tc>
          <w:tcPr>
            <w:tcW w:w="851" w:type="dxa"/>
            <w:vAlign w:val="center"/>
          </w:tcPr>
          <w:p w:rsidR="00C87390" w:rsidRPr="009B79D5" w:rsidRDefault="00C87390" w:rsidP="001B0D12">
            <w:pPr>
              <w:spacing w:after="0"/>
              <w:jc w:val="center"/>
              <w:rPr>
                <w:b/>
                <w:sz w:val="16"/>
                <w:szCs w:val="16"/>
              </w:rPr>
            </w:pPr>
            <w:r w:rsidRPr="009B79D5">
              <w:rPr>
                <w:b/>
                <w:sz w:val="16"/>
                <w:szCs w:val="16"/>
              </w:rPr>
              <w:t>Število vozil</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24</w:t>
            </w:r>
          </w:p>
        </w:tc>
        <w:tc>
          <w:tcPr>
            <w:tcW w:w="1418" w:type="dxa"/>
            <w:vAlign w:val="center"/>
          </w:tcPr>
          <w:p w:rsidR="00735ABC"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Pr>
                <w:sz w:val="20"/>
                <w:szCs w:val="20"/>
              </w:rPr>
              <w:t>Kočevje - Ribnica</w:t>
            </w:r>
          </w:p>
        </w:tc>
        <w:tc>
          <w:tcPr>
            <w:tcW w:w="2977" w:type="dxa"/>
            <w:vAlign w:val="center"/>
          </w:tcPr>
          <w:p w:rsidR="00735ABC" w:rsidRDefault="00735ABC" w:rsidP="00735ABC">
            <w:pPr>
              <w:spacing w:after="0" w:line="260" w:lineRule="atLeast"/>
              <w:jc w:val="left"/>
              <w:rPr>
                <w:sz w:val="20"/>
              </w:rPr>
            </w:pPr>
            <w:r w:rsidRPr="00003DED">
              <w:rPr>
                <w:sz w:val="20"/>
              </w:rPr>
              <w:t xml:space="preserve">Ljubljanska cesta 10, </w:t>
            </w:r>
          </w:p>
          <w:p w:rsidR="00735ABC" w:rsidRPr="00B77CEC" w:rsidRDefault="00735ABC" w:rsidP="00735ABC">
            <w:pPr>
              <w:spacing w:after="0" w:line="260" w:lineRule="atLeast"/>
              <w:jc w:val="left"/>
              <w:rPr>
                <w:sz w:val="20"/>
              </w:rPr>
            </w:pPr>
            <w:r>
              <w:rPr>
                <w:sz w:val="20"/>
              </w:rPr>
              <w:t xml:space="preserve">1330 </w:t>
            </w:r>
            <w:r w:rsidRPr="00003DED">
              <w:rPr>
                <w:sz w:val="20"/>
              </w:rPr>
              <w:t>Kočevje</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25</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sidRPr="00341B83">
              <w:rPr>
                <w:sz w:val="20"/>
                <w:szCs w:val="20"/>
              </w:rPr>
              <w:t>Koper</w:t>
            </w:r>
          </w:p>
        </w:tc>
        <w:tc>
          <w:tcPr>
            <w:tcW w:w="2977" w:type="dxa"/>
            <w:vAlign w:val="center"/>
          </w:tcPr>
          <w:p w:rsidR="00735ABC" w:rsidRDefault="00735ABC" w:rsidP="00735ABC">
            <w:pPr>
              <w:spacing w:after="0" w:line="260" w:lineRule="atLeast"/>
              <w:jc w:val="left"/>
              <w:rPr>
                <w:sz w:val="20"/>
              </w:rPr>
            </w:pPr>
            <w:r w:rsidRPr="00B77CEC">
              <w:rPr>
                <w:sz w:val="20"/>
              </w:rPr>
              <w:t xml:space="preserve">Ferrarska ulica 30, </w:t>
            </w:r>
          </w:p>
          <w:p w:rsidR="00735ABC" w:rsidRPr="00A1554D" w:rsidRDefault="00735ABC" w:rsidP="00735ABC">
            <w:pPr>
              <w:spacing w:after="0" w:line="260" w:lineRule="atLeast"/>
              <w:jc w:val="left"/>
              <w:rPr>
                <w:sz w:val="20"/>
              </w:rPr>
            </w:pPr>
            <w:r>
              <w:rPr>
                <w:sz w:val="20"/>
              </w:rPr>
              <w:t xml:space="preserve">6000 </w:t>
            </w:r>
            <w:r w:rsidRPr="00B77CEC">
              <w:rPr>
                <w:sz w:val="20"/>
              </w:rPr>
              <w:t>Koper</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26</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Pr>
                <w:sz w:val="20"/>
                <w:szCs w:val="20"/>
              </w:rPr>
              <w:t>Jesenice</w:t>
            </w:r>
          </w:p>
        </w:tc>
        <w:tc>
          <w:tcPr>
            <w:tcW w:w="2977" w:type="dxa"/>
            <w:vAlign w:val="center"/>
          </w:tcPr>
          <w:p w:rsidR="00735ABC" w:rsidRDefault="00735ABC" w:rsidP="00735ABC">
            <w:pPr>
              <w:spacing w:after="0" w:line="260" w:lineRule="atLeast"/>
              <w:jc w:val="left"/>
              <w:rPr>
                <w:sz w:val="20"/>
              </w:rPr>
            </w:pPr>
            <w:r w:rsidRPr="00B77CEC">
              <w:rPr>
                <w:sz w:val="20"/>
              </w:rPr>
              <w:t>Spodnji plavž 6c</w:t>
            </w:r>
            <w:r>
              <w:rPr>
                <w:sz w:val="20"/>
              </w:rPr>
              <w:t xml:space="preserve">, </w:t>
            </w:r>
          </w:p>
          <w:p w:rsidR="00735ABC" w:rsidRPr="00A1554D" w:rsidRDefault="00735ABC" w:rsidP="00735ABC">
            <w:pPr>
              <w:spacing w:after="0" w:line="260" w:lineRule="atLeast"/>
              <w:jc w:val="left"/>
              <w:rPr>
                <w:sz w:val="20"/>
              </w:rPr>
            </w:pPr>
            <w:r w:rsidRPr="00B77CEC">
              <w:rPr>
                <w:sz w:val="20"/>
              </w:rPr>
              <w:t>4270 Jesenice</w:t>
            </w:r>
          </w:p>
        </w:tc>
        <w:tc>
          <w:tcPr>
            <w:tcW w:w="1134" w:type="dxa"/>
            <w:vAlign w:val="center"/>
          </w:tcPr>
          <w:p w:rsidR="00735ABC" w:rsidRPr="00735ABC" w:rsidRDefault="00735ABC" w:rsidP="00735ABC">
            <w:pPr>
              <w:spacing w:after="0" w:line="260" w:lineRule="atLeast"/>
              <w:jc w:val="center"/>
              <w:rPr>
                <w:sz w:val="20"/>
              </w:rPr>
            </w:pPr>
            <w:r w:rsidRPr="004E1E41">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27</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sidRPr="00341B83">
              <w:rPr>
                <w:sz w:val="20"/>
                <w:szCs w:val="20"/>
              </w:rPr>
              <w:t>Maribor</w:t>
            </w:r>
          </w:p>
        </w:tc>
        <w:tc>
          <w:tcPr>
            <w:tcW w:w="2977" w:type="dxa"/>
            <w:vAlign w:val="center"/>
          </w:tcPr>
          <w:p w:rsidR="00735ABC" w:rsidRDefault="00735ABC" w:rsidP="00735ABC">
            <w:pPr>
              <w:spacing w:after="0" w:line="260" w:lineRule="atLeast"/>
              <w:jc w:val="left"/>
              <w:rPr>
                <w:sz w:val="20"/>
              </w:rPr>
            </w:pPr>
            <w:r w:rsidRPr="00B77CEC">
              <w:rPr>
                <w:sz w:val="20"/>
              </w:rPr>
              <w:t>Titova cesta 10</w:t>
            </w:r>
            <w:r>
              <w:rPr>
                <w:sz w:val="20"/>
              </w:rPr>
              <w:t xml:space="preserve">, </w:t>
            </w:r>
          </w:p>
          <w:p w:rsidR="00735ABC" w:rsidRPr="00A1554D" w:rsidRDefault="00735ABC" w:rsidP="00735ABC">
            <w:pPr>
              <w:spacing w:after="0" w:line="260" w:lineRule="atLeast"/>
              <w:jc w:val="left"/>
              <w:rPr>
                <w:sz w:val="20"/>
              </w:rPr>
            </w:pPr>
            <w:r>
              <w:rPr>
                <w:sz w:val="20"/>
              </w:rPr>
              <w:t>2000</w:t>
            </w:r>
            <w:r w:rsidRPr="00B77CEC">
              <w:rPr>
                <w:sz w:val="20"/>
              </w:rPr>
              <w:t xml:space="preserve"> Maribor</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4</w:t>
            </w:r>
          </w:p>
        </w:tc>
      </w:tr>
      <w:tr w:rsidR="00735ABC" w:rsidTr="00735ABC">
        <w:tc>
          <w:tcPr>
            <w:tcW w:w="709" w:type="dxa"/>
            <w:vAlign w:val="center"/>
          </w:tcPr>
          <w:p w:rsidR="00735ABC" w:rsidRPr="00A1554D" w:rsidRDefault="00735ABC" w:rsidP="00735ABC">
            <w:pPr>
              <w:spacing w:after="0" w:line="260" w:lineRule="atLeast"/>
              <w:jc w:val="center"/>
              <w:rPr>
                <w:sz w:val="20"/>
              </w:rPr>
            </w:pPr>
            <w:r>
              <w:rPr>
                <w:sz w:val="20"/>
              </w:rPr>
              <w:t>28</w:t>
            </w:r>
          </w:p>
        </w:tc>
        <w:tc>
          <w:tcPr>
            <w:tcW w:w="1418" w:type="dxa"/>
            <w:vAlign w:val="center"/>
          </w:tcPr>
          <w:p w:rsidR="00735ABC" w:rsidRPr="00A1554D" w:rsidRDefault="00735ABC" w:rsidP="00735ABC">
            <w:pPr>
              <w:spacing w:after="0" w:line="260" w:lineRule="atLeast"/>
              <w:jc w:val="left"/>
              <w:rPr>
                <w:sz w:val="20"/>
              </w:rPr>
            </w:pPr>
            <w:r>
              <w:rPr>
                <w:sz w:val="20"/>
              </w:rPr>
              <w:t>Škoda</w:t>
            </w:r>
          </w:p>
        </w:tc>
        <w:tc>
          <w:tcPr>
            <w:tcW w:w="1842" w:type="dxa"/>
            <w:vAlign w:val="center"/>
          </w:tcPr>
          <w:p w:rsidR="00735ABC" w:rsidRPr="00341B83" w:rsidRDefault="00735ABC" w:rsidP="00735ABC">
            <w:pPr>
              <w:spacing w:after="0"/>
              <w:jc w:val="left"/>
              <w:rPr>
                <w:sz w:val="20"/>
                <w:szCs w:val="20"/>
              </w:rPr>
            </w:pPr>
            <w:r w:rsidRPr="00341B83">
              <w:rPr>
                <w:sz w:val="20"/>
                <w:szCs w:val="20"/>
              </w:rPr>
              <w:t>Velenje</w:t>
            </w:r>
          </w:p>
        </w:tc>
        <w:tc>
          <w:tcPr>
            <w:tcW w:w="2977" w:type="dxa"/>
            <w:vAlign w:val="center"/>
          </w:tcPr>
          <w:p w:rsidR="00735ABC" w:rsidRDefault="00735ABC" w:rsidP="00735ABC">
            <w:pPr>
              <w:spacing w:after="0" w:line="260" w:lineRule="atLeast"/>
              <w:jc w:val="left"/>
              <w:rPr>
                <w:sz w:val="20"/>
              </w:rPr>
            </w:pPr>
            <w:r w:rsidRPr="009F59DF">
              <w:rPr>
                <w:sz w:val="20"/>
              </w:rPr>
              <w:t xml:space="preserve">Kopališka cesta 2a, </w:t>
            </w:r>
          </w:p>
          <w:p w:rsidR="00735ABC" w:rsidRPr="00A1554D" w:rsidRDefault="00735ABC" w:rsidP="00735ABC">
            <w:pPr>
              <w:spacing w:after="0" w:line="260" w:lineRule="atLeast"/>
              <w:jc w:val="left"/>
              <w:rPr>
                <w:sz w:val="20"/>
              </w:rPr>
            </w:pPr>
            <w:r>
              <w:rPr>
                <w:sz w:val="20"/>
              </w:rPr>
              <w:t xml:space="preserve">3320 </w:t>
            </w:r>
            <w:r w:rsidRPr="009F59DF">
              <w:rPr>
                <w:sz w:val="20"/>
              </w:rPr>
              <w:t>Velenje</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3</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29</w:t>
            </w:r>
          </w:p>
        </w:tc>
        <w:tc>
          <w:tcPr>
            <w:tcW w:w="1418" w:type="dxa"/>
            <w:vAlign w:val="center"/>
          </w:tcPr>
          <w:p w:rsidR="00735ABC" w:rsidRPr="00A1554D" w:rsidRDefault="00735ABC" w:rsidP="00735ABC">
            <w:pPr>
              <w:spacing w:after="0" w:line="260" w:lineRule="atLeast"/>
              <w:jc w:val="left"/>
              <w:rPr>
                <w:sz w:val="20"/>
              </w:rPr>
            </w:pPr>
            <w:r>
              <w:rPr>
                <w:sz w:val="20"/>
              </w:rPr>
              <w:t>Volkswagen</w:t>
            </w:r>
          </w:p>
        </w:tc>
        <w:tc>
          <w:tcPr>
            <w:tcW w:w="1842" w:type="dxa"/>
            <w:vAlign w:val="center"/>
          </w:tcPr>
          <w:p w:rsidR="00735ABC" w:rsidRPr="00341B83" w:rsidRDefault="00735ABC" w:rsidP="00735ABC">
            <w:pPr>
              <w:spacing w:after="0"/>
              <w:jc w:val="left"/>
              <w:rPr>
                <w:sz w:val="20"/>
                <w:szCs w:val="20"/>
              </w:rPr>
            </w:pPr>
            <w:r w:rsidRPr="00341B83">
              <w:rPr>
                <w:sz w:val="20"/>
                <w:szCs w:val="20"/>
              </w:rPr>
              <w:t>Ljubljana</w:t>
            </w:r>
          </w:p>
        </w:tc>
        <w:tc>
          <w:tcPr>
            <w:tcW w:w="2977" w:type="dxa"/>
            <w:vAlign w:val="center"/>
          </w:tcPr>
          <w:p w:rsidR="00735ABC" w:rsidRDefault="00735ABC" w:rsidP="00735ABC">
            <w:pPr>
              <w:spacing w:after="0" w:line="260" w:lineRule="atLeast"/>
              <w:jc w:val="left"/>
              <w:rPr>
                <w:sz w:val="20"/>
              </w:rPr>
            </w:pPr>
            <w:r>
              <w:rPr>
                <w:sz w:val="20"/>
              </w:rPr>
              <w:t xml:space="preserve">Šmartinska cesta 55, </w:t>
            </w:r>
          </w:p>
          <w:p w:rsidR="00735ABC" w:rsidRPr="00A1554D" w:rsidRDefault="00735ABC" w:rsidP="00735ABC">
            <w:pPr>
              <w:spacing w:after="0" w:line="260" w:lineRule="atLeast"/>
              <w:jc w:val="left"/>
              <w:rPr>
                <w:sz w:val="20"/>
              </w:rPr>
            </w:pPr>
            <w:r>
              <w:rPr>
                <w:sz w:val="20"/>
              </w:rPr>
              <w:t>1000 Ljubljana</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30</w:t>
            </w:r>
          </w:p>
        </w:tc>
        <w:tc>
          <w:tcPr>
            <w:tcW w:w="1418" w:type="dxa"/>
            <w:vAlign w:val="center"/>
          </w:tcPr>
          <w:p w:rsidR="00735ABC" w:rsidRPr="00A1554D" w:rsidRDefault="00735ABC" w:rsidP="00735ABC">
            <w:pPr>
              <w:spacing w:after="0" w:line="260" w:lineRule="atLeast"/>
              <w:jc w:val="left"/>
              <w:rPr>
                <w:sz w:val="20"/>
              </w:rPr>
            </w:pPr>
            <w:r>
              <w:rPr>
                <w:sz w:val="20"/>
              </w:rPr>
              <w:t>Volkswagen</w:t>
            </w:r>
          </w:p>
        </w:tc>
        <w:tc>
          <w:tcPr>
            <w:tcW w:w="1842" w:type="dxa"/>
            <w:vAlign w:val="center"/>
          </w:tcPr>
          <w:p w:rsidR="00735ABC" w:rsidRPr="00341B83" w:rsidRDefault="00735ABC" w:rsidP="00735ABC">
            <w:pPr>
              <w:spacing w:after="0"/>
              <w:jc w:val="left"/>
              <w:rPr>
                <w:sz w:val="20"/>
                <w:szCs w:val="20"/>
              </w:rPr>
            </w:pPr>
            <w:r>
              <w:rPr>
                <w:sz w:val="20"/>
                <w:szCs w:val="20"/>
              </w:rPr>
              <w:t>Koroška</w:t>
            </w:r>
          </w:p>
        </w:tc>
        <w:tc>
          <w:tcPr>
            <w:tcW w:w="2977" w:type="dxa"/>
            <w:vAlign w:val="center"/>
          </w:tcPr>
          <w:p w:rsidR="00735ABC" w:rsidRDefault="00735ABC" w:rsidP="00735ABC">
            <w:pPr>
              <w:spacing w:after="0" w:line="260" w:lineRule="atLeast"/>
              <w:jc w:val="left"/>
              <w:rPr>
                <w:sz w:val="20"/>
              </w:rPr>
            </w:pPr>
            <w:r w:rsidRPr="00B77CEC">
              <w:rPr>
                <w:sz w:val="20"/>
              </w:rPr>
              <w:t>Mariborska cesta 3</w:t>
            </w:r>
            <w:r>
              <w:rPr>
                <w:sz w:val="20"/>
              </w:rPr>
              <w:t xml:space="preserve">, </w:t>
            </w:r>
          </w:p>
          <w:p w:rsidR="00735ABC" w:rsidRPr="00A1554D" w:rsidRDefault="00735ABC" w:rsidP="00735ABC">
            <w:pPr>
              <w:spacing w:after="0" w:line="260" w:lineRule="atLeast"/>
              <w:jc w:val="left"/>
              <w:rPr>
                <w:sz w:val="20"/>
              </w:rPr>
            </w:pPr>
            <w:r w:rsidRPr="00B77CEC">
              <w:rPr>
                <w:sz w:val="20"/>
              </w:rPr>
              <w:t>2370 Dravograd</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31</w:t>
            </w:r>
          </w:p>
        </w:tc>
        <w:tc>
          <w:tcPr>
            <w:tcW w:w="1418" w:type="dxa"/>
            <w:vAlign w:val="center"/>
          </w:tcPr>
          <w:p w:rsidR="00735ABC" w:rsidRPr="00A1554D" w:rsidRDefault="00735ABC" w:rsidP="00735ABC">
            <w:pPr>
              <w:spacing w:after="0" w:line="260" w:lineRule="atLeast"/>
              <w:jc w:val="left"/>
              <w:rPr>
                <w:sz w:val="20"/>
              </w:rPr>
            </w:pPr>
            <w:r>
              <w:rPr>
                <w:sz w:val="20"/>
              </w:rPr>
              <w:t>Volkswagen</w:t>
            </w:r>
          </w:p>
        </w:tc>
        <w:tc>
          <w:tcPr>
            <w:tcW w:w="1842" w:type="dxa"/>
            <w:vAlign w:val="center"/>
          </w:tcPr>
          <w:p w:rsidR="00735ABC" w:rsidRPr="00341B83" w:rsidRDefault="00735ABC" w:rsidP="00735ABC">
            <w:pPr>
              <w:spacing w:after="0"/>
              <w:jc w:val="left"/>
              <w:rPr>
                <w:sz w:val="20"/>
                <w:szCs w:val="20"/>
              </w:rPr>
            </w:pPr>
            <w:r w:rsidRPr="00341B83">
              <w:rPr>
                <w:sz w:val="20"/>
                <w:szCs w:val="20"/>
              </w:rPr>
              <w:t>Maribor</w:t>
            </w:r>
          </w:p>
        </w:tc>
        <w:tc>
          <w:tcPr>
            <w:tcW w:w="2977" w:type="dxa"/>
            <w:vAlign w:val="center"/>
          </w:tcPr>
          <w:p w:rsidR="00735ABC" w:rsidRDefault="00735ABC" w:rsidP="00735ABC">
            <w:pPr>
              <w:spacing w:after="0" w:line="260" w:lineRule="atLeast"/>
              <w:jc w:val="left"/>
              <w:rPr>
                <w:sz w:val="20"/>
              </w:rPr>
            </w:pPr>
            <w:r w:rsidRPr="00B77CEC">
              <w:rPr>
                <w:sz w:val="20"/>
              </w:rPr>
              <w:t>Titova cesta 10</w:t>
            </w:r>
            <w:r>
              <w:rPr>
                <w:sz w:val="20"/>
              </w:rPr>
              <w:t xml:space="preserve">, </w:t>
            </w:r>
          </w:p>
          <w:p w:rsidR="00735ABC" w:rsidRPr="00A1554D" w:rsidRDefault="00735ABC" w:rsidP="00735ABC">
            <w:pPr>
              <w:spacing w:after="0" w:line="260" w:lineRule="atLeast"/>
              <w:jc w:val="left"/>
              <w:rPr>
                <w:sz w:val="20"/>
              </w:rPr>
            </w:pPr>
            <w:r>
              <w:rPr>
                <w:sz w:val="20"/>
              </w:rPr>
              <w:t>2000</w:t>
            </w:r>
            <w:r w:rsidRPr="00B77CEC">
              <w:rPr>
                <w:sz w:val="20"/>
              </w:rPr>
              <w:t xml:space="preserve"> Maribor</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1</w:t>
            </w:r>
          </w:p>
        </w:tc>
      </w:tr>
      <w:tr w:rsidR="00735ABC" w:rsidTr="00735ABC">
        <w:tc>
          <w:tcPr>
            <w:tcW w:w="709" w:type="dxa"/>
            <w:vAlign w:val="center"/>
          </w:tcPr>
          <w:p w:rsidR="00735ABC" w:rsidRPr="00A1554D" w:rsidRDefault="00735ABC" w:rsidP="00735ABC">
            <w:pPr>
              <w:spacing w:after="0" w:line="260" w:lineRule="atLeast"/>
              <w:jc w:val="center"/>
              <w:rPr>
                <w:sz w:val="20"/>
              </w:rPr>
            </w:pPr>
            <w:r w:rsidRPr="00A1554D">
              <w:rPr>
                <w:sz w:val="20"/>
              </w:rPr>
              <w:t>32</w:t>
            </w:r>
          </w:p>
        </w:tc>
        <w:tc>
          <w:tcPr>
            <w:tcW w:w="1418" w:type="dxa"/>
            <w:vAlign w:val="center"/>
          </w:tcPr>
          <w:p w:rsidR="00735ABC" w:rsidRPr="00A1554D" w:rsidRDefault="00735ABC" w:rsidP="00735ABC">
            <w:pPr>
              <w:spacing w:after="0" w:line="260" w:lineRule="atLeast"/>
              <w:jc w:val="left"/>
              <w:rPr>
                <w:sz w:val="20"/>
              </w:rPr>
            </w:pPr>
            <w:r>
              <w:rPr>
                <w:sz w:val="20"/>
              </w:rPr>
              <w:t>Volkswagen</w:t>
            </w:r>
          </w:p>
        </w:tc>
        <w:tc>
          <w:tcPr>
            <w:tcW w:w="1842" w:type="dxa"/>
            <w:vAlign w:val="center"/>
          </w:tcPr>
          <w:p w:rsidR="00735ABC" w:rsidRPr="00341B83" w:rsidRDefault="00735ABC" w:rsidP="00735ABC">
            <w:pPr>
              <w:spacing w:after="0"/>
              <w:jc w:val="left"/>
              <w:rPr>
                <w:sz w:val="20"/>
                <w:szCs w:val="20"/>
              </w:rPr>
            </w:pPr>
            <w:r w:rsidRPr="00341B83">
              <w:rPr>
                <w:sz w:val="20"/>
                <w:szCs w:val="20"/>
              </w:rPr>
              <w:t>Nova Gorica</w:t>
            </w:r>
          </w:p>
        </w:tc>
        <w:tc>
          <w:tcPr>
            <w:tcW w:w="2977" w:type="dxa"/>
            <w:vAlign w:val="center"/>
          </w:tcPr>
          <w:p w:rsidR="00735ABC" w:rsidRPr="00A1554D" w:rsidRDefault="00735ABC" w:rsidP="00735ABC">
            <w:pPr>
              <w:spacing w:after="0" w:line="260" w:lineRule="atLeast"/>
              <w:jc w:val="left"/>
              <w:rPr>
                <w:sz w:val="20"/>
              </w:rPr>
            </w:pPr>
            <w:r w:rsidRPr="009F59DF">
              <w:rPr>
                <w:sz w:val="20"/>
              </w:rPr>
              <w:t xml:space="preserve">Ulica Gradnikove brigade 2, </w:t>
            </w:r>
            <w:r>
              <w:rPr>
                <w:sz w:val="20"/>
              </w:rPr>
              <w:t xml:space="preserve">5000 </w:t>
            </w:r>
            <w:r w:rsidRPr="009F59DF">
              <w:rPr>
                <w:sz w:val="20"/>
              </w:rPr>
              <w:t>Nova Gorica</w:t>
            </w:r>
          </w:p>
        </w:tc>
        <w:tc>
          <w:tcPr>
            <w:tcW w:w="1134" w:type="dxa"/>
            <w:vAlign w:val="center"/>
          </w:tcPr>
          <w:p w:rsidR="00735ABC" w:rsidRPr="00735ABC" w:rsidRDefault="00735ABC" w:rsidP="00735ABC">
            <w:pPr>
              <w:spacing w:after="0" w:line="260" w:lineRule="atLeast"/>
              <w:jc w:val="center"/>
              <w:rPr>
                <w:sz w:val="20"/>
              </w:rPr>
            </w:pPr>
            <w:r w:rsidRPr="001E4B6F">
              <w:rPr>
                <w:sz w:val="20"/>
              </w:rPr>
              <w:t>15 km</w:t>
            </w:r>
          </w:p>
        </w:tc>
        <w:tc>
          <w:tcPr>
            <w:tcW w:w="851" w:type="dxa"/>
            <w:tcBorders>
              <w:top w:val="nil"/>
              <w:left w:val="single" w:sz="4" w:space="0" w:color="auto"/>
              <w:bottom w:val="single" w:sz="4" w:space="0" w:color="auto"/>
              <w:right w:val="single" w:sz="4" w:space="0" w:color="auto"/>
            </w:tcBorders>
            <w:shd w:val="clear" w:color="auto" w:fill="auto"/>
            <w:vAlign w:val="center"/>
          </w:tcPr>
          <w:p w:rsidR="00735ABC" w:rsidRPr="009B79D5" w:rsidRDefault="00735ABC" w:rsidP="00735ABC">
            <w:pPr>
              <w:spacing w:after="0" w:line="260" w:lineRule="atLeast"/>
              <w:jc w:val="center"/>
              <w:rPr>
                <w:sz w:val="20"/>
                <w:szCs w:val="20"/>
              </w:rPr>
            </w:pPr>
            <w:r w:rsidRPr="009B79D5">
              <w:rPr>
                <w:color w:val="000000"/>
                <w:sz w:val="20"/>
                <w:szCs w:val="20"/>
              </w:rPr>
              <w:t>2</w:t>
            </w:r>
          </w:p>
        </w:tc>
      </w:tr>
    </w:tbl>
    <w:p w:rsidR="006F4CC7" w:rsidRDefault="006F4CC7" w:rsidP="00684841">
      <w:pPr>
        <w:spacing w:after="0" w:line="260" w:lineRule="atLeast"/>
        <w:rPr>
          <w:b/>
          <w:sz w:val="20"/>
        </w:rPr>
      </w:pPr>
    </w:p>
    <w:p w:rsidR="00C2162B" w:rsidRDefault="00C2162B" w:rsidP="00684841">
      <w:pPr>
        <w:spacing w:after="0" w:line="260" w:lineRule="atLeast"/>
        <w:rPr>
          <w:b/>
          <w:sz w:val="20"/>
        </w:rPr>
      </w:pPr>
    </w:p>
    <w:p w:rsidR="00DC0C7F" w:rsidRDefault="00DC0C7F" w:rsidP="00DC0C7F">
      <w:pPr>
        <w:spacing w:after="0" w:line="260" w:lineRule="atLeast"/>
        <w:rPr>
          <w:noProof/>
          <w:sz w:val="20"/>
        </w:rPr>
      </w:pPr>
      <w:r>
        <w:rPr>
          <w:noProof/>
          <w:sz w:val="20"/>
        </w:rPr>
        <w:t xml:space="preserve">Število vozil je okvirno in </w:t>
      </w:r>
      <w:r w:rsidRPr="00684841">
        <w:rPr>
          <w:noProof/>
          <w:sz w:val="20"/>
        </w:rPr>
        <w:t>se v času veljavnosti pogodbe lahko spremeni (npr. uničenje</w:t>
      </w:r>
      <w:r>
        <w:rPr>
          <w:noProof/>
          <w:sz w:val="20"/>
        </w:rPr>
        <w:t xml:space="preserve"> a</w:t>
      </w:r>
      <w:r w:rsidRPr="00684841">
        <w:rPr>
          <w:noProof/>
          <w:sz w:val="20"/>
        </w:rPr>
        <w:t>li prodaja vozil</w:t>
      </w:r>
      <w:r>
        <w:rPr>
          <w:noProof/>
          <w:sz w:val="20"/>
        </w:rPr>
        <w:t>, dobava dodatnih vozil</w:t>
      </w:r>
      <w:r w:rsidRPr="00684841">
        <w:rPr>
          <w:noProof/>
          <w:sz w:val="20"/>
        </w:rPr>
        <w:t xml:space="preserve">). Naročnik se zato ne zavezuje, da bo v času veljavnosti pogodbe </w:t>
      </w:r>
      <w:r>
        <w:rPr>
          <w:noProof/>
          <w:sz w:val="20"/>
        </w:rPr>
        <w:t>naročal</w:t>
      </w:r>
      <w:r w:rsidRPr="00684841">
        <w:rPr>
          <w:noProof/>
          <w:sz w:val="20"/>
        </w:rPr>
        <w:t xml:space="preserve"> storitve za navedeno število vozil</w:t>
      </w:r>
      <w:r>
        <w:rPr>
          <w:noProof/>
          <w:sz w:val="20"/>
        </w:rPr>
        <w:t xml:space="preserve"> in za nedoseganje pogodbene vrednosti ne bo odškodninsko ali kako drugače odgovoren</w:t>
      </w:r>
      <w:r w:rsidRPr="00684841">
        <w:rPr>
          <w:noProof/>
          <w:sz w:val="20"/>
        </w:rPr>
        <w:t xml:space="preserve">. </w:t>
      </w:r>
    </w:p>
    <w:p w:rsidR="00DC0C7F" w:rsidRDefault="00DC0C7F" w:rsidP="00DC0C7F">
      <w:pPr>
        <w:spacing w:after="0" w:line="260" w:lineRule="atLeast"/>
        <w:rPr>
          <w:noProof/>
          <w:sz w:val="20"/>
        </w:rPr>
      </w:pPr>
    </w:p>
    <w:p w:rsidR="00DC0C7F" w:rsidRPr="00684841" w:rsidRDefault="00DC0C7F" w:rsidP="00DC0C7F">
      <w:pPr>
        <w:spacing w:after="0" w:line="260" w:lineRule="atLeast"/>
        <w:rPr>
          <w:noProof/>
          <w:sz w:val="20"/>
        </w:rPr>
      </w:pPr>
      <w:r w:rsidRPr="00684841">
        <w:rPr>
          <w:noProof/>
          <w:sz w:val="20"/>
        </w:rPr>
        <w:t>V primeru okvare, ki bi se zgodila izven lokacije organizacijske enote naročnika (npr. na cesti), si naročnik pridržuje pravico oddati vozilo v popravilo v najbližjo servisno delavnico</w:t>
      </w:r>
      <w:r>
        <w:rPr>
          <w:noProof/>
          <w:sz w:val="20"/>
        </w:rPr>
        <w:t xml:space="preserve"> za posamezno blagovno znamko</w:t>
      </w:r>
      <w:r w:rsidRPr="00684841">
        <w:rPr>
          <w:noProof/>
          <w:sz w:val="20"/>
        </w:rPr>
        <w:t>, s katero ima naročnik sklenjeno pogodbo, glede na trenutno lokacijo okvare.</w:t>
      </w:r>
    </w:p>
    <w:p w:rsidR="00DC0C7F" w:rsidRDefault="00DC0C7F" w:rsidP="00DC0C7F">
      <w:pPr>
        <w:spacing w:after="0" w:line="260" w:lineRule="atLeast"/>
        <w:rPr>
          <w:sz w:val="20"/>
        </w:rPr>
      </w:pPr>
    </w:p>
    <w:p w:rsidR="00C2162B" w:rsidRDefault="00C2162B" w:rsidP="00DC0C7F">
      <w:pPr>
        <w:spacing w:after="0" w:line="260" w:lineRule="atLeast"/>
        <w:rPr>
          <w:sz w:val="20"/>
        </w:rPr>
      </w:pPr>
    </w:p>
    <w:p w:rsidR="00C2162B" w:rsidRDefault="00C2162B" w:rsidP="00DC0C7F">
      <w:pPr>
        <w:spacing w:after="0" w:line="260" w:lineRule="atLeast"/>
        <w:rPr>
          <w:sz w:val="20"/>
        </w:rPr>
      </w:pPr>
    </w:p>
    <w:p w:rsidR="00C2162B" w:rsidRDefault="00C2162B" w:rsidP="00DC0C7F">
      <w:pPr>
        <w:spacing w:after="0" w:line="260" w:lineRule="atLeast"/>
        <w:rPr>
          <w:sz w:val="20"/>
        </w:rPr>
      </w:pPr>
    </w:p>
    <w:p w:rsidR="00C2162B" w:rsidRDefault="00C2162B" w:rsidP="00DC0C7F">
      <w:pPr>
        <w:spacing w:after="0" w:line="260" w:lineRule="atLeast"/>
        <w:rPr>
          <w:sz w:val="20"/>
        </w:rPr>
      </w:pPr>
    </w:p>
    <w:p w:rsidR="00C2162B" w:rsidRDefault="00C2162B" w:rsidP="00DC0C7F">
      <w:pPr>
        <w:spacing w:after="0" w:line="260" w:lineRule="atLeast"/>
        <w:rPr>
          <w:sz w:val="20"/>
        </w:rPr>
      </w:pPr>
    </w:p>
    <w:p w:rsidR="00C2162B" w:rsidRDefault="00C2162B"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87390" w:rsidRDefault="00C87390" w:rsidP="00DC0C7F">
      <w:pPr>
        <w:spacing w:after="0" w:line="260" w:lineRule="atLeast"/>
        <w:rPr>
          <w:sz w:val="20"/>
        </w:rPr>
      </w:pPr>
    </w:p>
    <w:p w:rsidR="00C2162B" w:rsidRDefault="00C2162B" w:rsidP="00DC0C7F">
      <w:pPr>
        <w:spacing w:after="0" w:line="260" w:lineRule="atLeast"/>
        <w:rPr>
          <w:sz w:val="20"/>
        </w:rPr>
      </w:pPr>
    </w:p>
    <w:p w:rsidR="008E263F" w:rsidRPr="00883701" w:rsidRDefault="00343CE7" w:rsidP="009A7216">
      <w:pPr>
        <w:pStyle w:val="Naslov1"/>
      </w:pPr>
      <w:bookmarkStart w:id="96" w:name="_Toc501450350"/>
      <w:bookmarkStart w:id="97" w:name="_Toc21599536"/>
      <w:bookmarkStart w:id="98" w:name="_Toc461526831"/>
      <w:bookmarkStart w:id="99" w:name="_Toc241638410"/>
      <w:bookmarkStart w:id="100" w:name="_Toc329087073"/>
      <w:bookmarkEnd w:id="86"/>
      <w:bookmarkEnd w:id="87"/>
      <w:r>
        <w:lastRenderedPageBreak/>
        <w:t>O</w:t>
      </w:r>
      <w:r w:rsidR="008E263F" w:rsidRPr="00883701">
        <w:t xml:space="preserve">BRAZEC PONUDBA – </w:t>
      </w:r>
      <w:r w:rsidR="00657637">
        <w:t>JN 24/2019 SERVISI</w:t>
      </w:r>
      <w:bookmarkEnd w:id="96"/>
      <w:bookmarkEnd w:id="97"/>
    </w:p>
    <w:p w:rsidR="0029373E" w:rsidRDefault="0029373E" w:rsidP="008E263F">
      <w:pPr>
        <w:spacing w:after="0" w:line="260" w:lineRule="atLeast"/>
        <w:rPr>
          <w:sz w:val="20"/>
          <w:szCs w:val="20"/>
        </w:rPr>
      </w:pPr>
    </w:p>
    <w:p w:rsidR="005B373C" w:rsidRDefault="005B373C" w:rsidP="008E263F">
      <w:pPr>
        <w:spacing w:line="260" w:lineRule="atLeast"/>
        <w:rPr>
          <w:sz w:val="20"/>
          <w:szCs w:val="20"/>
        </w:rPr>
      </w:pPr>
      <w:bookmarkStart w:id="101" w:name="_Toc74653720"/>
    </w:p>
    <w:p w:rsidR="008E263F" w:rsidRDefault="008E263F" w:rsidP="008E263F">
      <w:pPr>
        <w:spacing w:line="260" w:lineRule="atLeast"/>
        <w:rPr>
          <w:sz w:val="20"/>
          <w:szCs w:val="20"/>
        </w:rPr>
      </w:pPr>
      <w:r w:rsidRPr="00AB0AA4">
        <w:rPr>
          <w:sz w:val="20"/>
          <w:szCs w:val="20"/>
        </w:rPr>
        <w:t xml:space="preserve">Št. ponudbe: </w:t>
      </w:r>
      <w:r>
        <w:rPr>
          <w:sz w:val="20"/>
          <w:szCs w:val="20"/>
        </w:rPr>
        <w:t>_____________________</w:t>
      </w:r>
    </w:p>
    <w:p w:rsidR="003B49E1" w:rsidRDefault="003B49E1" w:rsidP="008E263F">
      <w:pPr>
        <w:spacing w:line="260" w:lineRule="atLeast"/>
        <w:rPr>
          <w:sz w:val="20"/>
          <w:szCs w:val="20"/>
        </w:rPr>
      </w:pPr>
      <w:r>
        <w:rPr>
          <w:sz w:val="20"/>
          <w:szCs w:val="20"/>
        </w:rPr>
        <w:t>Datum ponudbe: __________________</w:t>
      </w:r>
    </w:p>
    <w:p w:rsidR="00E74E6C" w:rsidRDefault="00E74E6C" w:rsidP="008E263F">
      <w:pPr>
        <w:spacing w:line="260" w:lineRule="atLeast"/>
        <w:rPr>
          <w:sz w:val="20"/>
          <w:szCs w:val="20"/>
        </w:rPr>
      </w:pPr>
    </w:p>
    <w:p w:rsidR="005B373C" w:rsidRDefault="005B373C" w:rsidP="008E263F">
      <w:pPr>
        <w:spacing w:line="260" w:lineRule="atLeast"/>
        <w:rPr>
          <w:sz w:val="20"/>
          <w:szCs w:val="20"/>
        </w:rPr>
      </w:pPr>
    </w:p>
    <w:p w:rsidR="008E263F" w:rsidRDefault="008E263F" w:rsidP="008E263F">
      <w:pPr>
        <w:spacing w:line="260" w:lineRule="atLeast"/>
        <w:rPr>
          <w:sz w:val="20"/>
          <w:szCs w:val="20"/>
        </w:rPr>
      </w:pPr>
      <w:r w:rsidRPr="00AB0AA4">
        <w:rPr>
          <w:sz w:val="20"/>
          <w:szCs w:val="20"/>
        </w:rPr>
        <w:t>Registrirano ime ponudnika</w:t>
      </w:r>
      <w:r>
        <w:rPr>
          <w:sz w:val="20"/>
          <w:szCs w:val="20"/>
        </w:rPr>
        <w:t xml:space="preserve"> oziroma nosilca posla pri skupni ponudbi</w:t>
      </w:r>
      <w:r w:rsidRPr="00AB0AA4">
        <w:rPr>
          <w:sz w:val="20"/>
          <w:szCs w:val="20"/>
        </w:rPr>
        <w:t xml:space="preserve">: </w:t>
      </w:r>
      <w:r>
        <w:rPr>
          <w:sz w:val="20"/>
          <w:szCs w:val="20"/>
        </w:rPr>
        <w:t>____________________</w:t>
      </w:r>
    </w:p>
    <w:p w:rsidR="008E263F" w:rsidRPr="00AB0AA4" w:rsidRDefault="008E263F" w:rsidP="008E263F">
      <w:pPr>
        <w:spacing w:line="260" w:lineRule="atLeast"/>
        <w:rPr>
          <w:sz w:val="20"/>
          <w:szCs w:val="20"/>
        </w:rPr>
      </w:pPr>
      <w:r>
        <w:rPr>
          <w:sz w:val="20"/>
          <w:szCs w:val="20"/>
        </w:rPr>
        <w:t>____________________________________________________________________________</w:t>
      </w:r>
    </w:p>
    <w:p w:rsidR="008E263F" w:rsidRPr="00AB0AA4" w:rsidRDefault="008E263F" w:rsidP="008E263F">
      <w:pPr>
        <w:spacing w:line="260" w:lineRule="atLeast"/>
        <w:rPr>
          <w:sz w:val="20"/>
          <w:szCs w:val="20"/>
        </w:rPr>
      </w:pPr>
      <w:r w:rsidRPr="00AB0AA4">
        <w:rPr>
          <w:sz w:val="20"/>
          <w:szCs w:val="20"/>
        </w:rPr>
        <w:t xml:space="preserve">Naslov: </w:t>
      </w:r>
      <w:r>
        <w:rPr>
          <w:sz w:val="20"/>
          <w:szCs w:val="20"/>
        </w:rPr>
        <w:t>_____________________________________________________________________</w:t>
      </w:r>
    </w:p>
    <w:p w:rsidR="0029373E" w:rsidRDefault="0029373E" w:rsidP="008E263F">
      <w:pPr>
        <w:spacing w:line="260" w:lineRule="atLeast"/>
        <w:rPr>
          <w:sz w:val="20"/>
          <w:szCs w:val="20"/>
        </w:rPr>
      </w:pPr>
    </w:p>
    <w:p w:rsidR="005B373C" w:rsidRPr="00AB0AA4" w:rsidRDefault="005B373C" w:rsidP="008E263F">
      <w:pPr>
        <w:spacing w:line="260" w:lineRule="atLeast"/>
        <w:rPr>
          <w:sz w:val="20"/>
          <w:szCs w:val="20"/>
        </w:rPr>
      </w:pPr>
    </w:p>
    <w:p w:rsidR="008E263F" w:rsidRPr="00AB0AA4" w:rsidRDefault="008E263F" w:rsidP="008E263F">
      <w:pPr>
        <w:spacing w:line="260" w:lineRule="atLeast"/>
        <w:rPr>
          <w:sz w:val="20"/>
          <w:szCs w:val="20"/>
        </w:rPr>
      </w:pPr>
      <w:r w:rsidRPr="00AB0AA4">
        <w:rPr>
          <w:sz w:val="20"/>
          <w:szCs w:val="20"/>
        </w:rPr>
        <w:t xml:space="preserve">IBAN: SI56 </w:t>
      </w:r>
      <w:r>
        <w:rPr>
          <w:sz w:val="20"/>
          <w:szCs w:val="20"/>
        </w:rPr>
        <w:t>_____________________</w:t>
      </w:r>
    </w:p>
    <w:p w:rsidR="008E263F" w:rsidRDefault="008E263F" w:rsidP="008E263F">
      <w:pPr>
        <w:spacing w:line="260" w:lineRule="atLeast"/>
        <w:rPr>
          <w:sz w:val="20"/>
          <w:szCs w:val="20"/>
        </w:rPr>
      </w:pPr>
      <w:r w:rsidRPr="00AB0AA4">
        <w:rPr>
          <w:sz w:val="20"/>
          <w:szCs w:val="20"/>
        </w:rPr>
        <w:t xml:space="preserve">ID št. za DDV: </w:t>
      </w:r>
      <w:r>
        <w:rPr>
          <w:sz w:val="20"/>
          <w:szCs w:val="20"/>
        </w:rPr>
        <w:t>_____________________</w:t>
      </w:r>
    </w:p>
    <w:p w:rsidR="00D4031E" w:rsidRPr="00AB0AA4" w:rsidRDefault="00D4031E" w:rsidP="008E263F">
      <w:pPr>
        <w:spacing w:line="260" w:lineRule="atLeast"/>
        <w:rPr>
          <w:sz w:val="20"/>
          <w:szCs w:val="20"/>
        </w:rPr>
      </w:pPr>
      <w:r>
        <w:rPr>
          <w:sz w:val="20"/>
          <w:szCs w:val="20"/>
        </w:rPr>
        <w:t>Matična številka: ____________________</w:t>
      </w:r>
    </w:p>
    <w:bookmarkEnd w:id="101"/>
    <w:p w:rsidR="008E263F" w:rsidRPr="007C1F5D" w:rsidRDefault="008E263F" w:rsidP="008E263F">
      <w:pPr>
        <w:spacing w:line="260" w:lineRule="atLeast"/>
        <w:rPr>
          <w:sz w:val="20"/>
          <w:szCs w:val="20"/>
        </w:rPr>
      </w:pPr>
    </w:p>
    <w:p w:rsidR="008E263F" w:rsidRDefault="008E263F" w:rsidP="008E263F">
      <w:pPr>
        <w:spacing w:after="0" w:line="260" w:lineRule="atLeast"/>
        <w:rPr>
          <w:sz w:val="20"/>
          <w:szCs w:val="20"/>
        </w:rPr>
      </w:pPr>
      <w:r w:rsidRPr="007C1F5D">
        <w:rPr>
          <w:sz w:val="20"/>
          <w:szCs w:val="20"/>
        </w:rPr>
        <w:t xml:space="preserve">Ponudbo oddajamo za sklop/e </w:t>
      </w:r>
      <w:r w:rsidRPr="007C1F5D">
        <w:rPr>
          <w:i/>
          <w:sz w:val="20"/>
          <w:szCs w:val="20"/>
        </w:rPr>
        <w:t>(označite)</w:t>
      </w:r>
      <w:r>
        <w:rPr>
          <w:sz w:val="20"/>
          <w:szCs w:val="20"/>
        </w:rPr>
        <w:t xml:space="preserve"> za katere/ga prilagamo tudi ponudbeni predračun</w:t>
      </w:r>
      <w:r w:rsidRPr="007C1F5D">
        <w:rPr>
          <w:sz w:val="20"/>
          <w:szCs w:val="20"/>
        </w:rPr>
        <w:t>:</w:t>
      </w:r>
    </w:p>
    <w:p w:rsidR="0029373E" w:rsidRPr="00DC1959" w:rsidRDefault="0029373E" w:rsidP="008E263F">
      <w:pPr>
        <w:spacing w:after="0" w:line="260" w:lineRule="atLeast"/>
        <w:rPr>
          <w:sz w:val="20"/>
          <w:szCs w:val="20"/>
        </w:rPr>
      </w:pPr>
    </w:p>
    <w:tbl>
      <w:tblPr>
        <w:tblW w:w="7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gridCol w:w="1560"/>
        <w:gridCol w:w="1560"/>
        <w:gridCol w:w="1560"/>
      </w:tblGrid>
      <w:tr w:rsidR="00E75058" w:rsidRPr="00DC1959" w:rsidTr="00E75058">
        <w:trPr>
          <w:trHeight w:val="170"/>
        </w:trPr>
        <w:tc>
          <w:tcPr>
            <w:tcW w:w="1560" w:type="dxa"/>
            <w:shd w:val="clear" w:color="auto" w:fill="auto"/>
            <w:vAlign w:val="center"/>
          </w:tcPr>
          <w:p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p>
        </w:tc>
        <w:tc>
          <w:tcPr>
            <w:tcW w:w="1560" w:type="dxa"/>
            <w:vAlign w:val="center"/>
          </w:tcPr>
          <w:p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8</w:t>
            </w:r>
          </w:p>
        </w:tc>
        <w:tc>
          <w:tcPr>
            <w:tcW w:w="1560" w:type="dxa"/>
            <w:vAlign w:val="center"/>
          </w:tcPr>
          <w:p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r w:rsidR="006E1705">
              <w:rPr>
                <w:sz w:val="20"/>
                <w:szCs w:val="20"/>
              </w:rPr>
              <w:t>5</w:t>
            </w:r>
          </w:p>
        </w:tc>
        <w:tc>
          <w:tcPr>
            <w:tcW w:w="1560" w:type="dxa"/>
            <w:vAlign w:val="center"/>
          </w:tcPr>
          <w:p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22</w:t>
            </w:r>
          </w:p>
        </w:tc>
        <w:tc>
          <w:tcPr>
            <w:tcW w:w="1560" w:type="dxa"/>
            <w:vAlign w:val="center"/>
          </w:tcPr>
          <w:p w:rsidR="00E75058" w:rsidRPr="009E4AD6" w:rsidRDefault="00E75058" w:rsidP="006E1705">
            <w:pPr>
              <w:spacing w:before="60"/>
              <w:jc w:val="center"/>
              <w:rPr>
                <w:sz w:val="20"/>
                <w:szCs w:val="20"/>
              </w:rPr>
            </w:pPr>
            <w:r w:rsidRPr="009E4AD6">
              <w:rPr>
                <w:rFonts w:ascii="Segoe UI Symbol" w:eastAsia="MS Gothic" w:hAnsi="Segoe UI Symbol" w:cs="Segoe UI Symbol"/>
                <w:sz w:val="20"/>
                <w:szCs w:val="20"/>
              </w:rPr>
              <w:t>☐</w:t>
            </w:r>
            <w:r w:rsidR="006E1705">
              <w:rPr>
                <w:sz w:val="20"/>
                <w:szCs w:val="20"/>
              </w:rPr>
              <w:t xml:space="preserve"> sklop 29</w:t>
            </w:r>
          </w:p>
        </w:tc>
      </w:tr>
      <w:tr w:rsidR="006E1705" w:rsidRPr="00DC1959" w:rsidTr="00E75058">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9</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16</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23</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30</w:t>
            </w:r>
          </w:p>
        </w:tc>
      </w:tr>
      <w:tr w:rsidR="006E1705" w:rsidRPr="00DC1959" w:rsidTr="00E75058">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10</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sidRPr="009E4AD6">
              <w:rPr>
                <w:sz w:val="20"/>
                <w:szCs w:val="20"/>
              </w:rPr>
              <w:t xml:space="preserve"> sklop 1</w:t>
            </w:r>
            <w:r>
              <w:rPr>
                <w:sz w:val="20"/>
                <w:szCs w:val="20"/>
              </w:rPr>
              <w:t>7</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24</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31</w:t>
            </w:r>
          </w:p>
        </w:tc>
      </w:tr>
      <w:tr w:rsidR="006E1705" w:rsidRPr="00DC1959" w:rsidTr="00E66A53">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4</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11</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18</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25</w:t>
            </w:r>
          </w:p>
        </w:tc>
        <w:tc>
          <w:tcPr>
            <w:tcW w:w="1560" w:type="dxa"/>
            <w:tcBorders>
              <w:bottom w:val="single" w:sz="4" w:space="0" w:color="auto"/>
            </w:tcBorders>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32</w:t>
            </w:r>
          </w:p>
        </w:tc>
      </w:tr>
      <w:tr w:rsidR="006E1705" w:rsidRPr="00DC1959" w:rsidTr="00E66A53">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5</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12</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19</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26</w:t>
            </w:r>
          </w:p>
        </w:tc>
        <w:tc>
          <w:tcPr>
            <w:tcW w:w="1560" w:type="dxa"/>
            <w:tcBorders>
              <w:bottom w:val="nil"/>
              <w:right w:val="nil"/>
            </w:tcBorders>
            <w:vAlign w:val="center"/>
          </w:tcPr>
          <w:p w:rsidR="006E1705" w:rsidRPr="009E4AD6" w:rsidRDefault="006E1705" w:rsidP="006E1705">
            <w:pPr>
              <w:spacing w:before="60"/>
              <w:jc w:val="center"/>
              <w:rPr>
                <w:sz w:val="20"/>
                <w:szCs w:val="20"/>
              </w:rPr>
            </w:pPr>
          </w:p>
        </w:tc>
      </w:tr>
      <w:tr w:rsidR="006E1705" w:rsidRPr="00DC1959" w:rsidTr="00E66A53">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6</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13</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20</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27</w:t>
            </w:r>
          </w:p>
        </w:tc>
        <w:tc>
          <w:tcPr>
            <w:tcW w:w="1560" w:type="dxa"/>
            <w:tcBorders>
              <w:top w:val="nil"/>
              <w:bottom w:val="nil"/>
              <w:right w:val="nil"/>
            </w:tcBorders>
            <w:vAlign w:val="center"/>
          </w:tcPr>
          <w:p w:rsidR="006E1705" w:rsidRPr="009E4AD6" w:rsidRDefault="006E1705" w:rsidP="006E1705">
            <w:pPr>
              <w:spacing w:before="60"/>
              <w:jc w:val="center"/>
              <w:rPr>
                <w:sz w:val="20"/>
                <w:szCs w:val="20"/>
              </w:rPr>
            </w:pPr>
          </w:p>
        </w:tc>
      </w:tr>
      <w:tr w:rsidR="006E1705" w:rsidRPr="00DC1959" w:rsidTr="00483AD4">
        <w:trPr>
          <w:trHeight w:val="170"/>
        </w:trPr>
        <w:tc>
          <w:tcPr>
            <w:tcW w:w="1560" w:type="dxa"/>
            <w:shd w:val="clear" w:color="auto" w:fill="auto"/>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7</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14</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21</w:t>
            </w:r>
          </w:p>
        </w:tc>
        <w:tc>
          <w:tcPr>
            <w:tcW w:w="1560" w:type="dxa"/>
            <w:vAlign w:val="center"/>
          </w:tcPr>
          <w:p w:rsidR="006E1705" w:rsidRPr="009E4AD6" w:rsidRDefault="006E1705" w:rsidP="006E1705">
            <w:pPr>
              <w:spacing w:before="60"/>
              <w:jc w:val="center"/>
              <w:rPr>
                <w:sz w:val="20"/>
                <w:szCs w:val="20"/>
              </w:rPr>
            </w:pPr>
            <w:r w:rsidRPr="009E4AD6">
              <w:rPr>
                <w:rFonts w:ascii="Segoe UI Symbol" w:eastAsia="MS Gothic" w:hAnsi="Segoe UI Symbol" w:cs="Segoe UI Symbol"/>
                <w:sz w:val="20"/>
                <w:szCs w:val="20"/>
              </w:rPr>
              <w:t>☐</w:t>
            </w:r>
            <w:r>
              <w:rPr>
                <w:sz w:val="20"/>
                <w:szCs w:val="20"/>
              </w:rPr>
              <w:t xml:space="preserve"> sklop 28</w:t>
            </w:r>
          </w:p>
        </w:tc>
        <w:tc>
          <w:tcPr>
            <w:tcW w:w="1560" w:type="dxa"/>
            <w:tcBorders>
              <w:top w:val="nil"/>
              <w:bottom w:val="nil"/>
              <w:right w:val="nil"/>
            </w:tcBorders>
            <w:vAlign w:val="center"/>
          </w:tcPr>
          <w:p w:rsidR="006E1705" w:rsidRPr="009E4AD6" w:rsidRDefault="006E1705" w:rsidP="006E1705">
            <w:pPr>
              <w:spacing w:before="60"/>
              <w:jc w:val="center"/>
              <w:rPr>
                <w:sz w:val="20"/>
                <w:szCs w:val="20"/>
              </w:rPr>
            </w:pPr>
          </w:p>
        </w:tc>
      </w:tr>
    </w:tbl>
    <w:p w:rsidR="008E263F" w:rsidRDefault="008E263F" w:rsidP="008E263F">
      <w:pPr>
        <w:spacing w:after="0" w:line="260" w:lineRule="atLeast"/>
        <w:rPr>
          <w:sz w:val="20"/>
          <w:szCs w:val="20"/>
        </w:rPr>
      </w:pPr>
    </w:p>
    <w:p w:rsidR="0029373E" w:rsidRDefault="0029373E" w:rsidP="008E263F">
      <w:pPr>
        <w:spacing w:after="0" w:line="260" w:lineRule="atLeast"/>
        <w:rPr>
          <w:sz w:val="20"/>
          <w:szCs w:val="20"/>
        </w:rPr>
      </w:pPr>
    </w:p>
    <w:p w:rsidR="00350C7B" w:rsidRPr="00DC1959" w:rsidRDefault="00350C7B" w:rsidP="00350C7B">
      <w:pPr>
        <w:spacing w:after="0" w:line="260" w:lineRule="atLeast"/>
        <w:rPr>
          <w:sz w:val="20"/>
        </w:rPr>
      </w:pPr>
      <w:r w:rsidRPr="00DC1959">
        <w:rPr>
          <w:sz w:val="20"/>
        </w:rPr>
        <w:t xml:space="preserve">Skupna ponudbena vrednost za </w:t>
      </w:r>
      <w:r>
        <w:rPr>
          <w:sz w:val="20"/>
        </w:rPr>
        <w:t xml:space="preserve">24-mesečno </w:t>
      </w:r>
      <w:r w:rsidRPr="00DC1959">
        <w:rPr>
          <w:sz w:val="20"/>
        </w:rPr>
        <w:t>obdobje znaša:</w:t>
      </w:r>
    </w:p>
    <w:p w:rsidR="008E263F" w:rsidRDefault="008E263F" w:rsidP="008E263F">
      <w:pPr>
        <w:spacing w:after="0" w:line="260" w:lineRule="atLeast"/>
        <w:rPr>
          <w:sz w:val="20"/>
          <w:szCs w:val="20"/>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507"/>
        <w:gridCol w:w="1417"/>
      </w:tblGrid>
      <w:tr w:rsidR="00240C5A" w:rsidRPr="00EB6ECB" w:rsidTr="00E86E71">
        <w:tc>
          <w:tcPr>
            <w:tcW w:w="723" w:type="dxa"/>
            <w:shd w:val="clear" w:color="auto" w:fill="auto"/>
            <w:vAlign w:val="center"/>
          </w:tcPr>
          <w:p w:rsidR="00240C5A" w:rsidRPr="0029373E" w:rsidRDefault="00240C5A" w:rsidP="008D1641">
            <w:pPr>
              <w:spacing w:after="0"/>
              <w:jc w:val="center"/>
              <w:rPr>
                <w:b/>
                <w:sz w:val="16"/>
                <w:szCs w:val="16"/>
              </w:rPr>
            </w:pPr>
            <w:r w:rsidRPr="0029373E">
              <w:rPr>
                <w:b/>
                <w:sz w:val="16"/>
                <w:szCs w:val="16"/>
              </w:rPr>
              <w:t>Št. sklopa</w:t>
            </w:r>
          </w:p>
        </w:tc>
        <w:tc>
          <w:tcPr>
            <w:tcW w:w="6507" w:type="dxa"/>
            <w:vAlign w:val="center"/>
          </w:tcPr>
          <w:p w:rsidR="00240C5A" w:rsidRPr="0029373E" w:rsidRDefault="00240C5A" w:rsidP="008D1641">
            <w:pPr>
              <w:spacing w:after="0"/>
              <w:jc w:val="center"/>
              <w:rPr>
                <w:b/>
                <w:sz w:val="16"/>
                <w:szCs w:val="16"/>
              </w:rPr>
            </w:pPr>
            <w:r>
              <w:rPr>
                <w:b/>
                <w:sz w:val="16"/>
                <w:szCs w:val="16"/>
              </w:rPr>
              <w:t>Opis</w:t>
            </w:r>
          </w:p>
        </w:tc>
        <w:tc>
          <w:tcPr>
            <w:tcW w:w="1417" w:type="dxa"/>
            <w:shd w:val="clear" w:color="auto" w:fill="auto"/>
            <w:vAlign w:val="center"/>
          </w:tcPr>
          <w:p w:rsidR="00240C5A" w:rsidRPr="0029373E" w:rsidRDefault="00240C5A" w:rsidP="008D1641">
            <w:pPr>
              <w:spacing w:before="60"/>
              <w:jc w:val="center"/>
              <w:rPr>
                <w:b/>
                <w:sz w:val="16"/>
                <w:szCs w:val="16"/>
              </w:rPr>
            </w:pPr>
            <w:r>
              <w:rPr>
                <w:b/>
                <w:sz w:val="16"/>
                <w:szCs w:val="16"/>
              </w:rPr>
              <w:t>Vrednost v EUR brez DDV</w:t>
            </w:r>
            <w:r w:rsidRPr="0029373E">
              <w:rPr>
                <w:rStyle w:val="Sprotnaopomba-sklic"/>
                <w:sz w:val="16"/>
                <w:szCs w:val="16"/>
                <w:vertAlign w:val="superscript"/>
              </w:rPr>
              <w:footnoteReference w:id="3"/>
            </w:r>
          </w:p>
        </w:tc>
      </w:tr>
      <w:tr w:rsidR="00240C5A" w:rsidRPr="00EB6ECB" w:rsidTr="00E86E71">
        <w:tc>
          <w:tcPr>
            <w:tcW w:w="723" w:type="dxa"/>
            <w:shd w:val="clear" w:color="auto" w:fill="auto"/>
            <w:vAlign w:val="center"/>
          </w:tcPr>
          <w:p w:rsidR="00240C5A" w:rsidRPr="00EB6ECB" w:rsidRDefault="00240C5A" w:rsidP="008D1641">
            <w:pPr>
              <w:spacing w:after="0" w:line="260" w:lineRule="atLeast"/>
              <w:jc w:val="center"/>
              <w:rPr>
                <w:sz w:val="20"/>
                <w:szCs w:val="20"/>
              </w:rPr>
            </w:pPr>
            <w:r w:rsidRPr="00EB6ECB">
              <w:rPr>
                <w:sz w:val="20"/>
                <w:szCs w:val="20"/>
              </w:rPr>
              <w:t>1</w:t>
            </w:r>
          </w:p>
        </w:tc>
        <w:tc>
          <w:tcPr>
            <w:tcW w:w="6507" w:type="dxa"/>
            <w:vAlign w:val="center"/>
          </w:tcPr>
          <w:p w:rsidR="00240C5A" w:rsidRPr="00240C5A" w:rsidRDefault="00240C5A" w:rsidP="00E86E71">
            <w:pPr>
              <w:spacing w:after="0"/>
              <w:jc w:val="left"/>
              <w:rPr>
                <w:sz w:val="20"/>
                <w:szCs w:val="20"/>
              </w:rPr>
            </w:pPr>
            <w:r w:rsidRPr="00240C5A">
              <w:rPr>
                <w:sz w:val="20"/>
                <w:szCs w:val="20"/>
              </w:rPr>
              <w:t>Skupna ponudbena vrednost</w:t>
            </w:r>
            <w:r>
              <w:rPr>
                <w:sz w:val="20"/>
                <w:szCs w:val="20"/>
              </w:rPr>
              <w:t xml:space="preserve"> za sklop 1</w:t>
            </w:r>
            <w:r w:rsidR="004C7C89">
              <w:rPr>
                <w:sz w:val="20"/>
                <w:szCs w:val="20"/>
              </w:rPr>
              <w:t xml:space="preserve"> – </w:t>
            </w:r>
            <w:r w:rsidR="004C7C89" w:rsidRPr="004C7C89">
              <w:rPr>
                <w:sz w:val="20"/>
                <w:szCs w:val="20"/>
              </w:rPr>
              <w:t>Citroën</w:t>
            </w:r>
            <w:r w:rsidR="004C7C89">
              <w:rPr>
                <w:sz w:val="20"/>
                <w:szCs w:val="20"/>
              </w:rPr>
              <w:t xml:space="preserve"> - </w:t>
            </w:r>
            <w:r w:rsidR="004C7C89" w:rsidRPr="004C7C89">
              <w:rPr>
                <w:sz w:val="20"/>
                <w:szCs w:val="20"/>
              </w:rPr>
              <w:t>Ljubljana</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9A0E8F" w:rsidRDefault="00240C5A" w:rsidP="008D1641">
            <w:pPr>
              <w:spacing w:after="0" w:line="260" w:lineRule="atLeast"/>
              <w:jc w:val="center"/>
              <w:rPr>
                <w:sz w:val="20"/>
                <w:szCs w:val="20"/>
              </w:rPr>
            </w:pPr>
            <w:r w:rsidRPr="009A0E8F">
              <w:rPr>
                <w:sz w:val="20"/>
                <w:szCs w:val="20"/>
              </w:rPr>
              <w:t>2</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2</w:t>
            </w:r>
            <w:r w:rsidR="004C7C89">
              <w:rPr>
                <w:sz w:val="20"/>
                <w:szCs w:val="20"/>
              </w:rPr>
              <w:t xml:space="preserve"> – </w:t>
            </w:r>
            <w:r w:rsidR="004C7C89" w:rsidRPr="004C7C89">
              <w:rPr>
                <w:sz w:val="20"/>
                <w:szCs w:val="20"/>
              </w:rPr>
              <w:t>Citroën</w:t>
            </w:r>
            <w:r w:rsidR="004C7C89">
              <w:rPr>
                <w:sz w:val="20"/>
                <w:szCs w:val="20"/>
              </w:rPr>
              <w:t xml:space="preserve"> - Brežice-Krško</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9A0E8F" w:rsidRDefault="00240C5A" w:rsidP="008D1641">
            <w:pPr>
              <w:spacing w:after="0" w:line="260" w:lineRule="atLeast"/>
              <w:jc w:val="center"/>
              <w:rPr>
                <w:sz w:val="20"/>
                <w:szCs w:val="20"/>
              </w:rPr>
            </w:pPr>
            <w:r w:rsidRPr="009A0E8F">
              <w:rPr>
                <w:sz w:val="20"/>
                <w:szCs w:val="20"/>
              </w:rPr>
              <w:t>3</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3</w:t>
            </w:r>
            <w:r w:rsidR="004C7C89">
              <w:rPr>
                <w:sz w:val="20"/>
                <w:szCs w:val="20"/>
              </w:rPr>
              <w:t xml:space="preserve"> – </w:t>
            </w:r>
            <w:r w:rsidR="004C7C89" w:rsidRPr="004C7C89">
              <w:rPr>
                <w:sz w:val="20"/>
                <w:szCs w:val="20"/>
              </w:rPr>
              <w:t>Citroën</w:t>
            </w:r>
            <w:r w:rsidR="004C7C89">
              <w:rPr>
                <w:sz w:val="20"/>
                <w:szCs w:val="20"/>
              </w:rPr>
              <w:t xml:space="preserve"> - Celje</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9A0E8F" w:rsidRDefault="00240C5A" w:rsidP="008D1641">
            <w:pPr>
              <w:spacing w:after="0" w:line="260" w:lineRule="atLeast"/>
              <w:jc w:val="center"/>
              <w:rPr>
                <w:sz w:val="20"/>
                <w:szCs w:val="20"/>
              </w:rPr>
            </w:pPr>
            <w:r w:rsidRPr="009A0E8F">
              <w:rPr>
                <w:sz w:val="20"/>
                <w:szCs w:val="20"/>
              </w:rPr>
              <w:t>4</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4</w:t>
            </w:r>
            <w:r w:rsidR="004C7C89">
              <w:rPr>
                <w:sz w:val="20"/>
                <w:szCs w:val="20"/>
              </w:rPr>
              <w:t xml:space="preserve"> – </w:t>
            </w:r>
            <w:r w:rsidR="004C7C89" w:rsidRPr="004C7C89">
              <w:rPr>
                <w:sz w:val="20"/>
                <w:szCs w:val="20"/>
              </w:rPr>
              <w:t>Citroën</w:t>
            </w:r>
            <w:r w:rsidR="004C7C89">
              <w:rPr>
                <w:sz w:val="20"/>
                <w:szCs w:val="20"/>
              </w:rPr>
              <w:t xml:space="preserve"> - Koper</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526C22" w:rsidRDefault="00240C5A" w:rsidP="008D1641">
            <w:pPr>
              <w:spacing w:after="0" w:line="260" w:lineRule="atLeast"/>
              <w:jc w:val="center"/>
              <w:rPr>
                <w:sz w:val="20"/>
                <w:szCs w:val="20"/>
              </w:rPr>
            </w:pPr>
            <w:r>
              <w:rPr>
                <w:sz w:val="20"/>
                <w:szCs w:val="20"/>
              </w:rPr>
              <w:t>5</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5</w:t>
            </w:r>
            <w:r w:rsidR="004C7C89">
              <w:rPr>
                <w:sz w:val="20"/>
                <w:szCs w:val="20"/>
              </w:rPr>
              <w:t xml:space="preserve"> - Opel - </w:t>
            </w:r>
            <w:r w:rsidR="004C7C89" w:rsidRPr="004C7C89">
              <w:rPr>
                <w:sz w:val="20"/>
                <w:szCs w:val="20"/>
              </w:rPr>
              <w:t>Ljubljana</w:t>
            </w:r>
          </w:p>
        </w:tc>
        <w:tc>
          <w:tcPr>
            <w:tcW w:w="1417" w:type="dxa"/>
            <w:tcBorders>
              <w:bottom w:val="single" w:sz="4" w:space="0" w:color="auto"/>
            </w:tcBorders>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526C22" w:rsidRDefault="00240C5A" w:rsidP="008D1641">
            <w:pPr>
              <w:spacing w:after="0" w:line="260" w:lineRule="atLeast"/>
              <w:jc w:val="center"/>
              <w:rPr>
                <w:sz w:val="20"/>
                <w:szCs w:val="20"/>
              </w:rPr>
            </w:pPr>
            <w:r>
              <w:rPr>
                <w:sz w:val="20"/>
                <w:szCs w:val="20"/>
              </w:rPr>
              <w:t>6</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6</w:t>
            </w:r>
            <w:r w:rsidR="004C7C89">
              <w:rPr>
                <w:sz w:val="20"/>
                <w:szCs w:val="20"/>
              </w:rPr>
              <w:t xml:space="preserve"> - Opel - Maribor </w:t>
            </w:r>
          </w:p>
        </w:tc>
        <w:tc>
          <w:tcPr>
            <w:tcW w:w="1417" w:type="dxa"/>
            <w:tcBorders>
              <w:bottom w:val="single" w:sz="4" w:space="0" w:color="auto"/>
            </w:tcBorders>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Pr="00526C22" w:rsidRDefault="00240C5A" w:rsidP="008D1641">
            <w:pPr>
              <w:spacing w:after="0" w:line="260" w:lineRule="atLeast"/>
              <w:jc w:val="center"/>
              <w:rPr>
                <w:sz w:val="20"/>
                <w:szCs w:val="20"/>
              </w:rPr>
            </w:pPr>
            <w:r>
              <w:rPr>
                <w:sz w:val="20"/>
                <w:szCs w:val="20"/>
              </w:rPr>
              <w:t>7</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7</w:t>
            </w:r>
            <w:r w:rsidR="004C7C89">
              <w:rPr>
                <w:sz w:val="20"/>
                <w:szCs w:val="20"/>
              </w:rPr>
              <w:t xml:space="preserve"> - Renault - </w:t>
            </w:r>
            <w:r w:rsidR="004C7C89" w:rsidRPr="004C7C89">
              <w:rPr>
                <w:sz w:val="20"/>
                <w:szCs w:val="20"/>
              </w:rPr>
              <w:t>Ljubljana</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8</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8</w:t>
            </w:r>
            <w:r w:rsidR="004C7C89">
              <w:rPr>
                <w:sz w:val="20"/>
                <w:szCs w:val="20"/>
              </w:rPr>
              <w:t xml:space="preserve"> - Renault - Brežice-Krško</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9</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9</w:t>
            </w:r>
            <w:r w:rsidR="004C7C89">
              <w:rPr>
                <w:sz w:val="20"/>
                <w:szCs w:val="20"/>
              </w:rPr>
              <w:t xml:space="preserve"> - Renault - Celje</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10</w:t>
            </w:r>
          </w:p>
        </w:tc>
        <w:tc>
          <w:tcPr>
            <w:tcW w:w="6507" w:type="dxa"/>
            <w:vAlign w:val="center"/>
          </w:tcPr>
          <w:p w:rsidR="00240C5A" w:rsidRDefault="00240C5A" w:rsidP="00E86E71">
            <w:pPr>
              <w:spacing w:after="0"/>
              <w:jc w:val="left"/>
            </w:pPr>
            <w:r w:rsidRPr="008A6AFF">
              <w:rPr>
                <w:sz w:val="20"/>
                <w:szCs w:val="20"/>
              </w:rPr>
              <w:t xml:space="preserve">Skupna ponudbena vrednost za sklop </w:t>
            </w:r>
            <w:r w:rsidR="008D1641">
              <w:rPr>
                <w:sz w:val="20"/>
                <w:szCs w:val="20"/>
              </w:rPr>
              <w:t>10</w:t>
            </w:r>
            <w:r w:rsidR="004C7C89">
              <w:rPr>
                <w:sz w:val="20"/>
                <w:szCs w:val="20"/>
              </w:rPr>
              <w:t xml:space="preserve"> - Renault - Koroška</w:t>
            </w:r>
          </w:p>
        </w:tc>
        <w:tc>
          <w:tcPr>
            <w:tcW w:w="1417" w:type="dxa"/>
            <w:shd w:val="clear" w:color="auto" w:fill="auto"/>
            <w:vAlign w:val="center"/>
          </w:tcPr>
          <w:p w:rsidR="00240C5A" w:rsidRPr="00740EC6" w:rsidRDefault="00240C5A" w:rsidP="00585019">
            <w:pPr>
              <w:spacing w:before="60"/>
              <w:jc w:val="center"/>
              <w:rPr>
                <w:sz w:val="20"/>
                <w:szCs w:val="20"/>
              </w:rPr>
            </w:pPr>
          </w:p>
        </w:tc>
      </w:tr>
      <w:tr w:rsidR="005B373C" w:rsidRPr="00EB6ECB" w:rsidTr="00576705">
        <w:tc>
          <w:tcPr>
            <w:tcW w:w="723" w:type="dxa"/>
            <w:shd w:val="clear" w:color="auto" w:fill="auto"/>
            <w:vAlign w:val="center"/>
          </w:tcPr>
          <w:p w:rsidR="005B373C" w:rsidRPr="0029373E" w:rsidRDefault="005B373C" w:rsidP="00576705">
            <w:pPr>
              <w:spacing w:after="0"/>
              <w:jc w:val="center"/>
              <w:rPr>
                <w:b/>
                <w:sz w:val="16"/>
                <w:szCs w:val="16"/>
              </w:rPr>
            </w:pPr>
            <w:r w:rsidRPr="0029373E">
              <w:rPr>
                <w:b/>
                <w:sz w:val="16"/>
                <w:szCs w:val="16"/>
              </w:rPr>
              <w:lastRenderedPageBreak/>
              <w:t>Št. sklopa</w:t>
            </w:r>
          </w:p>
        </w:tc>
        <w:tc>
          <w:tcPr>
            <w:tcW w:w="6507" w:type="dxa"/>
            <w:vAlign w:val="center"/>
          </w:tcPr>
          <w:p w:rsidR="005B373C" w:rsidRPr="0029373E" w:rsidRDefault="005B373C" w:rsidP="00576705">
            <w:pPr>
              <w:spacing w:after="0"/>
              <w:jc w:val="center"/>
              <w:rPr>
                <w:b/>
                <w:sz w:val="16"/>
                <w:szCs w:val="16"/>
              </w:rPr>
            </w:pPr>
            <w:r>
              <w:rPr>
                <w:b/>
                <w:sz w:val="16"/>
                <w:szCs w:val="16"/>
              </w:rPr>
              <w:t>Opis</w:t>
            </w:r>
          </w:p>
        </w:tc>
        <w:tc>
          <w:tcPr>
            <w:tcW w:w="1417" w:type="dxa"/>
            <w:shd w:val="clear" w:color="auto" w:fill="auto"/>
            <w:vAlign w:val="center"/>
          </w:tcPr>
          <w:p w:rsidR="005B373C" w:rsidRPr="0029373E" w:rsidRDefault="005B373C" w:rsidP="00576705">
            <w:pPr>
              <w:spacing w:before="60"/>
              <w:jc w:val="center"/>
              <w:rPr>
                <w:b/>
                <w:sz w:val="16"/>
                <w:szCs w:val="16"/>
              </w:rPr>
            </w:pPr>
            <w:r>
              <w:rPr>
                <w:b/>
                <w:sz w:val="16"/>
                <w:szCs w:val="16"/>
              </w:rPr>
              <w:t>Vrednost v EUR brez DDV</w:t>
            </w:r>
            <w:r w:rsidRPr="0029373E">
              <w:rPr>
                <w:rStyle w:val="Sprotnaopomba-sklic"/>
                <w:sz w:val="16"/>
                <w:szCs w:val="16"/>
                <w:vertAlign w:val="superscript"/>
              </w:rPr>
              <w:footnoteReference w:id="4"/>
            </w: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11</w:t>
            </w:r>
          </w:p>
        </w:tc>
        <w:tc>
          <w:tcPr>
            <w:tcW w:w="6507" w:type="dxa"/>
            <w:vAlign w:val="center"/>
          </w:tcPr>
          <w:p w:rsidR="00003DED" w:rsidRDefault="00003DED" w:rsidP="00003DED">
            <w:pPr>
              <w:spacing w:after="0"/>
              <w:jc w:val="left"/>
            </w:pPr>
            <w:r w:rsidRPr="008A6AFF">
              <w:rPr>
                <w:sz w:val="20"/>
                <w:szCs w:val="20"/>
              </w:rPr>
              <w:t xml:space="preserve">Skupna ponudbena vrednost za sklop </w:t>
            </w:r>
            <w:r>
              <w:rPr>
                <w:sz w:val="20"/>
                <w:szCs w:val="20"/>
              </w:rPr>
              <w:t>11 - Renault - Koper</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12</w:t>
            </w:r>
          </w:p>
        </w:tc>
        <w:tc>
          <w:tcPr>
            <w:tcW w:w="6507" w:type="dxa"/>
            <w:vAlign w:val="center"/>
          </w:tcPr>
          <w:p w:rsidR="00003DED" w:rsidRDefault="00003DED" w:rsidP="00003DED">
            <w:pPr>
              <w:spacing w:after="0"/>
              <w:jc w:val="left"/>
            </w:pPr>
            <w:r w:rsidRPr="008A6AFF">
              <w:rPr>
                <w:sz w:val="20"/>
                <w:szCs w:val="20"/>
              </w:rPr>
              <w:t xml:space="preserve">Skupna ponudbena vrednost za sklop </w:t>
            </w:r>
            <w:r>
              <w:rPr>
                <w:sz w:val="20"/>
                <w:szCs w:val="20"/>
              </w:rPr>
              <w:t>12 - Renault - Sežana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13</w:t>
            </w:r>
          </w:p>
        </w:tc>
        <w:tc>
          <w:tcPr>
            <w:tcW w:w="6507" w:type="dxa"/>
            <w:vAlign w:val="center"/>
          </w:tcPr>
          <w:p w:rsidR="00003DED" w:rsidRDefault="00003DED" w:rsidP="00003DED">
            <w:pPr>
              <w:spacing w:after="0"/>
              <w:jc w:val="left"/>
            </w:pPr>
            <w:r w:rsidRPr="008A6AFF">
              <w:rPr>
                <w:sz w:val="20"/>
                <w:szCs w:val="20"/>
              </w:rPr>
              <w:t xml:space="preserve">Skupna ponudbena vrednost za sklop </w:t>
            </w:r>
            <w:r>
              <w:rPr>
                <w:sz w:val="20"/>
                <w:szCs w:val="20"/>
              </w:rPr>
              <w:t>13 - Renault - Kranj</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14</w:t>
            </w:r>
          </w:p>
        </w:tc>
        <w:tc>
          <w:tcPr>
            <w:tcW w:w="6507" w:type="dxa"/>
            <w:vAlign w:val="center"/>
          </w:tcPr>
          <w:p w:rsidR="00003DED" w:rsidRDefault="00003DED" w:rsidP="00003DED">
            <w:pPr>
              <w:spacing w:after="0"/>
              <w:jc w:val="left"/>
            </w:pPr>
            <w:r w:rsidRPr="008A6AFF">
              <w:rPr>
                <w:sz w:val="20"/>
                <w:szCs w:val="20"/>
              </w:rPr>
              <w:t xml:space="preserve">Skupna ponudbena vrednost za sklop </w:t>
            </w:r>
            <w:r>
              <w:rPr>
                <w:sz w:val="20"/>
                <w:szCs w:val="20"/>
              </w:rPr>
              <w:t>14 - Renault - Jesenice</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15</w:t>
            </w:r>
          </w:p>
        </w:tc>
        <w:tc>
          <w:tcPr>
            <w:tcW w:w="6507" w:type="dxa"/>
            <w:vAlign w:val="center"/>
          </w:tcPr>
          <w:p w:rsidR="00003DED" w:rsidRDefault="00003DED" w:rsidP="00003DED">
            <w:pPr>
              <w:spacing w:after="0"/>
              <w:jc w:val="left"/>
            </w:pPr>
            <w:r w:rsidRPr="00240C5A">
              <w:rPr>
                <w:sz w:val="20"/>
                <w:szCs w:val="20"/>
              </w:rPr>
              <w:t>Skupna ponudbena vrednost</w:t>
            </w:r>
            <w:r>
              <w:rPr>
                <w:sz w:val="20"/>
                <w:szCs w:val="20"/>
              </w:rPr>
              <w:t xml:space="preserve"> za sklop 15 –Renault - Maribor</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16</w:t>
            </w:r>
          </w:p>
        </w:tc>
        <w:tc>
          <w:tcPr>
            <w:tcW w:w="6507" w:type="dxa"/>
            <w:vAlign w:val="center"/>
          </w:tcPr>
          <w:p w:rsidR="00003DED" w:rsidRPr="0029373E" w:rsidRDefault="00003DED" w:rsidP="00003DED">
            <w:pPr>
              <w:spacing w:after="0"/>
              <w:jc w:val="left"/>
              <w:rPr>
                <w:b/>
                <w:sz w:val="20"/>
                <w:szCs w:val="20"/>
              </w:rPr>
            </w:pPr>
            <w:r w:rsidRPr="00B5729F">
              <w:rPr>
                <w:sz w:val="20"/>
                <w:szCs w:val="20"/>
              </w:rPr>
              <w:t xml:space="preserve">Skupna ponudbena vrednost za sklop </w:t>
            </w:r>
            <w:r>
              <w:rPr>
                <w:sz w:val="20"/>
                <w:szCs w:val="20"/>
              </w:rPr>
              <w:t>16 - Renault - Murska Sobota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17</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17 - Renault - Lendava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18</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18 - Renault - Nova Gorica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19</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19 - Renault - Novo mesto</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20</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20 - Renault - Postojna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21</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21 - Renault - Ptuj</w:t>
            </w:r>
          </w:p>
        </w:tc>
        <w:tc>
          <w:tcPr>
            <w:tcW w:w="1417" w:type="dxa"/>
            <w:shd w:val="clear" w:color="auto" w:fill="auto"/>
            <w:vAlign w:val="center"/>
          </w:tcPr>
          <w:p w:rsidR="00003DED" w:rsidRPr="00740EC6" w:rsidRDefault="00003DED" w:rsidP="00003DED">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22</w:t>
            </w:r>
          </w:p>
        </w:tc>
        <w:tc>
          <w:tcPr>
            <w:tcW w:w="6507" w:type="dxa"/>
            <w:vAlign w:val="center"/>
          </w:tcPr>
          <w:p w:rsidR="00240C5A" w:rsidRDefault="00003DED" w:rsidP="00003DED">
            <w:pPr>
              <w:spacing w:after="0"/>
              <w:jc w:val="left"/>
            </w:pPr>
            <w:r w:rsidRPr="00B5729F">
              <w:rPr>
                <w:sz w:val="20"/>
                <w:szCs w:val="20"/>
              </w:rPr>
              <w:t xml:space="preserve">Skupna ponudbena vrednost za sklop </w:t>
            </w:r>
            <w:r>
              <w:rPr>
                <w:sz w:val="20"/>
                <w:szCs w:val="20"/>
              </w:rPr>
              <w:t xml:space="preserve">22 - Škoda - </w:t>
            </w:r>
            <w:r w:rsidRPr="004C7C89">
              <w:rPr>
                <w:sz w:val="20"/>
                <w:szCs w:val="20"/>
              </w:rPr>
              <w:t>Ljubljana</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23</w:t>
            </w:r>
          </w:p>
        </w:tc>
        <w:tc>
          <w:tcPr>
            <w:tcW w:w="6507" w:type="dxa"/>
            <w:vAlign w:val="center"/>
          </w:tcPr>
          <w:p w:rsidR="00240C5A" w:rsidRDefault="00003DED" w:rsidP="00003DED">
            <w:pPr>
              <w:spacing w:after="0"/>
              <w:jc w:val="left"/>
            </w:pPr>
            <w:r w:rsidRPr="00B5729F">
              <w:rPr>
                <w:sz w:val="20"/>
                <w:szCs w:val="20"/>
              </w:rPr>
              <w:t xml:space="preserve">Skupna ponudbena vrednost za sklop </w:t>
            </w:r>
            <w:r>
              <w:rPr>
                <w:sz w:val="20"/>
                <w:szCs w:val="20"/>
              </w:rPr>
              <w:t>23 - Škoda - Zasavje</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24</w:t>
            </w:r>
          </w:p>
        </w:tc>
        <w:tc>
          <w:tcPr>
            <w:tcW w:w="6507" w:type="dxa"/>
            <w:vAlign w:val="center"/>
          </w:tcPr>
          <w:p w:rsidR="00240C5A" w:rsidRDefault="00240C5A" w:rsidP="00003DED">
            <w:pPr>
              <w:spacing w:after="0"/>
              <w:jc w:val="left"/>
            </w:pPr>
            <w:r w:rsidRPr="00B5729F">
              <w:rPr>
                <w:sz w:val="20"/>
                <w:szCs w:val="20"/>
              </w:rPr>
              <w:t xml:space="preserve">Skupna ponudbena vrednost za sklop </w:t>
            </w:r>
            <w:r w:rsidR="008D1641">
              <w:rPr>
                <w:sz w:val="20"/>
                <w:szCs w:val="20"/>
              </w:rPr>
              <w:t>24</w:t>
            </w:r>
            <w:r w:rsidR="004C7C89">
              <w:rPr>
                <w:sz w:val="20"/>
                <w:szCs w:val="20"/>
              </w:rPr>
              <w:t xml:space="preserve"> </w:t>
            </w:r>
            <w:r w:rsidR="00E86E71">
              <w:rPr>
                <w:sz w:val="20"/>
                <w:szCs w:val="20"/>
              </w:rPr>
              <w:t>- Škoda</w:t>
            </w:r>
            <w:r w:rsidR="004C7C89">
              <w:rPr>
                <w:sz w:val="20"/>
                <w:szCs w:val="20"/>
              </w:rPr>
              <w:t xml:space="preserve"> </w:t>
            </w:r>
            <w:r w:rsidR="00003DED">
              <w:rPr>
                <w:sz w:val="20"/>
                <w:szCs w:val="20"/>
              </w:rPr>
              <w:t>-</w:t>
            </w:r>
            <w:r w:rsidR="004C7C89">
              <w:rPr>
                <w:sz w:val="20"/>
                <w:szCs w:val="20"/>
              </w:rPr>
              <w:t xml:space="preserve"> </w:t>
            </w:r>
            <w:r w:rsidR="00003DED">
              <w:rPr>
                <w:sz w:val="20"/>
                <w:szCs w:val="20"/>
              </w:rPr>
              <w:t>Kočevje - Ribnica</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25</w:t>
            </w:r>
          </w:p>
        </w:tc>
        <w:tc>
          <w:tcPr>
            <w:tcW w:w="6507" w:type="dxa"/>
            <w:vAlign w:val="center"/>
          </w:tcPr>
          <w:p w:rsidR="00240C5A" w:rsidRDefault="00240C5A" w:rsidP="00E86E71">
            <w:pPr>
              <w:spacing w:after="0"/>
              <w:jc w:val="left"/>
            </w:pPr>
            <w:r w:rsidRPr="00B5729F">
              <w:rPr>
                <w:sz w:val="20"/>
                <w:szCs w:val="20"/>
              </w:rPr>
              <w:t xml:space="preserve">Skupna ponudbena vrednost za sklop </w:t>
            </w:r>
            <w:r w:rsidR="008D1641">
              <w:rPr>
                <w:sz w:val="20"/>
                <w:szCs w:val="20"/>
              </w:rPr>
              <w:t>25</w:t>
            </w:r>
            <w:r w:rsidR="004C7C89">
              <w:rPr>
                <w:sz w:val="20"/>
                <w:szCs w:val="20"/>
              </w:rPr>
              <w:t xml:space="preserve"> </w:t>
            </w:r>
            <w:r w:rsidR="00E86E71">
              <w:rPr>
                <w:sz w:val="20"/>
                <w:szCs w:val="20"/>
              </w:rPr>
              <w:t>- Škoda</w:t>
            </w:r>
            <w:r w:rsidR="004C7C89">
              <w:rPr>
                <w:sz w:val="20"/>
                <w:szCs w:val="20"/>
              </w:rPr>
              <w:t xml:space="preserve"> - Koper</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26</w:t>
            </w:r>
          </w:p>
        </w:tc>
        <w:tc>
          <w:tcPr>
            <w:tcW w:w="6507" w:type="dxa"/>
            <w:vAlign w:val="center"/>
          </w:tcPr>
          <w:p w:rsidR="00240C5A" w:rsidRDefault="00240C5A" w:rsidP="00003DED">
            <w:pPr>
              <w:spacing w:after="0"/>
              <w:jc w:val="left"/>
            </w:pPr>
            <w:r w:rsidRPr="00B5729F">
              <w:rPr>
                <w:sz w:val="20"/>
                <w:szCs w:val="20"/>
              </w:rPr>
              <w:t xml:space="preserve">Skupna ponudbena vrednost za sklop </w:t>
            </w:r>
            <w:r w:rsidR="008D1641">
              <w:rPr>
                <w:sz w:val="20"/>
                <w:szCs w:val="20"/>
              </w:rPr>
              <w:t>26</w:t>
            </w:r>
            <w:r w:rsidR="004C7C89">
              <w:rPr>
                <w:sz w:val="20"/>
                <w:szCs w:val="20"/>
              </w:rPr>
              <w:t xml:space="preserve"> </w:t>
            </w:r>
            <w:r w:rsidR="00E86E71">
              <w:rPr>
                <w:sz w:val="20"/>
                <w:szCs w:val="20"/>
              </w:rPr>
              <w:t>- Škoda</w:t>
            </w:r>
            <w:r w:rsidR="004C7C89">
              <w:rPr>
                <w:sz w:val="20"/>
                <w:szCs w:val="20"/>
              </w:rPr>
              <w:t xml:space="preserve"> - </w:t>
            </w:r>
            <w:r w:rsidR="00003DED">
              <w:rPr>
                <w:sz w:val="20"/>
                <w:szCs w:val="20"/>
              </w:rPr>
              <w:t>Jesenice</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27</w:t>
            </w:r>
          </w:p>
        </w:tc>
        <w:tc>
          <w:tcPr>
            <w:tcW w:w="6507" w:type="dxa"/>
            <w:vAlign w:val="center"/>
          </w:tcPr>
          <w:p w:rsidR="00240C5A" w:rsidRDefault="00240C5A" w:rsidP="00E86E71">
            <w:pPr>
              <w:spacing w:after="0"/>
              <w:jc w:val="left"/>
            </w:pPr>
            <w:r w:rsidRPr="00B5729F">
              <w:rPr>
                <w:sz w:val="20"/>
                <w:szCs w:val="20"/>
              </w:rPr>
              <w:t xml:space="preserve">Skupna ponudbena vrednost za sklop </w:t>
            </w:r>
            <w:r w:rsidR="008D1641">
              <w:rPr>
                <w:sz w:val="20"/>
                <w:szCs w:val="20"/>
              </w:rPr>
              <w:t>27</w:t>
            </w:r>
            <w:r w:rsidR="004C7C89">
              <w:rPr>
                <w:sz w:val="20"/>
                <w:szCs w:val="20"/>
              </w:rPr>
              <w:t xml:space="preserve"> </w:t>
            </w:r>
            <w:r w:rsidR="00E86E71">
              <w:rPr>
                <w:sz w:val="20"/>
                <w:szCs w:val="20"/>
              </w:rPr>
              <w:t>- Škoda</w:t>
            </w:r>
            <w:r w:rsidR="004C7C89">
              <w:rPr>
                <w:sz w:val="20"/>
                <w:szCs w:val="20"/>
              </w:rPr>
              <w:t xml:space="preserve"> – M</w:t>
            </w:r>
            <w:r w:rsidR="004C7C89" w:rsidRPr="004C7C89">
              <w:rPr>
                <w:sz w:val="20"/>
                <w:szCs w:val="20"/>
              </w:rPr>
              <w:t>a</w:t>
            </w:r>
            <w:r w:rsidR="004C7C89">
              <w:rPr>
                <w:sz w:val="20"/>
                <w:szCs w:val="20"/>
              </w:rPr>
              <w:t>ribor</w:t>
            </w:r>
          </w:p>
        </w:tc>
        <w:tc>
          <w:tcPr>
            <w:tcW w:w="1417" w:type="dxa"/>
            <w:shd w:val="clear" w:color="auto" w:fill="auto"/>
            <w:vAlign w:val="center"/>
          </w:tcPr>
          <w:p w:rsidR="00240C5A" w:rsidRPr="00740EC6" w:rsidRDefault="00240C5A" w:rsidP="00585019">
            <w:pPr>
              <w:spacing w:before="60"/>
              <w:jc w:val="center"/>
              <w:rPr>
                <w:sz w:val="20"/>
                <w:szCs w:val="20"/>
              </w:rPr>
            </w:pPr>
          </w:p>
        </w:tc>
      </w:tr>
      <w:tr w:rsidR="00240C5A" w:rsidRPr="00EB6ECB" w:rsidTr="00E86E71">
        <w:tc>
          <w:tcPr>
            <w:tcW w:w="723" w:type="dxa"/>
            <w:shd w:val="clear" w:color="auto" w:fill="auto"/>
            <w:vAlign w:val="center"/>
          </w:tcPr>
          <w:p w:rsidR="00240C5A" w:rsidRDefault="00240C5A" w:rsidP="008D1641">
            <w:pPr>
              <w:spacing w:after="0" w:line="260" w:lineRule="atLeast"/>
              <w:jc w:val="center"/>
              <w:rPr>
                <w:sz w:val="20"/>
                <w:szCs w:val="20"/>
              </w:rPr>
            </w:pPr>
            <w:r>
              <w:rPr>
                <w:sz w:val="20"/>
                <w:szCs w:val="20"/>
              </w:rPr>
              <w:t>28</w:t>
            </w:r>
          </w:p>
        </w:tc>
        <w:tc>
          <w:tcPr>
            <w:tcW w:w="6507" w:type="dxa"/>
            <w:vAlign w:val="center"/>
          </w:tcPr>
          <w:p w:rsidR="00240C5A" w:rsidRDefault="00240C5A" w:rsidP="00003DED">
            <w:pPr>
              <w:spacing w:after="0"/>
              <w:jc w:val="left"/>
            </w:pPr>
            <w:r w:rsidRPr="00B5729F">
              <w:rPr>
                <w:sz w:val="20"/>
                <w:szCs w:val="20"/>
              </w:rPr>
              <w:t xml:space="preserve">Skupna ponudbena vrednost za sklop </w:t>
            </w:r>
            <w:r w:rsidR="008D1641">
              <w:rPr>
                <w:sz w:val="20"/>
                <w:szCs w:val="20"/>
              </w:rPr>
              <w:t>28</w:t>
            </w:r>
            <w:r w:rsidR="004C7C89">
              <w:rPr>
                <w:sz w:val="20"/>
                <w:szCs w:val="20"/>
              </w:rPr>
              <w:t xml:space="preserve"> </w:t>
            </w:r>
            <w:r w:rsidR="00E86E71">
              <w:rPr>
                <w:sz w:val="20"/>
                <w:szCs w:val="20"/>
              </w:rPr>
              <w:t>- Škoda</w:t>
            </w:r>
            <w:r w:rsidR="004C7C89">
              <w:rPr>
                <w:sz w:val="20"/>
                <w:szCs w:val="20"/>
              </w:rPr>
              <w:t xml:space="preserve"> - </w:t>
            </w:r>
            <w:r w:rsidR="00003DED">
              <w:rPr>
                <w:sz w:val="20"/>
                <w:szCs w:val="20"/>
              </w:rPr>
              <w:t>Velenje</w:t>
            </w:r>
          </w:p>
        </w:tc>
        <w:tc>
          <w:tcPr>
            <w:tcW w:w="1417" w:type="dxa"/>
            <w:shd w:val="clear" w:color="auto" w:fill="auto"/>
            <w:vAlign w:val="center"/>
          </w:tcPr>
          <w:p w:rsidR="00240C5A" w:rsidRPr="00740EC6" w:rsidRDefault="00240C5A" w:rsidP="00585019">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29</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 xml:space="preserve">29 - Volkswagen - </w:t>
            </w:r>
            <w:r w:rsidRPr="004C7C89">
              <w:rPr>
                <w:sz w:val="20"/>
                <w:szCs w:val="20"/>
              </w:rPr>
              <w:t>Ljubljana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30</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30 - Volkswagen - Koroška</w:t>
            </w:r>
          </w:p>
        </w:tc>
        <w:tc>
          <w:tcPr>
            <w:tcW w:w="1417" w:type="dxa"/>
            <w:shd w:val="clear" w:color="auto" w:fill="auto"/>
            <w:vAlign w:val="center"/>
          </w:tcPr>
          <w:p w:rsidR="00003DED" w:rsidRPr="00740EC6" w:rsidRDefault="00003DED" w:rsidP="00003DED">
            <w:pPr>
              <w:spacing w:before="60"/>
              <w:jc w:val="center"/>
              <w:rPr>
                <w:sz w:val="20"/>
                <w:szCs w:val="20"/>
              </w:rPr>
            </w:pPr>
          </w:p>
        </w:tc>
      </w:tr>
      <w:tr w:rsidR="00003DED" w:rsidRPr="00EB6ECB" w:rsidTr="00E86E71">
        <w:tc>
          <w:tcPr>
            <w:tcW w:w="723" w:type="dxa"/>
            <w:shd w:val="clear" w:color="auto" w:fill="auto"/>
            <w:vAlign w:val="center"/>
          </w:tcPr>
          <w:p w:rsidR="00003DED" w:rsidRDefault="00003DED" w:rsidP="00003DED">
            <w:pPr>
              <w:spacing w:after="0" w:line="260" w:lineRule="atLeast"/>
              <w:jc w:val="center"/>
              <w:rPr>
                <w:sz w:val="20"/>
                <w:szCs w:val="20"/>
              </w:rPr>
            </w:pPr>
            <w:r>
              <w:rPr>
                <w:sz w:val="20"/>
                <w:szCs w:val="20"/>
              </w:rPr>
              <w:t>31</w:t>
            </w:r>
          </w:p>
        </w:tc>
        <w:tc>
          <w:tcPr>
            <w:tcW w:w="6507" w:type="dxa"/>
            <w:vAlign w:val="center"/>
          </w:tcPr>
          <w:p w:rsidR="00003DED" w:rsidRDefault="00003DED" w:rsidP="00003DED">
            <w:pPr>
              <w:spacing w:after="0"/>
              <w:jc w:val="left"/>
            </w:pPr>
            <w:r w:rsidRPr="00B5729F">
              <w:rPr>
                <w:sz w:val="20"/>
                <w:szCs w:val="20"/>
              </w:rPr>
              <w:t xml:space="preserve">Skupna ponudbena vrednost za sklop </w:t>
            </w:r>
            <w:r>
              <w:rPr>
                <w:sz w:val="20"/>
                <w:szCs w:val="20"/>
              </w:rPr>
              <w:t>31 - Volkswagen - Maribor</w:t>
            </w:r>
          </w:p>
        </w:tc>
        <w:tc>
          <w:tcPr>
            <w:tcW w:w="1417" w:type="dxa"/>
            <w:shd w:val="clear" w:color="auto" w:fill="auto"/>
            <w:vAlign w:val="center"/>
          </w:tcPr>
          <w:p w:rsidR="00003DED" w:rsidRPr="00740EC6" w:rsidRDefault="00003DED" w:rsidP="00003DED">
            <w:pPr>
              <w:spacing w:before="60"/>
              <w:jc w:val="center"/>
              <w:rPr>
                <w:sz w:val="20"/>
                <w:szCs w:val="20"/>
              </w:rPr>
            </w:pPr>
          </w:p>
        </w:tc>
      </w:tr>
      <w:tr w:rsidR="00240C5A" w:rsidRPr="00EB6ECB" w:rsidTr="00E86E71">
        <w:tc>
          <w:tcPr>
            <w:tcW w:w="723" w:type="dxa"/>
            <w:tcBorders>
              <w:bottom w:val="single" w:sz="12" w:space="0" w:color="auto"/>
            </w:tcBorders>
            <w:shd w:val="clear" w:color="auto" w:fill="auto"/>
            <w:vAlign w:val="center"/>
          </w:tcPr>
          <w:p w:rsidR="00240C5A" w:rsidRDefault="00F04BA0" w:rsidP="00003DED">
            <w:pPr>
              <w:spacing w:after="0" w:line="260" w:lineRule="atLeast"/>
              <w:jc w:val="center"/>
              <w:rPr>
                <w:sz w:val="20"/>
                <w:szCs w:val="20"/>
              </w:rPr>
            </w:pPr>
            <w:r>
              <w:rPr>
                <w:sz w:val="20"/>
                <w:szCs w:val="20"/>
              </w:rPr>
              <w:t>3</w:t>
            </w:r>
            <w:r w:rsidR="00003DED">
              <w:rPr>
                <w:sz w:val="20"/>
                <w:szCs w:val="20"/>
              </w:rPr>
              <w:t>2</w:t>
            </w:r>
          </w:p>
        </w:tc>
        <w:tc>
          <w:tcPr>
            <w:tcW w:w="6507" w:type="dxa"/>
            <w:tcBorders>
              <w:bottom w:val="single" w:sz="12" w:space="0" w:color="auto"/>
            </w:tcBorders>
            <w:vAlign w:val="center"/>
          </w:tcPr>
          <w:p w:rsidR="00240C5A" w:rsidRDefault="00003DED" w:rsidP="00E86E71">
            <w:pPr>
              <w:spacing w:after="0"/>
              <w:jc w:val="left"/>
            </w:pPr>
            <w:r w:rsidRPr="00E35EF5">
              <w:rPr>
                <w:sz w:val="20"/>
                <w:szCs w:val="20"/>
              </w:rPr>
              <w:t xml:space="preserve">Skupna ponudbena vrednost za sklop </w:t>
            </w:r>
            <w:r>
              <w:rPr>
                <w:sz w:val="20"/>
                <w:szCs w:val="20"/>
              </w:rPr>
              <w:t>32 - Volkswagen - Nova Gorica</w:t>
            </w:r>
          </w:p>
        </w:tc>
        <w:tc>
          <w:tcPr>
            <w:tcW w:w="1417" w:type="dxa"/>
            <w:tcBorders>
              <w:bottom w:val="single" w:sz="12" w:space="0" w:color="auto"/>
            </w:tcBorders>
            <w:shd w:val="clear" w:color="auto" w:fill="auto"/>
            <w:vAlign w:val="center"/>
          </w:tcPr>
          <w:p w:rsidR="00240C5A" w:rsidRPr="00740EC6" w:rsidRDefault="00240C5A" w:rsidP="00585019">
            <w:pPr>
              <w:spacing w:before="60"/>
              <w:jc w:val="center"/>
              <w:rPr>
                <w:sz w:val="20"/>
                <w:szCs w:val="20"/>
              </w:rPr>
            </w:pPr>
          </w:p>
        </w:tc>
      </w:tr>
      <w:tr w:rsidR="008D1641" w:rsidRPr="00EB6ECB" w:rsidTr="00E86E71">
        <w:tc>
          <w:tcPr>
            <w:tcW w:w="7230" w:type="dxa"/>
            <w:gridSpan w:val="2"/>
            <w:tcBorders>
              <w:top w:val="single" w:sz="12" w:space="0" w:color="auto"/>
            </w:tcBorders>
            <w:shd w:val="clear" w:color="auto" w:fill="auto"/>
            <w:vAlign w:val="center"/>
          </w:tcPr>
          <w:p w:rsidR="008D1641" w:rsidRPr="00585019" w:rsidRDefault="008D1641" w:rsidP="00585019">
            <w:pPr>
              <w:spacing w:after="0"/>
              <w:jc w:val="right"/>
              <w:rPr>
                <w:b/>
              </w:rPr>
            </w:pPr>
            <w:r w:rsidRPr="00585019">
              <w:rPr>
                <w:b/>
                <w:sz w:val="20"/>
                <w:szCs w:val="20"/>
              </w:rPr>
              <w:t>SKUPAJ:</w:t>
            </w:r>
          </w:p>
        </w:tc>
        <w:tc>
          <w:tcPr>
            <w:tcW w:w="1417" w:type="dxa"/>
            <w:tcBorders>
              <w:top w:val="single" w:sz="12" w:space="0" w:color="auto"/>
            </w:tcBorders>
            <w:shd w:val="clear" w:color="auto" w:fill="auto"/>
            <w:vAlign w:val="center"/>
          </w:tcPr>
          <w:p w:rsidR="008D1641" w:rsidRPr="00740EC6" w:rsidRDefault="008D1641" w:rsidP="00585019">
            <w:pPr>
              <w:spacing w:before="60"/>
              <w:jc w:val="center"/>
              <w:rPr>
                <w:sz w:val="20"/>
                <w:szCs w:val="20"/>
              </w:rPr>
            </w:pPr>
          </w:p>
        </w:tc>
      </w:tr>
      <w:tr w:rsidR="008D1641" w:rsidRPr="00EB6ECB" w:rsidTr="00E86E71">
        <w:tc>
          <w:tcPr>
            <w:tcW w:w="7230" w:type="dxa"/>
            <w:gridSpan w:val="2"/>
            <w:tcBorders>
              <w:bottom w:val="single" w:sz="12" w:space="0" w:color="auto"/>
            </w:tcBorders>
            <w:shd w:val="clear" w:color="auto" w:fill="auto"/>
            <w:vAlign w:val="center"/>
          </w:tcPr>
          <w:p w:rsidR="008D1641" w:rsidRPr="00585019" w:rsidRDefault="008D1641" w:rsidP="00585019">
            <w:pPr>
              <w:spacing w:after="0"/>
              <w:jc w:val="right"/>
              <w:rPr>
                <w:b/>
                <w:sz w:val="20"/>
                <w:szCs w:val="20"/>
              </w:rPr>
            </w:pPr>
            <w:r w:rsidRPr="00585019">
              <w:rPr>
                <w:b/>
                <w:sz w:val="20"/>
                <w:szCs w:val="20"/>
              </w:rPr>
              <w:t>DDV:</w:t>
            </w:r>
          </w:p>
        </w:tc>
        <w:tc>
          <w:tcPr>
            <w:tcW w:w="1417" w:type="dxa"/>
            <w:tcBorders>
              <w:bottom w:val="single" w:sz="12" w:space="0" w:color="auto"/>
            </w:tcBorders>
            <w:shd w:val="clear" w:color="auto" w:fill="auto"/>
            <w:vAlign w:val="center"/>
          </w:tcPr>
          <w:p w:rsidR="008D1641" w:rsidRPr="00740EC6" w:rsidRDefault="008D1641" w:rsidP="00585019">
            <w:pPr>
              <w:spacing w:before="60"/>
              <w:jc w:val="center"/>
              <w:rPr>
                <w:sz w:val="20"/>
                <w:szCs w:val="20"/>
              </w:rPr>
            </w:pPr>
          </w:p>
        </w:tc>
      </w:tr>
      <w:tr w:rsidR="008D1641" w:rsidRPr="00EB6ECB" w:rsidTr="00E86E71">
        <w:tc>
          <w:tcPr>
            <w:tcW w:w="723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8D1641" w:rsidRPr="00585019" w:rsidRDefault="008D1641" w:rsidP="00585019">
            <w:pPr>
              <w:spacing w:after="0"/>
              <w:jc w:val="right"/>
              <w:rPr>
                <w:b/>
                <w:sz w:val="20"/>
                <w:szCs w:val="20"/>
              </w:rPr>
            </w:pPr>
            <w:r w:rsidRPr="00585019">
              <w:rPr>
                <w:b/>
                <w:sz w:val="20"/>
                <w:szCs w:val="20"/>
              </w:rPr>
              <w:t>Skupna ponudbena vrednost v EUR z DDV</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rsidR="008D1641" w:rsidRPr="00740EC6" w:rsidRDefault="008D1641" w:rsidP="00585019">
            <w:pPr>
              <w:spacing w:before="60"/>
              <w:jc w:val="center"/>
              <w:rPr>
                <w:sz w:val="20"/>
                <w:szCs w:val="20"/>
              </w:rPr>
            </w:pPr>
          </w:p>
        </w:tc>
      </w:tr>
    </w:tbl>
    <w:p w:rsidR="008E263F" w:rsidRDefault="008E263F" w:rsidP="008E263F">
      <w:pPr>
        <w:spacing w:after="0" w:line="260" w:lineRule="atLeast"/>
        <w:rPr>
          <w:sz w:val="20"/>
          <w:szCs w:val="20"/>
        </w:rPr>
      </w:pPr>
    </w:p>
    <w:p w:rsidR="00350C7B" w:rsidRDefault="00350C7B" w:rsidP="00350C7B">
      <w:pPr>
        <w:spacing w:after="0" w:line="260" w:lineRule="atLeast"/>
        <w:rPr>
          <w:sz w:val="20"/>
        </w:rPr>
      </w:pPr>
    </w:p>
    <w:p w:rsidR="00350C7B" w:rsidRPr="00DC1959" w:rsidRDefault="00350C7B" w:rsidP="00350C7B">
      <w:pPr>
        <w:spacing w:after="0" w:line="260" w:lineRule="atLeast"/>
        <w:rPr>
          <w:sz w:val="20"/>
        </w:rPr>
      </w:pPr>
      <w:r w:rsidRPr="00DC1959">
        <w:rPr>
          <w:sz w:val="20"/>
        </w:rPr>
        <w:t>Porabljeni potrošni material se obračuna največ v višini</w:t>
      </w:r>
      <w:r w:rsidR="00AE0C10">
        <w:rPr>
          <w:sz w:val="20"/>
        </w:rPr>
        <w:t xml:space="preserve"> 1 %</w:t>
      </w:r>
      <w:r w:rsidRPr="00DC1959">
        <w:rPr>
          <w:sz w:val="20"/>
        </w:rPr>
        <w:t xml:space="preserve"> na skupni znesek vgrajenih nadomestnih delov in porabljenega materiala, pa vendar ne več kot 8,00 EUR brez DDV.</w:t>
      </w:r>
    </w:p>
    <w:p w:rsidR="00350C7B" w:rsidRDefault="00350C7B" w:rsidP="00350C7B">
      <w:pPr>
        <w:spacing w:after="0" w:line="260" w:lineRule="atLeast"/>
        <w:rPr>
          <w:sz w:val="20"/>
        </w:rPr>
      </w:pPr>
    </w:p>
    <w:p w:rsidR="00891F4A" w:rsidRPr="00D8670D" w:rsidRDefault="00891F4A" w:rsidP="00350C7B">
      <w:pPr>
        <w:spacing w:after="0" w:line="260" w:lineRule="atLeast"/>
        <w:rPr>
          <w:color w:val="FF0000"/>
          <w:sz w:val="20"/>
        </w:rPr>
      </w:pPr>
      <w:r w:rsidRPr="00D8670D">
        <w:rPr>
          <w:i/>
          <w:color w:val="FF0000"/>
          <w:sz w:val="20"/>
        </w:rPr>
        <w:t>(Če ponudnik oddaja ponudbo za več sklopov različnih blagovnih znamk spodnji odstavek po potrebi večkrat kopira)</w:t>
      </w:r>
    </w:p>
    <w:p w:rsidR="00350C7B" w:rsidRPr="00D8670D" w:rsidRDefault="00350C7B" w:rsidP="00350C7B">
      <w:pPr>
        <w:spacing w:after="0" w:line="260" w:lineRule="atLeast"/>
        <w:rPr>
          <w:sz w:val="20"/>
        </w:rPr>
      </w:pPr>
      <w:r w:rsidRPr="00D8670D">
        <w:rPr>
          <w:sz w:val="20"/>
        </w:rPr>
        <w:t xml:space="preserve">Popust na cene iz uradno veljavnega cenika </w:t>
      </w:r>
      <w:r w:rsidR="00DC0C7F" w:rsidRPr="00D8670D">
        <w:rPr>
          <w:sz w:val="20"/>
        </w:rPr>
        <w:t xml:space="preserve">dobavitelja originalnih ali originalom enakovrednih nadomestnih delov </w:t>
      </w:r>
      <w:r w:rsidR="00426EDF" w:rsidRPr="00D8670D">
        <w:rPr>
          <w:sz w:val="20"/>
        </w:rPr>
        <w:t xml:space="preserve">proizvajalca vozila </w:t>
      </w:r>
      <w:r w:rsidR="00891F4A" w:rsidRPr="00D8670D">
        <w:rPr>
          <w:sz w:val="20"/>
        </w:rPr>
        <w:t xml:space="preserve">blagovne znamke _______________ </w:t>
      </w:r>
      <w:r w:rsidRPr="00D8670D">
        <w:rPr>
          <w:sz w:val="20"/>
        </w:rPr>
        <w:t>znaša</w:t>
      </w:r>
      <w:r w:rsidR="00C73E4E">
        <w:rPr>
          <w:sz w:val="20"/>
        </w:rPr>
        <w:t xml:space="preserve"> (najmanj 5%)</w:t>
      </w:r>
      <w:r w:rsidRPr="00D8670D">
        <w:rPr>
          <w:sz w:val="20"/>
        </w:rPr>
        <w:t xml:space="preserve"> </w:t>
      </w:r>
      <w:r w:rsidRPr="00D8670D">
        <w:rPr>
          <w:sz w:val="20"/>
          <w:u w:val="single"/>
        </w:rPr>
        <w:t>_____</w:t>
      </w:r>
      <w:r w:rsidRPr="00D8670D">
        <w:rPr>
          <w:sz w:val="20"/>
        </w:rPr>
        <w:t xml:space="preserve"> %  (enak odstotek popusta navedite tudi v ponudbeni predračun).</w:t>
      </w:r>
    </w:p>
    <w:p w:rsidR="00350C7B" w:rsidRPr="00D8670D" w:rsidRDefault="00350C7B" w:rsidP="00350C7B">
      <w:pPr>
        <w:spacing w:after="0" w:line="260" w:lineRule="atLeast"/>
        <w:rPr>
          <w:sz w:val="20"/>
        </w:rPr>
      </w:pPr>
    </w:p>
    <w:p w:rsidR="00891F4A" w:rsidRDefault="00891F4A" w:rsidP="00350C7B">
      <w:pPr>
        <w:spacing w:after="0" w:line="260" w:lineRule="atLeast"/>
        <w:rPr>
          <w:sz w:val="20"/>
        </w:rPr>
      </w:pPr>
    </w:p>
    <w:p w:rsidR="00AE0C10" w:rsidRPr="00D8670D" w:rsidRDefault="00AE0C10" w:rsidP="00350C7B">
      <w:pPr>
        <w:spacing w:after="0" w:line="260" w:lineRule="atLeast"/>
        <w:rPr>
          <w:sz w:val="20"/>
        </w:rPr>
      </w:pPr>
    </w:p>
    <w:p w:rsidR="00891F4A" w:rsidRPr="00D8670D" w:rsidRDefault="00891F4A" w:rsidP="00350C7B">
      <w:pPr>
        <w:spacing w:after="0" w:line="260" w:lineRule="atLeast"/>
        <w:rPr>
          <w:sz w:val="20"/>
        </w:rPr>
      </w:pPr>
      <w:r w:rsidRPr="00D8670D">
        <w:rPr>
          <w:i/>
          <w:color w:val="FF0000"/>
          <w:sz w:val="20"/>
        </w:rPr>
        <w:lastRenderedPageBreak/>
        <w:t>(Če ponudnik oddaja ponudbo za več sklopov različnih blagovnih znamk spodnji odstavek po potrebi večkrat kopira)</w:t>
      </w:r>
    </w:p>
    <w:p w:rsidR="00350C7B" w:rsidRPr="00D8670D" w:rsidRDefault="00350C7B" w:rsidP="00350C7B">
      <w:pPr>
        <w:spacing w:after="0" w:line="260" w:lineRule="atLeast"/>
        <w:rPr>
          <w:sz w:val="20"/>
        </w:rPr>
      </w:pPr>
      <w:r w:rsidRPr="00D8670D">
        <w:rPr>
          <w:sz w:val="20"/>
        </w:rPr>
        <w:t xml:space="preserve">Popust na cene iz uradno veljavnega cenika dobavitelja </w:t>
      </w:r>
      <w:r w:rsidRPr="00D8670D">
        <w:rPr>
          <w:noProof/>
          <w:sz w:val="20"/>
        </w:rPr>
        <w:t>cenejših nadomestnih delov, ki so po ključnih lastnostih enakovredni originalnim nadomestnim delom blagovne znamke proizvajalca vozil</w:t>
      </w:r>
      <w:r w:rsidRPr="00D8670D">
        <w:rPr>
          <w:sz w:val="20"/>
        </w:rPr>
        <w:t xml:space="preserve"> </w:t>
      </w:r>
      <w:r w:rsidR="00891F4A" w:rsidRPr="00D8670D">
        <w:rPr>
          <w:sz w:val="20"/>
        </w:rPr>
        <w:t xml:space="preserve">_________________ </w:t>
      </w:r>
      <w:r w:rsidRPr="00D8670D">
        <w:rPr>
          <w:sz w:val="20"/>
        </w:rPr>
        <w:t xml:space="preserve">znaša </w:t>
      </w:r>
      <w:r w:rsidR="00C73E4E">
        <w:rPr>
          <w:sz w:val="20"/>
        </w:rPr>
        <w:t xml:space="preserve">(najmanj 10%) </w:t>
      </w:r>
      <w:r w:rsidRPr="00D8670D">
        <w:rPr>
          <w:b/>
          <w:sz w:val="20"/>
          <w:u w:val="single"/>
        </w:rPr>
        <w:t>_____</w:t>
      </w:r>
      <w:r w:rsidRPr="00D8670D">
        <w:rPr>
          <w:sz w:val="20"/>
        </w:rPr>
        <w:t xml:space="preserve"> % (enak odstotek popusta navedite tudi v ponudbeni predračun).</w:t>
      </w:r>
    </w:p>
    <w:p w:rsidR="00350C7B" w:rsidRDefault="00350C7B" w:rsidP="00350C7B">
      <w:pPr>
        <w:spacing w:after="0" w:line="260" w:lineRule="atLeast"/>
        <w:rPr>
          <w:sz w:val="20"/>
        </w:rPr>
      </w:pPr>
    </w:p>
    <w:p w:rsidR="00B004BD" w:rsidRDefault="00B004BD" w:rsidP="00350C7B">
      <w:pPr>
        <w:spacing w:after="0" w:line="260" w:lineRule="atLeast"/>
        <w:rPr>
          <w:sz w:val="20"/>
        </w:rPr>
      </w:pPr>
    </w:p>
    <w:p w:rsidR="00B004BD" w:rsidRPr="00D8670D" w:rsidRDefault="00B004BD" w:rsidP="00350C7B">
      <w:pPr>
        <w:spacing w:after="0" w:line="260" w:lineRule="atLeast"/>
        <w:rPr>
          <w:sz w:val="20"/>
        </w:rPr>
      </w:pPr>
      <w:r>
        <w:rPr>
          <w:sz w:val="20"/>
        </w:rPr>
        <w:t>Popust na cene iz veljavnega uradnega ponudnikovega cenika za blago in storitve znaša</w:t>
      </w:r>
      <w:r w:rsidR="00C73E4E">
        <w:rPr>
          <w:sz w:val="20"/>
        </w:rPr>
        <w:t xml:space="preserve"> (najmanj 10%)</w:t>
      </w:r>
      <w:r>
        <w:rPr>
          <w:sz w:val="20"/>
        </w:rPr>
        <w:t xml:space="preserve"> </w:t>
      </w:r>
      <w:r w:rsidRPr="00D8670D">
        <w:rPr>
          <w:b/>
          <w:sz w:val="20"/>
          <w:u w:val="single"/>
        </w:rPr>
        <w:t>_____</w:t>
      </w:r>
      <w:r w:rsidRPr="00D8670D">
        <w:rPr>
          <w:sz w:val="20"/>
        </w:rPr>
        <w:t xml:space="preserve"> %</w:t>
      </w:r>
      <w:r>
        <w:rPr>
          <w:sz w:val="20"/>
        </w:rPr>
        <w:t>.</w:t>
      </w:r>
    </w:p>
    <w:p w:rsidR="005B373C" w:rsidRPr="00D8670D" w:rsidRDefault="005B373C" w:rsidP="00350C7B">
      <w:pPr>
        <w:spacing w:after="0" w:line="260" w:lineRule="atLeast"/>
        <w:rPr>
          <w:sz w:val="20"/>
        </w:rPr>
      </w:pPr>
    </w:p>
    <w:p w:rsidR="00350C7B" w:rsidRPr="00DC1959" w:rsidRDefault="00350C7B" w:rsidP="00B004BD">
      <w:pPr>
        <w:spacing w:after="0" w:line="260" w:lineRule="atLeast"/>
        <w:rPr>
          <w:sz w:val="20"/>
        </w:rPr>
      </w:pPr>
      <w:r w:rsidRPr="00D8670D">
        <w:rPr>
          <w:sz w:val="20"/>
        </w:rPr>
        <w:t xml:space="preserve">Vse cene so v EUR. </w:t>
      </w:r>
      <w:r w:rsidR="00B004BD">
        <w:rPr>
          <w:sz w:val="20"/>
          <w:szCs w:val="20"/>
        </w:rPr>
        <w:t>Ponudbeni popusti so nespremenljivi ves čas veljavnosti pogodbe, ponudbene cene pa se lahko v času veljavnosti pogodbe le valorizirajo, vendar v skladu z določbami Pravilnika o načinih valorizacije denarnih obveznosti, ki jih v večletnih pogodbah dogovarjajo pravne osebe javnega sektorja (Uradni list RS, št. 1/04). V primeru sprememb navedenega pravilnika oziroma drugih predpisov, ki bi urejali področje valorizacije denarnih obveznosti, se spremembe izvedejo ob upoštevanju veljavnega pravilnika oziroma veljavnih predpisov.</w:t>
      </w:r>
      <w:r w:rsidR="00B004BD">
        <w:rPr>
          <w:sz w:val="20"/>
        </w:rPr>
        <w:t xml:space="preserve"> </w:t>
      </w:r>
      <w:r w:rsidRPr="00D8670D">
        <w:rPr>
          <w:sz w:val="20"/>
        </w:rPr>
        <w:t xml:space="preserve">Cene vgrajenih originalnih </w:t>
      </w:r>
      <w:r w:rsidR="004C0A3D">
        <w:rPr>
          <w:sz w:val="20"/>
        </w:rPr>
        <w:t>oziroma</w:t>
      </w:r>
      <w:r w:rsidR="00426EDF" w:rsidRPr="00D8670D">
        <w:rPr>
          <w:sz w:val="20"/>
        </w:rPr>
        <w:t xml:space="preserve"> </w:t>
      </w:r>
      <w:r w:rsidR="00A33F66" w:rsidRPr="00D8670D">
        <w:rPr>
          <w:sz w:val="20"/>
        </w:rPr>
        <w:t>originalom</w:t>
      </w:r>
      <w:r w:rsidR="00426EDF" w:rsidRPr="00D8670D">
        <w:rPr>
          <w:sz w:val="20"/>
        </w:rPr>
        <w:t xml:space="preserve"> </w:t>
      </w:r>
      <w:r w:rsidR="00A33F66" w:rsidRPr="00D8670D">
        <w:rPr>
          <w:sz w:val="20"/>
        </w:rPr>
        <w:t>enakovrednih</w:t>
      </w:r>
      <w:r w:rsidR="00426EDF" w:rsidRPr="00D8670D">
        <w:rPr>
          <w:sz w:val="20"/>
        </w:rPr>
        <w:t xml:space="preserve"> rezervnih delih ter</w:t>
      </w:r>
      <w:r w:rsidRPr="00D8670D">
        <w:rPr>
          <w:sz w:val="20"/>
        </w:rPr>
        <w:t xml:space="preserve"> cenejših nadomestnih delov in materiala </w:t>
      </w:r>
      <w:r w:rsidR="004270F4">
        <w:rPr>
          <w:sz w:val="20"/>
        </w:rPr>
        <w:t xml:space="preserve">in cene iz cenika ponudnika </w:t>
      </w:r>
      <w:r w:rsidRPr="00D8670D">
        <w:rPr>
          <w:sz w:val="20"/>
        </w:rPr>
        <w:t>veljajo na dan sprejema vozila v servisno delavnico. V ceno storitve so vključeni vsi stroški, ki bi lahko kakorkoli vplivali na ceno opravljene storitve. Drugih stroškov ne bomo zaračunavali ločeno. Izjema so le ekološke takse</w:t>
      </w:r>
      <w:r w:rsidR="00F17321" w:rsidRPr="00D8670D">
        <w:rPr>
          <w:sz w:val="20"/>
        </w:rPr>
        <w:t xml:space="preserve"> in morebitne druge obvezne dajatve</w:t>
      </w:r>
      <w:r w:rsidRPr="00D8670D">
        <w:rPr>
          <w:sz w:val="20"/>
        </w:rPr>
        <w:t xml:space="preserve">, ki so </w:t>
      </w:r>
      <w:r w:rsidR="00D07D49" w:rsidRPr="00D8670D">
        <w:rPr>
          <w:sz w:val="20"/>
        </w:rPr>
        <w:t>oziroma</w:t>
      </w:r>
      <w:r w:rsidR="00F17321" w:rsidRPr="00D8670D">
        <w:rPr>
          <w:sz w:val="20"/>
        </w:rPr>
        <w:t xml:space="preserve"> bodo </w:t>
      </w:r>
      <w:r w:rsidRPr="00D8670D">
        <w:rPr>
          <w:sz w:val="20"/>
        </w:rPr>
        <w:t>predpisane z zakonodajo.</w:t>
      </w:r>
    </w:p>
    <w:p w:rsidR="00350C7B" w:rsidRDefault="00350C7B" w:rsidP="00350C7B">
      <w:pPr>
        <w:spacing w:after="0" w:line="260" w:lineRule="atLeast"/>
        <w:rPr>
          <w:sz w:val="20"/>
        </w:rPr>
      </w:pPr>
    </w:p>
    <w:p w:rsidR="005B373C" w:rsidRPr="00DC1959" w:rsidRDefault="005B373C" w:rsidP="00350C7B">
      <w:pPr>
        <w:spacing w:after="0" w:line="260" w:lineRule="atLeast"/>
        <w:rPr>
          <w:sz w:val="20"/>
        </w:rPr>
      </w:pPr>
    </w:p>
    <w:p w:rsidR="00350C7B" w:rsidRPr="00DC1959" w:rsidRDefault="00350C7B" w:rsidP="00350C7B">
      <w:pPr>
        <w:spacing w:after="0" w:line="260" w:lineRule="atLeast"/>
        <w:rPr>
          <w:sz w:val="20"/>
        </w:rPr>
      </w:pPr>
      <w:r w:rsidRPr="00DC1959">
        <w:rPr>
          <w:sz w:val="20"/>
        </w:rPr>
        <w:t>Obvezna prilog</w:t>
      </w:r>
      <w:r w:rsidR="00F17321">
        <w:rPr>
          <w:sz w:val="20"/>
        </w:rPr>
        <w:t>a</w:t>
      </w:r>
      <w:r w:rsidRPr="00DC1959">
        <w:rPr>
          <w:sz w:val="20"/>
        </w:rPr>
        <w:t xml:space="preserve"> ponudbe je ponudbeni predračun za vse sklope, na katere se ponudnik prijavlja, v nasprotnem primeru bo naročnik </w:t>
      </w:r>
      <w:r>
        <w:rPr>
          <w:sz w:val="20"/>
        </w:rPr>
        <w:t>takšne ponudbe štel kot nedopustne</w:t>
      </w:r>
      <w:r w:rsidRPr="00DC1959">
        <w:rPr>
          <w:sz w:val="20"/>
        </w:rPr>
        <w:t>.</w:t>
      </w:r>
    </w:p>
    <w:p w:rsidR="00350C7B" w:rsidRDefault="00350C7B" w:rsidP="00350C7B">
      <w:pPr>
        <w:spacing w:after="0" w:line="260" w:lineRule="atLeast"/>
        <w:rPr>
          <w:sz w:val="20"/>
        </w:rPr>
      </w:pPr>
    </w:p>
    <w:p w:rsidR="005B373C" w:rsidRPr="00DC1959" w:rsidRDefault="005B373C" w:rsidP="00350C7B">
      <w:pPr>
        <w:spacing w:after="0" w:line="260" w:lineRule="atLeast"/>
        <w:rPr>
          <w:sz w:val="20"/>
        </w:rPr>
      </w:pPr>
    </w:p>
    <w:p w:rsidR="00350C7B" w:rsidRPr="00DC1959" w:rsidRDefault="00350C7B" w:rsidP="00350C7B">
      <w:pPr>
        <w:spacing w:after="0" w:line="260" w:lineRule="atLeast"/>
        <w:rPr>
          <w:sz w:val="20"/>
        </w:rPr>
      </w:pPr>
      <w:r w:rsidRPr="00DC1959">
        <w:rPr>
          <w:sz w:val="20"/>
        </w:rPr>
        <w:t xml:space="preserve">Garancijski rok na vse vgrajene nadomestne dele in opravljeno delo je </w:t>
      </w:r>
      <w:r w:rsidR="00F17321">
        <w:rPr>
          <w:sz w:val="20"/>
        </w:rPr>
        <w:t xml:space="preserve">najmanj </w:t>
      </w:r>
      <w:r w:rsidRPr="00DC1959">
        <w:rPr>
          <w:sz w:val="20"/>
        </w:rPr>
        <w:t xml:space="preserve">12 mesecev </w:t>
      </w:r>
      <w:r w:rsidR="00D07D49">
        <w:rPr>
          <w:sz w:val="20"/>
        </w:rPr>
        <w:t>oziroma</w:t>
      </w:r>
      <w:r w:rsidRPr="00DC1959">
        <w:rPr>
          <w:sz w:val="20"/>
        </w:rPr>
        <w:t xml:space="preserve"> ____ mesecev od datuma vgradnje </w:t>
      </w:r>
      <w:r w:rsidR="00D07D49">
        <w:rPr>
          <w:sz w:val="20"/>
        </w:rPr>
        <w:t>oziroma</w:t>
      </w:r>
      <w:r w:rsidRPr="00DC1959">
        <w:rPr>
          <w:sz w:val="20"/>
        </w:rPr>
        <w:t xml:space="preserve"> opravljene storitve.</w:t>
      </w:r>
      <w:r w:rsidR="00AD5676">
        <w:rPr>
          <w:sz w:val="20"/>
        </w:rPr>
        <w:t xml:space="preserve"> </w:t>
      </w:r>
    </w:p>
    <w:p w:rsidR="00350C7B" w:rsidRDefault="00350C7B" w:rsidP="00350C7B">
      <w:pPr>
        <w:spacing w:after="0" w:line="260" w:lineRule="atLeast"/>
        <w:rPr>
          <w:sz w:val="20"/>
        </w:rPr>
      </w:pPr>
    </w:p>
    <w:p w:rsidR="005B373C" w:rsidRPr="00DC1959" w:rsidRDefault="005B373C" w:rsidP="00350C7B">
      <w:pPr>
        <w:spacing w:after="0" w:line="260" w:lineRule="atLeast"/>
        <w:rPr>
          <w:sz w:val="20"/>
        </w:rPr>
      </w:pPr>
    </w:p>
    <w:p w:rsidR="00350C7B" w:rsidRPr="00DC1959" w:rsidRDefault="00350C7B" w:rsidP="00350C7B">
      <w:pPr>
        <w:spacing w:after="0" w:line="260" w:lineRule="atLeast"/>
        <w:rPr>
          <w:sz w:val="20"/>
          <w:szCs w:val="20"/>
        </w:rPr>
      </w:pPr>
      <w:r w:rsidRPr="00DC1959">
        <w:rPr>
          <w:sz w:val="20"/>
          <w:szCs w:val="20"/>
        </w:rPr>
        <w:t>Plačilni rok je 30. dan po prejemu pravilno izstavljenega e-računa.</w:t>
      </w:r>
    </w:p>
    <w:p w:rsidR="00350C7B" w:rsidRDefault="00350C7B" w:rsidP="00350C7B">
      <w:pPr>
        <w:spacing w:after="0" w:line="260" w:lineRule="atLeast"/>
        <w:rPr>
          <w:sz w:val="20"/>
        </w:rPr>
      </w:pPr>
    </w:p>
    <w:p w:rsidR="005B373C" w:rsidRPr="00DC1959" w:rsidRDefault="005B373C" w:rsidP="00350C7B">
      <w:pPr>
        <w:spacing w:after="0" w:line="260" w:lineRule="atLeast"/>
        <w:rPr>
          <w:sz w:val="20"/>
        </w:rPr>
      </w:pPr>
    </w:p>
    <w:p w:rsidR="00350C7B" w:rsidRPr="00DC1959" w:rsidRDefault="00350C7B" w:rsidP="00350C7B">
      <w:pPr>
        <w:spacing w:after="0" w:line="260" w:lineRule="atLeast"/>
        <w:rPr>
          <w:sz w:val="20"/>
        </w:rPr>
      </w:pPr>
      <w:r w:rsidRPr="00DC1959">
        <w:rPr>
          <w:sz w:val="20"/>
        </w:rPr>
        <w:t xml:space="preserve">Zgoraj navedene cene in popusti veljajo za vsa vozila v lasti naročnika, ne glede na kategorijo, starost in količino vozil, ki so v določenem trenutku v času veljavnosti pogodbe v uporabi pri naročniku. </w:t>
      </w:r>
    </w:p>
    <w:p w:rsidR="00350C7B" w:rsidRPr="00DC1959" w:rsidRDefault="00350C7B" w:rsidP="00350C7B">
      <w:pPr>
        <w:spacing w:after="0" w:line="260" w:lineRule="atLeast"/>
        <w:rPr>
          <w:sz w:val="20"/>
        </w:rPr>
      </w:pPr>
    </w:p>
    <w:p w:rsidR="00350C7B" w:rsidRPr="00DC1959" w:rsidRDefault="00350C7B" w:rsidP="00350C7B">
      <w:pPr>
        <w:spacing w:after="0" w:line="260" w:lineRule="atLeast"/>
        <w:rPr>
          <w:sz w:val="20"/>
          <w:szCs w:val="20"/>
        </w:rPr>
      </w:pPr>
      <w:r w:rsidRPr="00DC1959">
        <w:rPr>
          <w:sz w:val="20"/>
          <w:szCs w:val="20"/>
        </w:rPr>
        <w:t>S podpisom obrazca »Ponudba« izjavljamo</w:t>
      </w:r>
      <w:r w:rsidR="008077FF">
        <w:rPr>
          <w:sz w:val="20"/>
          <w:szCs w:val="20"/>
        </w:rPr>
        <w:t>, da</w:t>
      </w:r>
      <w:r w:rsidRPr="00DC1959">
        <w:rPr>
          <w:sz w:val="20"/>
          <w:szCs w:val="20"/>
        </w:rPr>
        <w:t xml:space="preserve">: </w:t>
      </w:r>
    </w:p>
    <w:p w:rsidR="00350C7B" w:rsidRPr="00DC1959" w:rsidRDefault="00350C7B" w:rsidP="00CB64D8">
      <w:pPr>
        <w:numPr>
          <w:ilvl w:val="0"/>
          <w:numId w:val="56"/>
        </w:numPr>
        <w:spacing w:after="0" w:line="260" w:lineRule="atLeast"/>
        <w:rPr>
          <w:sz w:val="20"/>
          <w:szCs w:val="20"/>
        </w:rPr>
      </w:pPr>
      <w:r>
        <w:rPr>
          <w:sz w:val="20"/>
          <w:szCs w:val="20"/>
        </w:rPr>
        <w:t>sprejemamo pogoje in ostale zahteve iz dokumentacije</w:t>
      </w:r>
      <w:r w:rsidR="003F11FE">
        <w:rPr>
          <w:sz w:val="20"/>
          <w:szCs w:val="20"/>
        </w:rPr>
        <w:t xml:space="preserve"> za javno naročilo z oznako JN 24</w:t>
      </w:r>
      <w:r>
        <w:rPr>
          <w:sz w:val="20"/>
          <w:szCs w:val="20"/>
        </w:rPr>
        <w:t>/2019 SERVISI</w:t>
      </w:r>
      <w:r w:rsidRPr="00DC1959">
        <w:rPr>
          <w:sz w:val="20"/>
          <w:szCs w:val="20"/>
        </w:rPr>
        <w:t>;</w:t>
      </w:r>
    </w:p>
    <w:p w:rsidR="00350C7B" w:rsidRDefault="00350C7B" w:rsidP="00CB64D8">
      <w:pPr>
        <w:numPr>
          <w:ilvl w:val="0"/>
          <w:numId w:val="56"/>
        </w:numPr>
        <w:spacing w:after="0" w:line="260" w:lineRule="atLeast"/>
        <w:rPr>
          <w:sz w:val="20"/>
          <w:szCs w:val="20"/>
        </w:rPr>
      </w:pPr>
      <w:r>
        <w:rPr>
          <w:sz w:val="20"/>
          <w:szCs w:val="20"/>
        </w:rPr>
        <w:t xml:space="preserve">so podatki in dokumenti, ki so podani v ponudbi, resnični, da </w:t>
      </w:r>
      <w:r w:rsidR="00527527">
        <w:rPr>
          <w:sz w:val="20"/>
          <w:szCs w:val="20"/>
        </w:rPr>
        <w:t>priložene listine</w:t>
      </w:r>
      <w:r>
        <w:rPr>
          <w:sz w:val="20"/>
          <w:szCs w:val="20"/>
        </w:rPr>
        <w:t xml:space="preserve"> ustrezajo originalu ter da za podane podatke, njihovo resničnost in ustreznost </w:t>
      </w:r>
      <w:r w:rsidR="00527527">
        <w:rPr>
          <w:sz w:val="20"/>
          <w:szCs w:val="20"/>
        </w:rPr>
        <w:t xml:space="preserve">predloženih listin </w:t>
      </w:r>
      <w:r>
        <w:rPr>
          <w:sz w:val="20"/>
          <w:szCs w:val="20"/>
        </w:rPr>
        <w:t>prevzemamo popolno odgovornost</w:t>
      </w:r>
      <w:r w:rsidRPr="00DC1959">
        <w:rPr>
          <w:sz w:val="20"/>
          <w:szCs w:val="20"/>
        </w:rPr>
        <w:t>;</w:t>
      </w:r>
    </w:p>
    <w:p w:rsidR="008077FF" w:rsidRDefault="008077FF" w:rsidP="008077FF">
      <w:pPr>
        <w:numPr>
          <w:ilvl w:val="0"/>
          <w:numId w:val="56"/>
        </w:numPr>
        <w:spacing w:after="0" w:line="260" w:lineRule="atLeast"/>
        <w:rPr>
          <w:sz w:val="20"/>
          <w:szCs w:val="20"/>
          <w:lang w:eastAsia="sl-SI"/>
        </w:rPr>
      </w:pPr>
      <w:r w:rsidRPr="00226931">
        <w:rPr>
          <w:sz w:val="20"/>
          <w:szCs w:val="20"/>
          <w:lang w:eastAsia="sl-SI"/>
        </w:rPr>
        <w:t>ima</w:t>
      </w:r>
      <w:r>
        <w:rPr>
          <w:sz w:val="20"/>
          <w:szCs w:val="20"/>
          <w:lang w:eastAsia="sl-SI"/>
        </w:rPr>
        <w:t>mo</w:t>
      </w:r>
      <w:r w:rsidRPr="00226931">
        <w:rPr>
          <w:sz w:val="20"/>
          <w:szCs w:val="20"/>
          <w:lang w:eastAsia="sl-SI"/>
        </w:rPr>
        <w:t xml:space="preserve"> pridobljeno in veljavno obrtno dovoljenje za dejavnost vzdrževanja in popravilo motornih vozil (šifra iz standardne klasifikacije dejavnosti: 45.200)</w:t>
      </w:r>
      <w:r>
        <w:rPr>
          <w:sz w:val="20"/>
          <w:szCs w:val="20"/>
          <w:lang w:eastAsia="sl-SI"/>
        </w:rPr>
        <w:t xml:space="preserve"> št. _____________</w:t>
      </w:r>
      <w:r w:rsidRPr="00226931">
        <w:rPr>
          <w:sz w:val="20"/>
          <w:szCs w:val="20"/>
          <w:lang w:eastAsia="sl-SI"/>
        </w:rPr>
        <w:t xml:space="preserve">, </w:t>
      </w:r>
      <w:r>
        <w:rPr>
          <w:sz w:val="20"/>
          <w:szCs w:val="20"/>
          <w:lang w:eastAsia="sl-SI"/>
        </w:rPr>
        <w:t xml:space="preserve">izdanega s strani Obrtno-podjetniške zbornice Slovenije </w:t>
      </w:r>
      <w:r w:rsidRPr="00ED3C90">
        <w:rPr>
          <w:i/>
          <w:sz w:val="20"/>
          <w:szCs w:val="20"/>
        </w:rPr>
        <w:t xml:space="preserve">(pri skupni ponudbi ali ponudbi s podizvajalcem velja ta pogoj </w:t>
      </w:r>
      <w:r>
        <w:rPr>
          <w:i/>
          <w:sz w:val="20"/>
          <w:szCs w:val="20"/>
        </w:rPr>
        <w:t xml:space="preserve">za vse sodelujoče, zato naj ponudnik v tem primeru vpiše številke obrtnih dovoljenj vseh sodelujočih, ki s katerimi bo ponudnik izvajal javno naročilo; pogoj velja za tiste gospodarske subjekte, ki niso velike ali srednje družbe, skladno z zakonom, ki ureja gospodarske družbe). </w:t>
      </w:r>
      <w:r>
        <w:rPr>
          <w:sz w:val="20"/>
          <w:szCs w:val="20"/>
        </w:rPr>
        <w:t xml:space="preserve">Strinjamo se, da naročnik veljavnost obrtnega dovoljenja naročnik preveri pri izdajatelju. </w:t>
      </w:r>
    </w:p>
    <w:p w:rsidR="008077FF" w:rsidRDefault="008077FF" w:rsidP="008077FF">
      <w:pPr>
        <w:numPr>
          <w:ilvl w:val="0"/>
          <w:numId w:val="56"/>
        </w:numPr>
        <w:spacing w:after="0" w:line="260" w:lineRule="atLeast"/>
        <w:rPr>
          <w:sz w:val="20"/>
          <w:szCs w:val="20"/>
          <w:lang w:eastAsia="sl-SI"/>
        </w:rPr>
      </w:pPr>
      <w:r>
        <w:rPr>
          <w:sz w:val="20"/>
          <w:szCs w:val="20"/>
          <w:lang w:eastAsia="sl-SI"/>
        </w:rPr>
        <w:lastRenderedPageBreak/>
        <w:t xml:space="preserve">smo </w:t>
      </w:r>
      <w:r w:rsidRPr="00341A0D">
        <w:rPr>
          <w:sz w:val="20"/>
          <w:szCs w:val="20"/>
          <w:lang w:eastAsia="sl-SI"/>
        </w:rPr>
        <w:t>gospodarski subjekt, ki se v skladu z zakonom, ki ureja gospodarske družbe, razvršča med velike in srednje d</w:t>
      </w:r>
      <w:r>
        <w:rPr>
          <w:sz w:val="20"/>
          <w:szCs w:val="20"/>
          <w:lang w:eastAsia="sl-SI"/>
        </w:rPr>
        <w:t xml:space="preserve">ružbe in za nas pridobitev obrtnega dovoljenja ni obvezna. Zato izjavljamo, da smo registrirani za opravljanje dejavnosti s šifro 45.200 </w:t>
      </w:r>
      <w:r w:rsidRPr="00226931">
        <w:rPr>
          <w:sz w:val="20"/>
          <w:szCs w:val="20"/>
          <w:lang w:eastAsia="sl-SI"/>
        </w:rPr>
        <w:t>iz standardne klasifikacije dejavnosti</w:t>
      </w:r>
      <w:r w:rsidR="00C87390">
        <w:rPr>
          <w:sz w:val="20"/>
          <w:szCs w:val="20"/>
          <w:lang w:eastAsia="sl-SI"/>
        </w:rPr>
        <w:t>.</w:t>
      </w:r>
      <w:r>
        <w:rPr>
          <w:sz w:val="20"/>
          <w:szCs w:val="20"/>
          <w:lang w:eastAsia="sl-SI"/>
        </w:rPr>
        <w:t xml:space="preserve"> </w:t>
      </w:r>
      <w:r>
        <w:rPr>
          <w:i/>
          <w:iCs/>
          <w:sz w:val="20"/>
          <w:szCs w:val="20"/>
          <w:lang w:eastAsia="sl-SI"/>
        </w:rPr>
        <w:t>(ta pogoj velja le, če je ponudnik ali kateri koli gospodarski subjekt, ki bo izvajal javno naročilo, velika ali srednja družba v skladu z zakonom, ki ureja gospodarske družbe in obrtno dovoljenje zanj ni potrebno)</w:t>
      </w:r>
      <w:r w:rsidRPr="006A2693">
        <w:rPr>
          <w:sz w:val="20"/>
          <w:szCs w:val="20"/>
          <w:lang w:eastAsia="sl-SI"/>
        </w:rPr>
        <w:t xml:space="preserve">, </w:t>
      </w:r>
    </w:p>
    <w:p w:rsidR="008077FF" w:rsidRDefault="008077FF" w:rsidP="008077FF">
      <w:pPr>
        <w:numPr>
          <w:ilvl w:val="0"/>
          <w:numId w:val="56"/>
        </w:numPr>
        <w:spacing w:after="0" w:line="260" w:lineRule="atLeast"/>
        <w:rPr>
          <w:sz w:val="20"/>
          <w:szCs w:val="20"/>
          <w:lang w:eastAsia="sl-SI"/>
        </w:rPr>
      </w:pPr>
      <w:r w:rsidRPr="007B619F">
        <w:rPr>
          <w:sz w:val="20"/>
          <w:szCs w:val="20"/>
          <w:lang w:eastAsia="sl-SI"/>
        </w:rPr>
        <w:t>razpolaga</w:t>
      </w:r>
      <w:r>
        <w:rPr>
          <w:sz w:val="20"/>
          <w:szCs w:val="20"/>
          <w:lang w:eastAsia="sl-SI"/>
        </w:rPr>
        <w:t>mo</w:t>
      </w:r>
      <w:r w:rsidRPr="007B619F">
        <w:rPr>
          <w:sz w:val="20"/>
          <w:szCs w:val="20"/>
          <w:lang w:eastAsia="sl-SI"/>
        </w:rPr>
        <w:t xml:space="preserve"> </w:t>
      </w:r>
      <w:r>
        <w:rPr>
          <w:sz w:val="20"/>
          <w:szCs w:val="20"/>
          <w:lang w:eastAsia="sl-SI"/>
        </w:rPr>
        <w:t>z veljavno licenco za</w:t>
      </w:r>
      <w:r w:rsidRPr="007B619F">
        <w:rPr>
          <w:sz w:val="20"/>
          <w:szCs w:val="20"/>
          <w:lang w:eastAsia="sl-SI"/>
        </w:rPr>
        <w:t xml:space="preserve"> programsko opremo s tehničnimi informacijami za vsa </w:t>
      </w:r>
      <w:r w:rsidR="00D710A0">
        <w:rPr>
          <w:sz w:val="20"/>
          <w:szCs w:val="20"/>
          <w:lang w:eastAsia="sl-SI"/>
        </w:rPr>
        <w:t xml:space="preserve">naročnikova </w:t>
      </w:r>
      <w:r w:rsidRPr="007B619F">
        <w:rPr>
          <w:sz w:val="20"/>
          <w:szCs w:val="20"/>
          <w:lang w:eastAsia="sl-SI"/>
        </w:rPr>
        <w:t>vozila</w:t>
      </w:r>
      <w:r>
        <w:rPr>
          <w:sz w:val="20"/>
          <w:szCs w:val="20"/>
          <w:lang w:eastAsia="sl-SI"/>
        </w:rPr>
        <w:t>, in sicer iz sklopa(ov), za katere(ga) oddajamo ponudbo;</w:t>
      </w:r>
    </w:p>
    <w:p w:rsidR="008077FF" w:rsidRDefault="008077FF" w:rsidP="008077FF">
      <w:pPr>
        <w:numPr>
          <w:ilvl w:val="0"/>
          <w:numId w:val="56"/>
        </w:numPr>
        <w:spacing w:after="0" w:line="260" w:lineRule="atLeast"/>
        <w:rPr>
          <w:sz w:val="20"/>
          <w:szCs w:val="20"/>
          <w:lang w:eastAsia="sl-SI"/>
        </w:rPr>
      </w:pPr>
      <w:r w:rsidRPr="007B619F">
        <w:rPr>
          <w:sz w:val="20"/>
          <w:szCs w:val="20"/>
          <w:lang w:eastAsia="sl-SI"/>
        </w:rPr>
        <w:t>razpolaga</w:t>
      </w:r>
      <w:r>
        <w:rPr>
          <w:sz w:val="20"/>
          <w:szCs w:val="20"/>
          <w:lang w:eastAsia="sl-SI"/>
        </w:rPr>
        <w:t>mo</w:t>
      </w:r>
      <w:r w:rsidRPr="007B619F">
        <w:rPr>
          <w:sz w:val="20"/>
          <w:szCs w:val="20"/>
          <w:lang w:eastAsia="sl-SI"/>
        </w:rPr>
        <w:t xml:space="preserve"> z ustrezno diagnostično napravo za odkrivanje tehničnih napak na </w:t>
      </w:r>
      <w:r w:rsidR="00D710A0">
        <w:rPr>
          <w:sz w:val="20"/>
          <w:szCs w:val="20"/>
          <w:lang w:eastAsia="sl-SI"/>
        </w:rPr>
        <w:t xml:space="preserve">naročnikovih </w:t>
      </w:r>
      <w:r w:rsidRPr="007B619F">
        <w:rPr>
          <w:sz w:val="20"/>
          <w:szCs w:val="20"/>
          <w:lang w:eastAsia="sl-SI"/>
        </w:rPr>
        <w:t>vozilih</w:t>
      </w:r>
      <w:r w:rsidR="00D710A0">
        <w:rPr>
          <w:sz w:val="20"/>
          <w:szCs w:val="20"/>
          <w:lang w:eastAsia="sl-SI"/>
        </w:rPr>
        <w:t xml:space="preserve">, in sicer </w:t>
      </w:r>
      <w:r>
        <w:rPr>
          <w:sz w:val="20"/>
          <w:szCs w:val="20"/>
          <w:lang w:eastAsia="sl-SI"/>
        </w:rPr>
        <w:t>iz sklopa(ov)</w:t>
      </w:r>
      <w:r w:rsidR="00D710A0">
        <w:rPr>
          <w:sz w:val="20"/>
          <w:szCs w:val="20"/>
          <w:lang w:eastAsia="sl-SI"/>
        </w:rPr>
        <w:t>,</w:t>
      </w:r>
      <w:r>
        <w:rPr>
          <w:sz w:val="20"/>
          <w:szCs w:val="20"/>
          <w:lang w:eastAsia="sl-SI"/>
        </w:rPr>
        <w:t xml:space="preserve"> za katere(ga) oddajamo ponudbo</w:t>
      </w:r>
      <w:r w:rsidR="00D710A0">
        <w:rPr>
          <w:sz w:val="20"/>
          <w:szCs w:val="20"/>
          <w:lang w:eastAsia="sl-SI"/>
        </w:rPr>
        <w:t xml:space="preserve">, </w:t>
      </w:r>
      <w:r>
        <w:rPr>
          <w:sz w:val="20"/>
          <w:szCs w:val="20"/>
          <w:lang w:eastAsia="sl-SI"/>
        </w:rPr>
        <w:t>in z ustreznimi kadri, ki so usposobljeni za uporabo te diagnostične naprave</w:t>
      </w:r>
      <w:r w:rsidR="00D710A0">
        <w:rPr>
          <w:sz w:val="20"/>
          <w:szCs w:val="20"/>
          <w:lang w:eastAsia="sl-SI"/>
        </w:rPr>
        <w:t>;</w:t>
      </w:r>
      <w:r>
        <w:rPr>
          <w:sz w:val="20"/>
          <w:szCs w:val="20"/>
          <w:lang w:eastAsia="sl-SI"/>
        </w:rPr>
        <w:t xml:space="preserve"> </w:t>
      </w:r>
    </w:p>
    <w:p w:rsidR="00350C7B" w:rsidRDefault="00350C7B" w:rsidP="00CB64D8">
      <w:pPr>
        <w:numPr>
          <w:ilvl w:val="0"/>
          <w:numId w:val="56"/>
        </w:numPr>
        <w:spacing w:after="0" w:line="260" w:lineRule="atLeast"/>
        <w:rPr>
          <w:sz w:val="20"/>
          <w:szCs w:val="20"/>
        </w:rPr>
      </w:pPr>
      <w:r w:rsidRPr="00DC1959">
        <w:rPr>
          <w:sz w:val="20"/>
          <w:szCs w:val="20"/>
        </w:rPr>
        <w:t xml:space="preserve">da </w:t>
      </w:r>
      <w:r>
        <w:rPr>
          <w:sz w:val="20"/>
          <w:szCs w:val="20"/>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rsidR="00350C7B" w:rsidRPr="00DC1959" w:rsidRDefault="00350C7B" w:rsidP="00CB64D8">
      <w:pPr>
        <w:numPr>
          <w:ilvl w:val="0"/>
          <w:numId w:val="56"/>
        </w:numPr>
        <w:spacing w:after="0" w:line="260" w:lineRule="atLeast"/>
        <w:rPr>
          <w:sz w:val="20"/>
          <w:szCs w:val="20"/>
        </w:rPr>
      </w:pPr>
      <w:r>
        <w:rPr>
          <w:sz w:val="20"/>
          <w:szCs w:val="20"/>
        </w:rPr>
        <w:t xml:space="preserve">da </w:t>
      </w:r>
      <w:r w:rsidRPr="00DC1959">
        <w:rPr>
          <w:sz w:val="20"/>
          <w:szCs w:val="20"/>
        </w:rPr>
        <w:t>se strinjamo s predlogom pogodbe in bomo, če bomo izbrani kot najugodnejši ponudnik, naročniku vrnili podpisano pogodbo v osmih dneh od njenega prejema</w:t>
      </w:r>
      <w:r w:rsidR="00D710A0">
        <w:rPr>
          <w:sz w:val="20"/>
          <w:szCs w:val="20"/>
        </w:rPr>
        <w:t>.</w:t>
      </w:r>
    </w:p>
    <w:p w:rsidR="00350C7B" w:rsidRDefault="00350C7B" w:rsidP="00350C7B">
      <w:pPr>
        <w:spacing w:after="0" w:line="260" w:lineRule="atLeast"/>
        <w:rPr>
          <w:sz w:val="20"/>
          <w:szCs w:val="20"/>
          <w:highlight w:val="yellow"/>
        </w:rPr>
      </w:pPr>
    </w:p>
    <w:p w:rsidR="005B373C" w:rsidRDefault="005B373C" w:rsidP="00350C7B">
      <w:pPr>
        <w:spacing w:after="0" w:line="260" w:lineRule="atLeast"/>
        <w:rPr>
          <w:sz w:val="20"/>
          <w:szCs w:val="20"/>
          <w:highlight w:val="yellow"/>
        </w:rPr>
      </w:pPr>
    </w:p>
    <w:p w:rsidR="00350C7B" w:rsidRPr="00DC1959" w:rsidRDefault="00350C7B" w:rsidP="00350C7B">
      <w:pPr>
        <w:spacing w:after="0" w:line="260" w:lineRule="atLeast"/>
        <w:rPr>
          <w:sz w:val="20"/>
        </w:rPr>
      </w:pPr>
      <w:r w:rsidRPr="00DC1959">
        <w:rPr>
          <w:sz w:val="20"/>
        </w:rPr>
        <w:t xml:space="preserve">Ponudba velja do vključno </w:t>
      </w:r>
      <w:r>
        <w:rPr>
          <w:sz w:val="20"/>
        </w:rPr>
        <w:t>31</w:t>
      </w:r>
      <w:r w:rsidRPr="00DC1959">
        <w:rPr>
          <w:sz w:val="20"/>
        </w:rPr>
        <w:t xml:space="preserve">. </w:t>
      </w:r>
      <w:r w:rsidR="003F11FE">
        <w:rPr>
          <w:sz w:val="20"/>
        </w:rPr>
        <w:t>3</w:t>
      </w:r>
      <w:r w:rsidRPr="00DC1959">
        <w:rPr>
          <w:sz w:val="20"/>
        </w:rPr>
        <w:t>. 20</w:t>
      </w:r>
      <w:r w:rsidR="003F11FE">
        <w:rPr>
          <w:sz w:val="20"/>
        </w:rPr>
        <w:t>20</w:t>
      </w:r>
      <w:r w:rsidRPr="00DC1959">
        <w:rPr>
          <w:sz w:val="20"/>
        </w:rPr>
        <w:t>.</w:t>
      </w:r>
    </w:p>
    <w:p w:rsidR="00350C7B" w:rsidRDefault="00350C7B" w:rsidP="008E263F">
      <w:pPr>
        <w:spacing w:after="0" w:line="260" w:lineRule="atLeast"/>
        <w:rPr>
          <w:sz w:val="20"/>
          <w:szCs w:val="20"/>
        </w:rPr>
      </w:pPr>
    </w:p>
    <w:p w:rsidR="00D82F31" w:rsidRDefault="00D82F31" w:rsidP="008E263F">
      <w:pPr>
        <w:spacing w:after="0" w:line="260" w:lineRule="atLeast"/>
        <w:rPr>
          <w:sz w:val="20"/>
          <w:szCs w:val="20"/>
        </w:rPr>
      </w:pPr>
    </w:p>
    <w:p w:rsidR="00D82F31" w:rsidRDefault="00D82F31" w:rsidP="008E263F">
      <w:pPr>
        <w:spacing w:after="0" w:line="260" w:lineRule="atLeast"/>
        <w:rPr>
          <w:sz w:val="20"/>
          <w:szCs w:val="20"/>
        </w:rPr>
      </w:pPr>
    </w:p>
    <w:p w:rsidR="00D82F31" w:rsidRDefault="00D82F31" w:rsidP="008E263F">
      <w:pPr>
        <w:spacing w:after="0" w:line="260" w:lineRule="atLeast"/>
        <w:rPr>
          <w:sz w:val="20"/>
          <w:szCs w:val="20"/>
        </w:rPr>
      </w:pPr>
    </w:p>
    <w:p w:rsidR="00D82F31" w:rsidRDefault="00D82F31" w:rsidP="008E263F">
      <w:pPr>
        <w:spacing w:after="0" w:line="260" w:lineRule="atLeast"/>
        <w:rPr>
          <w:sz w:val="20"/>
          <w:szCs w:val="20"/>
        </w:rPr>
      </w:pPr>
    </w:p>
    <w:p w:rsidR="005B373C" w:rsidRDefault="005B373C" w:rsidP="008E263F">
      <w:pPr>
        <w:spacing w:after="0" w:line="260" w:lineRule="atLeast"/>
        <w:rPr>
          <w:sz w:val="20"/>
          <w:szCs w:val="20"/>
        </w:rPr>
      </w:pPr>
    </w:p>
    <w:p w:rsidR="00740EC6" w:rsidRPr="0068204C" w:rsidRDefault="00740EC6" w:rsidP="00740EC6">
      <w:pPr>
        <w:spacing w:after="0" w:line="260" w:lineRule="atLeast"/>
        <w:rPr>
          <w:b/>
          <w:color w:val="FF0000"/>
          <w:sz w:val="20"/>
          <w:szCs w:val="20"/>
        </w:rPr>
      </w:pPr>
      <w:r w:rsidRPr="0068204C">
        <w:rPr>
          <w:b/>
          <w:color w:val="FF0000"/>
          <w:sz w:val="20"/>
          <w:szCs w:val="20"/>
        </w:rPr>
        <w:t>Opo</w:t>
      </w:r>
      <w:r w:rsidR="00B344CA" w:rsidRPr="0068204C">
        <w:rPr>
          <w:b/>
          <w:color w:val="FF0000"/>
          <w:sz w:val="20"/>
          <w:szCs w:val="20"/>
        </w:rPr>
        <w:t>zorilo ponudnikom</w:t>
      </w:r>
      <w:r w:rsidRPr="0068204C">
        <w:rPr>
          <w:b/>
          <w:color w:val="FF0000"/>
          <w:sz w:val="20"/>
          <w:szCs w:val="20"/>
        </w:rPr>
        <w:t>:</w:t>
      </w:r>
    </w:p>
    <w:p w:rsidR="00740EC6" w:rsidRPr="0068204C" w:rsidRDefault="00740EC6" w:rsidP="00740EC6">
      <w:pPr>
        <w:spacing w:after="0" w:line="260" w:lineRule="atLeast"/>
        <w:rPr>
          <w:color w:val="FF0000"/>
          <w:sz w:val="20"/>
          <w:szCs w:val="20"/>
        </w:rPr>
      </w:pPr>
      <w:r w:rsidRPr="0068204C">
        <w:rPr>
          <w:color w:val="FF0000"/>
          <w:sz w:val="20"/>
          <w:szCs w:val="20"/>
        </w:rPr>
        <w:t xml:space="preserve">Izpolnjen obrazec »Ponudba – </w:t>
      </w:r>
      <w:r w:rsidR="00657637">
        <w:rPr>
          <w:color w:val="FF0000"/>
          <w:sz w:val="20"/>
          <w:szCs w:val="20"/>
        </w:rPr>
        <w:t>JN 24/2019 SERVISI</w:t>
      </w:r>
      <w:r w:rsidRPr="0068204C">
        <w:rPr>
          <w:color w:val="FF0000"/>
          <w:sz w:val="20"/>
          <w:szCs w:val="20"/>
        </w:rPr>
        <w:t xml:space="preserve">« se skupaj s ponudbenimi predračuni za sklope, za katere ponudnik oddaja ponudbo (združene v enem dokumentu), predloži v razdelek »Predračun« v </w:t>
      </w:r>
      <w:r w:rsidR="00D710A0">
        <w:rPr>
          <w:color w:val="FF0000"/>
          <w:sz w:val="20"/>
          <w:szCs w:val="20"/>
        </w:rPr>
        <w:t>IS</w:t>
      </w:r>
      <w:r w:rsidRPr="0068204C">
        <w:rPr>
          <w:color w:val="FF0000"/>
          <w:sz w:val="20"/>
          <w:szCs w:val="20"/>
        </w:rPr>
        <w:t xml:space="preserve"> e-JN.</w:t>
      </w:r>
    </w:p>
    <w:p w:rsidR="00740EC6" w:rsidRPr="0068204C" w:rsidRDefault="00740EC6" w:rsidP="008E263F">
      <w:pPr>
        <w:spacing w:after="0" w:line="260" w:lineRule="atLeast"/>
        <w:rPr>
          <w:color w:val="FF0000"/>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Default="00F04BA0" w:rsidP="008E263F">
      <w:pPr>
        <w:spacing w:after="0" w:line="260" w:lineRule="atLeast"/>
        <w:rPr>
          <w:sz w:val="20"/>
          <w:szCs w:val="20"/>
          <w:highlight w:val="yellow"/>
        </w:rPr>
      </w:pPr>
    </w:p>
    <w:p w:rsidR="00F04BA0" w:rsidRPr="00585019" w:rsidRDefault="00F04BA0" w:rsidP="008E263F">
      <w:pPr>
        <w:spacing w:after="0" w:line="260" w:lineRule="atLeast"/>
        <w:rPr>
          <w:sz w:val="20"/>
          <w:szCs w:val="20"/>
          <w:highlight w:val="yellow"/>
        </w:rPr>
      </w:pPr>
    </w:p>
    <w:p w:rsidR="008E263F" w:rsidRPr="00E369E0" w:rsidRDefault="008E263F" w:rsidP="008E263F">
      <w:pPr>
        <w:spacing w:after="0" w:line="260" w:lineRule="atLeast"/>
        <w:jc w:val="left"/>
        <w:rPr>
          <w:sz w:val="18"/>
          <w:szCs w:val="18"/>
        </w:rPr>
      </w:pPr>
      <w:r w:rsidRPr="00E369E0">
        <w:rPr>
          <w:sz w:val="18"/>
          <w:szCs w:val="18"/>
        </w:rPr>
        <w:t>Prilog</w:t>
      </w:r>
      <w:r w:rsidR="009D772B" w:rsidRPr="00E369E0">
        <w:rPr>
          <w:sz w:val="18"/>
          <w:szCs w:val="18"/>
        </w:rPr>
        <w:t>e</w:t>
      </w:r>
      <w:r w:rsidRPr="00E369E0">
        <w:rPr>
          <w:sz w:val="18"/>
          <w:szCs w:val="18"/>
        </w:rPr>
        <w:t xml:space="preserve"> ponudbe</w:t>
      </w:r>
      <w:r w:rsidR="009D772B" w:rsidRPr="00E369E0">
        <w:rPr>
          <w:sz w:val="18"/>
          <w:szCs w:val="18"/>
        </w:rPr>
        <w:t>, ki se predložijo v skladu s točko 2.</w:t>
      </w:r>
      <w:r w:rsidR="005C1F61">
        <w:rPr>
          <w:sz w:val="18"/>
          <w:szCs w:val="18"/>
        </w:rPr>
        <w:t>6</w:t>
      </w:r>
      <w:r w:rsidR="009D772B" w:rsidRPr="00E369E0">
        <w:rPr>
          <w:sz w:val="18"/>
          <w:szCs w:val="18"/>
        </w:rPr>
        <w:t xml:space="preserve"> razpisne dokumentacije</w:t>
      </w:r>
      <w:r w:rsidRPr="00E369E0">
        <w:rPr>
          <w:sz w:val="18"/>
          <w:szCs w:val="18"/>
        </w:rPr>
        <w:t>:</w:t>
      </w:r>
    </w:p>
    <w:p w:rsidR="00CE31DC" w:rsidRPr="00E369E0" w:rsidRDefault="00F14743" w:rsidP="00CE31DC">
      <w:pPr>
        <w:pStyle w:val="Odstavekseznama"/>
        <w:numPr>
          <w:ilvl w:val="0"/>
          <w:numId w:val="52"/>
        </w:numPr>
        <w:tabs>
          <w:tab w:val="clear" w:pos="720"/>
          <w:tab w:val="num" w:pos="284"/>
        </w:tabs>
        <w:spacing w:after="0" w:line="260" w:lineRule="atLeast"/>
        <w:ind w:left="284" w:hanging="284"/>
        <w:rPr>
          <w:sz w:val="18"/>
          <w:szCs w:val="18"/>
        </w:rPr>
      </w:pPr>
      <w:r w:rsidRPr="00E369E0">
        <w:rPr>
          <w:sz w:val="18"/>
          <w:szCs w:val="18"/>
          <w:lang w:val="sl-SI"/>
        </w:rPr>
        <w:t xml:space="preserve">izpolnjen, podpisan in po potrebi z žigom potrjen </w:t>
      </w:r>
      <w:r w:rsidR="00683326" w:rsidRPr="00E369E0">
        <w:rPr>
          <w:sz w:val="18"/>
          <w:szCs w:val="18"/>
          <w:lang w:val="sl-SI"/>
        </w:rPr>
        <w:t>obrazec »Podatki o sodelujočem podizvajalcu«</w:t>
      </w:r>
      <w:r w:rsidR="008E263F" w:rsidRPr="00E369E0">
        <w:rPr>
          <w:sz w:val="18"/>
          <w:szCs w:val="18"/>
          <w:lang w:val="sl-SI"/>
        </w:rPr>
        <w:t xml:space="preserve">, </w:t>
      </w:r>
      <w:r w:rsidR="008E263F" w:rsidRPr="00E369E0">
        <w:rPr>
          <w:sz w:val="18"/>
          <w:szCs w:val="18"/>
        </w:rPr>
        <w:t xml:space="preserve">če </w:t>
      </w:r>
      <w:r w:rsidRPr="00E369E0">
        <w:rPr>
          <w:sz w:val="18"/>
          <w:szCs w:val="18"/>
          <w:lang w:val="sl-SI"/>
        </w:rPr>
        <w:t>bo ponudnik sodeloval s podizvajalcem pri izvedbi javnega naročila</w:t>
      </w:r>
      <w:r w:rsidR="008E263F" w:rsidRPr="00E369E0">
        <w:rPr>
          <w:sz w:val="18"/>
          <w:szCs w:val="18"/>
          <w:lang w:val="sl-SI"/>
        </w:rPr>
        <w:t>,</w:t>
      </w:r>
      <w:r w:rsidR="008E263F" w:rsidRPr="00E369E0">
        <w:rPr>
          <w:bCs/>
          <w:sz w:val="18"/>
          <w:szCs w:val="18"/>
        </w:rPr>
        <w:t xml:space="preserve"> </w:t>
      </w:r>
    </w:p>
    <w:p w:rsidR="00D710A0" w:rsidRPr="00E369E0" w:rsidRDefault="00426EDF" w:rsidP="00D710A0">
      <w:pPr>
        <w:pStyle w:val="Odstavekseznama"/>
        <w:numPr>
          <w:ilvl w:val="0"/>
          <w:numId w:val="52"/>
        </w:numPr>
        <w:tabs>
          <w:tab w:val="clear" w:pos="720"/>
          <w:tab w:val="num" w:pos="284"/>
        </w:tabs>
        <w:spacing w:after="0" w:line="260" w:lineRule="atLeast"/>
        <w:ind w:left="284" w:hanging="284"/>
        <w:rPr>
          <w:sz w:val="18"/>
          <w:szCs w:val="18"/>
        </w:rPr>
      </w:pPr>
      <w:r w:rsidRPr="00E369E0">
        <w:rPr>
          <w:sz w:val="18"/>
          <w:szCs w:val="18"/>
        </w:rPr>
        <w:t>dokazili o veljavni licenci programske opreme s tehničnimi informacijami in veljavni licenci programske opreme za diagnostično napravo za odkrivanje tehničnih napak</w:t>
      </w:r>
      <w:r w:rsidR="00D710A0" w:rsidRPr="00E369E0">
        <w:rPr>
          <w:sz w:val="18"/>
          <w:szCs w:val="18"/>
          <w:lang w:val="sl-SI"/>
        </w:rPr>
        <w:t xml:space="preserve">, </w:t>
      </w:r>
      <w:r w:rsidR="00E369E0">
        <w:rPr>
          <w:sz w:val="18"/>
          <w:szCs w:val="18"/>
          <w:lang w:val="sl-SI"/>
        </w:rPr>
        <w:t>če dokazili ne bosta predloženi, ju bo ponudnik</w:t>
      </w:r>
      <w:r w:rsidR="00D710A0" w:rsidRPr="00E369E0">
        <w:rPr>
          <w:sz w:val="18"/>
          <w:szCs w:val="18"/>
          <w:lang w:val="sl-SI"/>
        </w:rPr>
        <w:t xml:space="preserve"> moral predložiti na naročnikov poziv,</w:t>
      </w:r>
    </w:p>
    <w:p w:rsidR="00426EDF" w:rsidRPr="00E369E0" w:rsidRDefault="00D710A0" w:rsidP="00D710A0">
      <w:pPr>
        <w:pStyle w:val="Odstavekseznama"/>
        <w:numPr>
          <w:ilvl w:val="0"/>
          <w:numId w:val="52"/>
        </w:numPr>
        <w:tabs>
          <w:tab w:val="clear" w:pos="720"/>
          <w:tab w:val="num" w:pos="284"/>
        </w:tabs>
        <w:spacing w:after="0" w:line="260" w:lineRule="atLeast"/>
        <w:ind w:left="284" w:hanging="284"/>
        <w:rPr>
          <w:sz w:val="18"/>
          <w:szCs w:val="18"/>
        </w:rPr>
      </w:pPr>
      <w:r w:rsidRPr="00E369E0">
        <w:rPr>
          <w:sz w:val="18"/>
          <w:szCs w:val="18"/>
        </w:rPr>
        <w:t>izpolnjena, podpisana in z žigom potrjena pooblastila (če gospodarski subjekt posluje z žigom) za pridobitev potrdil iz kazenske evidence iz točke 2.</w:t>
      </w:r>
      <w:r w:rsidR="00D945C4">
        <w:rPr>
          <w:sz w:val="18"/>
          <w:szCs w:val="18"/>
          <w:lang w:val="sl-SI"/>
        </w:rPr>
        <w:t>4</w:t>
      </w:r>
      <w:r w:rsidRPr="00E369E0">
        <w:rPr>
          <w:sz w:val="18"/>
          <w:szCs w:val="18"/>
        </w:rPr>
        <w:t xml:space="preserve"> razpisne dokumentacije in druga dokazila, ki se nanašajo na pogoje iz točke 2.</w:t>
      </w:r>
      <w:r w:rsidR="00D945C4">
        <w:rPr>
          <w:sz w:val="18"/>
          <w:szCs w:val="18"/>
          <w:lang w:val="sl-SI"/>
        </w:rPr>
        <w:t>4</w:t>
      </w:r>
      <w:r w:rsidRPr="00E369E0">
        <w:rPr>
          <w:sz w:val="18"/>
          <w:szCs w:val="18"/>
        </w:rPr>
        <w:t xml:space="preserve"> razpisne dokumentacije, če jih naročnik ne more pridobiti brezplačno in po uradni dolžnosti</w:t>
      </w:r>
      <w:r w:rsidR="00E369E0">
        <w:rPr>
          <w:sz w:val="18"/>
          <w:szCs w:val="18"/>
          <w:lang w:val="sl-SI"/>
        </w:rPr>
        <w:t>, če pooblastila ne bodo predložena, ju bo ponudnik moral predložiti na naročnikov poziv.</w:t>
      </w:r>
    </w:p>
    <w:p w:rsidR="005B373C" w:rsidRDefault="005B373C" w:rsidP="005B373C">
      <w:pPr>
        <w:spacing w:after="0" w:line="260" w:lineRule="atLeast"/>
        <w:rPr>
          <w:sz w:val="18"/>
          <w:szCs w:val="18"/>
        </w:rPr>
      </w:pPr>
    </w:p>
    <w:p w:rsidR="00901C14" w:rsidRPr="00901C14" w:rsidRDefault="00901C14" w:rsidP="00901C14">
      <w:pPr>
        <w:pStyle w:val="Odstavekseznama"/>
        <w:keepNext/>
        <w:keepLines/>
        <w:numPr>
          <w:ilvl w:val="0"/>
          <w:numId w:val="35"/>
        </w:numPr>
        <w:spacing w:before="240" w:line="259" w:lineRule="auto"/>
        <w:contextualSpacing w:val="0"/>
        <w:outlineLvl w:val="1"/>
        <w:rPr>
          <w:b/>
          <w:vanish/>
          <w:color w:val="1F497D"/>
          <w:sz w:val="20"/>
          <w:lang w:val="sl-SI"/>
        </w:rPr>
      </w:pPr>
    </w:p>
    <w:p w:rsidR="00A4139E" w:rsidRDefault="006915FE" w:rsidP="006915FE">
      <w:pPr>
        <w:pStyle w:val="Naslov2"/>
      </w:pPr>
      <w:bookmarkStart w:id="102" w:name="_Toc21599537"/>
      <w:r>
        <w:rPr>
          <w:lang w:val="sl-SI"/>
        </w:rPr>
        <w:t>P</w:t>
      </w:r>
      <w:r w:rsidRPr="00A4139E">
        <w:t>onudbeni predračun za sklop 1</w:t>
      </w:r>
      <w:r>
        <w:t xml:space="preserve">: </w:t>
      </w:r>
      <w:r w:rsidRPr="006915FE">
        <w:t>Servisiranje in popravilo službenih vozil blagovn</w:t>
      </w:r>
      <w:r>
        <w:rPr>
          <w:lang w:val="sl-SI"/>
        </w:rPr>
        <w:t>e</w:t>
      </w:r>
      <w:r w:rsidRPr="006915FE">
        <w:t xml:space="preserve"> znamk</w:t>
      </w:r>
      <w:r>
        <w:rPr>
          <w:lang w:val="sl-SI"/>
        </w:rPr>
        <w:t xml:space="preserve">e </w:t>
      </w:r>
      <w:r w:rsidR="00F12BBF">
        <w:rPr>
          <w:lang w:val="sl-SI"/>
        </w:rPr>
        <w:t>Citroën</w:t>
      </w:r>
      <w:r>
        <w:rPr>
          <w:lang w:val="sl-SI"/>
        </w:rPr>
        <w:t xml:space="preserve"> na območju </w:t>
      </w:r>
      <w:r w:rsidR="00F12BBF">
        <w:rPr>
          <w:lang w:val="sl-SI"/>
        </w:rPr>
        <w:t>Ljubljana</w:t>
      </w:r>
      <w:bookmarkEnd w:id="102"/>
    </w:p>
    <w:p w:rsidR="006915FE" w:rsidRPr="006915FE"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FF6EFA" w:rsidTr="006915FE">
        <w:tc>
          <w:tcPr>
            <w:tcW w:w="2977"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ME</w:t>
            </w:r>
          </w:p>
        </w:tc>
        <w:tc>
          <w:tcPr>
            <w:tcW w:w="1105"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Cena/ME</w:t>
            </w:r>
          </w:p>
        </w:tc>
        <w:tc>
          <w:tcPr>
            <w:tcW w:w="1559"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5"/>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2977" w:type="dxa"/>
            <w:gridSpan w:val="2"/>
            <w:shd w:val="clear" w:color="auto" w:fill="BFBFBF"/>
            <w:vAlign w:val="center"/>
          </w:tcPr>
          <w:p w:rsidR="006915FE" w:rsidRPr="00FF6EFA" w:rsidRDefault="006915FE" w:rsidP="006915FE">
            <w:pPr>
              <w:spacing w:after="0"/>
              <w:jc w:val="center"/>
              <w:rPr>
                <w:b/>
                <w:sz w:val="16"/>
                <w:szCs w:val="16"/>
              </w:rPr>
            </w:pPr>
          </w:p>
        </w:tc>
        <w:tc>
          <w:tcPr>
            <w:tcW w:w="1730" w:type="dxa"/>
            <w:gridSpan w:val="2"/>
            <w:shd w:val="clear" w:color="auto" w:fill="BFBFBF"/>
            <w:vAlign w:val="center"/>
          </w:tcPr>
          <w:p w:rsidR="006915FE" w:rsidRPr="00FF6EFA" w:rsidRDefault="006915FE" w:rsidP="006915FE">
            <w:pPr>
              <w:spacing w:after="0"/>
              <w:jc w:val="center"/>
              <w:rPr>
                <w:b/>
                <w:color w:val="000000"/>
                <w:sz w:val="16"/>
                <w:szCs w:val="16"/>
              </w:rPr>
            </w:pPr>
          </w:p>
        </w:tc>
        <w:tc>
          <w:tcPr>
            <w:tcW w:w="1105"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559"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x 2</w:t>
            </w: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Servisna in vzdrževalna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61</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Kleparska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6</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Ličarska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6</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98"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369"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64"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DELO (A):</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FF6EFA" w:rsidTr="006915FE">
        <w:tc>
          <w:tcPr>
            <w:tcW w:w="4707" w:type="dxa"/>
            <w:gridSpan w:val="3"/>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417"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6"/>
            </w:r>
          </w:p>
        </w:tc>
        <w:tc>
          <w:tcPr>
            <w:tcW w:w="1276"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 popusta</w:t>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4707" w:type="dxa"/>
            <w:gridSpan w:val="3"/>
            <w:shd w:val="clear" w:color="auto" w:fill="BFBFBF"/>
            <w:vAlign w:val="center"/>
          </w:tcPr>
          <w:p w:rsidR="006915FE" w:rsidRPr="00FF6EFA" w:rsidRDefault="006915FE" w:rsidP="006915FE">
            <w:pPr>
              <w:spacing w:after="0"/>
              <w:jc w:val="center"/>
              <w:rPr>
                <w:b/>
                <w:sz w:val="16"/>
                <w:szCs w:val="16"/>
              </w:rPr>
            </w:pPr>
          </w:p>
        </w:tc>
        <w:tc>
          <w:tcPr>
            <w:tcW w:w="1417"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276"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1 - 2</w:t>
            </w: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Originalni nadomestni deli in material </w:t>
            </w:r>
            <w:r w:rsidR="00F12BBF" w:rsidRPr="00FF6EFA">
              <w:rPr>
                <w:sz w:val="20"/>
              </w:rPr>
              <w:t>Citroën</w:t>
            </w:r>
          </w:p>
        </w:tc>
        <w:tc>
          <w:tcPr>
            <w:tcW w:w="1417" w:type="dxa"/>
            <w:shd w:val="clear" w:color="auto" w:fill="auto"/>
            <w:vAlign w:val="center"/>
          </w:tcPr>
          <w:p w:rsidR="006915FE" w:rsidRPr="00FF6EFA" w:rsidRDefault="00111B01" w:rsidP="006915FE">
            <w:pPr>
              <w:spacing w:after="0" w:line="260" w:lineRule="atLeast"/>
              <w:jc w:val="center"/>
              <w:rPr>
                <w:sz w:val="20"/>
              </w:rPr>
            </w:pPr>
            <w:r w:rsidRPr="00FF6EFA">
              <w:rPr>
                <w:sz w:val="20"/>
              </w:rPr>
              <w:t>2.986,07</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6915FE" w:rsidRPr="00FF6EFA" w:rsidRDefault="00111B01" w:rsidP="006915FE">
            <w:pPr>
              <w:spacing w:after="0" w:line="260" w:lineRule="atLeast"/>
              <w:jc w:val="center"/>
              <w:rPr>
                <w:sz w:val="20"/>
              </w:rPr>
            </w:pPr>
            <w:r w:rsidRPr="00FF6EFA">
              <w:rPr>
                <w:sz w:val="20"/>
              </w:rPr>
              <w:t>3.057,20</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6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1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31"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93"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MATERIAL (B):</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sz w:val="20"/>
        </w:rPr>
      </w:pPr>
    </w:p>
    <w:p w:rsidR="006915FE" w:rsidRPr="00FF6EFA" w:rsidRDefault="006915FE" w:rsidP="006915FE">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6915FE" w:rsidRPr="00FF6EFA" w:rsidTr="00A21C98">
        <w:tc>
          <w:tcPr>
            <w:tcW w:w="7400" w:type="dxa"/>
            <w:shd w:val="clear" w:color="auto" w:fill="auto"/>
            <w:vAlign w:val="center"/>
          </w:tcPr>
          <w:p w:rsidR="006915FE" w:rsidRPr="00FF6EFA" w:rsidRDefault="006915FE" w:rsidP="006915FE">
            <w:pPr>
              <w:spacing w:after="0" w:line="260" w:lineRule="atLeast"/>
              <w:jc w:val="right"/>
              <w:rPr>
                <w:b/>
                <w:sz w:val="20"/>
              </w:rPr>
            </w:pPr>
            <w:r w:rsidRPr="00FF6EFA">
              <w:rPr>
                <w:b/>
                <w:sz w:val="20"/>
              </w:rPr>
              <w:t>SKUPAJ DELO (A):</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A21C98">
        <w:tc>
          <w:tcPr>
            <w:tcW w:w="7400" w:type="dxa"/>
            <w:shd w:val="clear" w:color="auto" w:fill="auto"/>
            <w:vAlign w:val="center"/>
          </w:tcPr>
          <w:p w:rsidR="006915FE" w:rsidRPr="00FF6EFA" w:rsidRDefault="006915FE" w:rsidP="006915FE">
            <w:pPr>
              <w:spacing w:after="0" w:line="260" w:lineRule="atLeast"/>
              <w:jc w:val="right"/>
              <w:rPr>
                <w:b/>
                <w:sz w:val="20"/>
              </w:rPr>
            </w:pPr>
            <w:r w:rsidRPr="00FF6EFA">
              <w:rPr>
                <w:b/>
                <w:sz w:val="20"/>
              </w:rPr>
              <w:t>SKUPAJ MATERIAL (B):</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A21C98">
        <w:tc>
          <w:tcPr>
            <w:tcW w:w="7400" w:type="dxa"/>
            <w:shd w:val="clear" w:color="auto" w:fill="auto"/>
            <w:vAlign w:val="center"/>
          </w:tcPr>
          <w:p w:rsidR="006915FE" w:rsidRPr="00FF6EFA" w:rsidRDefault="006915FE" w:rsidP="00A21C98">
            <w:pPr>
              <w:spacing w:after="0" w:line="260" w:lineRule="atLeast"/>
              <w:jc w:val="right"/>
              <w:rPr>
                <w:b/>
                <w:sz w:val="20"/>
              </w:rPr>
            </w:pPr>
            <w:r w:rsidRPr="00FF6EFA">
              <w:rPr>
                <w:b/>
                <w:sz w:val="20"/>
              </w:rPr>
              <w:t xml:space="preserve">SKUPNA PONUDBENA VREDNOST </w:t>
            </w:r>
            <w:r w:rsidR="00A21C98" w:rsidRPr="00FF6EFA">
              <w:rPr>
                <w:b/>
                <w:sz w:val="20"/>
              </w:rPr>
              <w:t xml:space="preserve">V EUR BREZ </w:t>
            </w:r>
            <w:r w:rsidRPr="00FF6EFA">
              <w:rPr>
                <w:b/>
                <w:sz w:val="20"/>
              </w:rPr>
              <w:t xml:space="preserve">DDV </w:t>
            </w:r>
            <w:r w:rsidR="00A21C98" w:rsidRPr="00FF6EFA">
              <w:rPr>
                <w:b/>
                <w:sz w:val="20"/>
              </w:rPr>
              <w:t xml:space="preserve">(A+B) </w:t>
            </w:r>
            <w:r w:rsidRPr="00FF6EFA">
              <w:rPr>
                <w:b/>
                <w:sz w:val="20"/>
              </w:rPr>
              <w:t>za sklop 1</w:t>
            </w:r>
            <w:r w:rsidRPr="00FF6EFA">
              <w:rPr>
                <w:b/>
                <w:sz w:val="20"/>
                <w:vertAlign w:val="superscript"/>
              </w:rPr>
              <w:t>#</w:t>
            </w:r>
            <w:r w:rsidRPr="00FF6EFA">
              <w:rPr>
                <w:b/>
                <w:sz w:val="20"/>
              </w:rPr>
              <w:t>:</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6915FE" w:rsidRPr="00FF6EFA" w:rsidRDefault="006915FE" w:rsidP="006915FE">
      <w:pPr>
        <w:spacing w:line="288" w:lineRule="auto"/>
        <w:rPr>
          <w:sz w:val="20"/>
        </w:rPr>
      </w:pPr>
    </w:p>
    <w:p w:rsidR="006915FE" w:rsidRPr="00FF6EFA" w:rsidRDefault="006915FE" w:rsidP="006915FE">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6915FE" w:rsidRPr="00FF6EFA" w:rsidTr="006915FE">
        <w:tc>
          <w:tcPr>
            <w:tcW w:w="4043" w:type="dxa"/>
            <w:shd w:val="clear" w:color="auto" w:fill="auto"/>
          </w:tcPr>
          <w:p w:rsidR="006915FE" w:rsidRPr="00FF6EFA" w:rsidRDefault="006915FE" w:rsidP="006915FE">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6915FE" w:rsidRPr="00FF6EFA" w:rsidRDefault="006915FE" w:rsidP="006915FE">
            <w:pPr>
              <w:spacing w:before="120" w:after="120" w:line="288" w:lineRule="auto"/>
              <w:jc w:val="left"/>
              <w:rPr>
                <w:b/>
                <w:sz w:val="20"/>
              </w:rPr>
            </w:pPr>
          </w:p>
        </w:tc>
      </w:tr>
      <w:tr w:rsidR="006915FE" w:rsidRPr="00FF6EFA" w:rsidTr="006915FE">
        <w:tc>
          <w:tcPr>
            <w:tcW w:w="6683" w:type="dxa"/>
            <w:gridSpan w:val="2"/>
            <w:shd w:val="clear" w:color="auto" w:fill="auto"/>
          </w:tcPr>
          <w:p w:rsidR="006915FE" w:rsidRPr="00FF6EFA" w:rsidRDefault="006915FE" w:rsidP="006915FE">
            <w:pPr>
              <w:spacing w:before="60" w:after="0"/>
              <w:rPr>
                <w:sz w:val="18"/>
                <w:szCs w:val="18"/>
              </w:rPr>
            </w:pPr>
            <w:r w:rsidRPr="00FF6EFA">
              <w:rPr>
                <w:sz w:val="18"/>
                <w:szCs w:val="18"/>
              </w:rPr>
              <w:t xml:space="preserve">Oddaljenost v km od lokacije naročnika do lokacije delavnice </w:t>
            </w:r>
          </w:p>
          <w:p w:rsidR="006915FE" w:rsidRPr="00FF6EFA" w:rsidRDefault="006915FE" w:rsidP="006915FE">
            <w:pPr>
              <w:spacing w:before="60"/>
              <w:rPr>
                <w:sz w:val="18"/>
                <w:szCs w:val="18"/>
              </w:rPr>
            </w:pPr>
            <w:r w:rsidRPr="00FF6EFA">
              <w:rPr>
                <w:sz w:val="18"/>
                <w:szCs w:val="18"/>
              </w:rPr>
              <w:t xml:space="preserve">(izračun z uporabo iskalnika poti na spletni strani </w:t>
            </w:r>
            <w:hyperlink r:id="rId20"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6915FE" w:rsidRPr="00FF6EFA" w:rsidRDefault="006915FE" w:rsidP="006915FE">
            <w:pPr>
              <w:spacing w:before="120" w:after="120" w:line="288" w:lineRule="auto"/>
              <w:jc w:val="center"/>
              <w:rPr>
                <w:sz w:val="20"/>
              </w:rPr>
            </w:pPr>
            <w:r w:rsidRPr="00FF6EFA">
              <w:rPr>
                <w:b/>
                <w:sz w:val="20"/>
                <w:u w:val="single"/>
              </w:rPr>
              <w:t>______</w:t>
            </w:r>
            <w:r w:rsidRPr="00FF6EFA">
              <w:rPr>
                <w:sz w:val="20"/>
              </w:rPr>
              <w:t xml:space="preserve"> km</w:t>
            </w:r>
          </w:p>
        </w:tc>
      </w:tr>
    </w:tbl>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line="288" w:lineRule="auto"/>
        <w:rPr>
          <w:sz w:val="20"/>
        </w:rPr>
      </w:pPr>
      <w:r w:rsidRPr="00FF6EFA">
        <w:rPr>
          <w:sz w:val="20"/>
        </w:rPr>
        <w:t xml:space="preserve">Vse vrednosti so izražene v </w:t>
      </w:r>
      <w:r w:rsidR="00DB422A" w:rsidRPr="00FF6EFA">
        <w:rPr>
          <w:sz w:val="20"/>
        </w:rPr>
        <w:t>EUR</w:t>
      </w:r>
      <w:r w:rsidRPr="00FF6EFA">
        <w:rPr>
          <w:sz w:val="20"/>
        </w:rPr>
        <w:t xml:space="preserve">. V ponudbeni ceni so zajeti vsi stroški </w:t>
      </w:r>
      <w:r w:rsidR="00DB422A" w:rsidRPr="00FF6EFA">
        <w:rPr>
          <w:sz w:val="20"/>
        </w:rPr>
        <w:t>z izvedbo predmetnega javnega naročila.</w:t>
      </w:r>
    </w:p>
    <w:p w:rsidR="006915FE" w:rsidRPr="00FF6EFA" w:rsidRDefault="006915FE" w:rsidP="006915FE">
      <w:pPr>
        <w:spacing w:after="0" w:line="260" w:lineRule="atLeast"/>
        <w:rPr>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A4139E">
      <w:pPr>
        <w:spacing w:after="0" w:line="260" w:lineRule="atLeast"/>
        <w:rPr>
          <w:b/>
          <w:sz w:val="20"/>
          <w:szCs w:val="20"/>
        </w:rPr>
      </w:pPr>
    </w:p>
    <w:p w:rsidR="006915FE" w:rsidRPr="00FF6EFA" w:rsidRDefault="006915FE" w:rsidP="00F12BBF">
      <w:pPr>
        <w:pStyle w:val="Naslov2"/>
      </w:pPr>
      <w:bookmarkStart w:id="103" w:name="_Toc21599538"/>
      <w:r w:rsidRPr="00FF6EFA">
        <w:rPr>
          <w:lang w:val="sl-SI"/>
        </w:rPr>
        <w:lastRenderedPageBreak/>
        <w:t>P</w:t>
      </w:r>
      <w:r w:rsidRPr="00FF6EFA">
        <w:t xml:space="preserve">onudbeni predračun za sklop </w:t>
      </w:r>
      <w:r w:rsidRPr="00FF6EFA">
        <w:rPr>
          <w:lang w:val="sl-SI"/>
        </w:rPr>
        <w:t>2</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Citroën</w:t>
      </w:r>
      <w:r w:rsidRPr="00FF6EFA">
        <w:rPr>
          <w:lang w:val="sl-SI"/>
        </w:rPr>
        <w:t xml:space="preserve"> na območju </w:t>
      </w:r>
      <w:r w:rsidR="00F12BBF" w:rsidRPr="00FF6EFA">
        <w:rPr>
          <w:lang w:val="sl-SI"/>
        </w:rPr>
        <w:t>Brežice - Krško</w:t>
      </w:r>
      <w:bookmarkEnd w:id="103"/>
    </w:p>
    <w:p w:rsidR="006915FE" w:rsidRPr="00FF6EFA"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FF6EFA" w:rsidTr="006915FE">
        <w:tc>
          <w:tcPr>
            <w:tcW w:w="2977"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ME</w:t>
            </w:r>
          </w:p>
        </w:tc>
        <w:tc>
          <w:tcPr>
            <w:tcW w:w="1105"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Cena/ME</w:t>
            </w:r>
          </w:p>
        </w:tc>
        <w:tc>
          <w:tcPr>
            <w:tcW w:w="1559"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7"/>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2977" w:type="dxa"/>
            <w:gridSpan w:val="2"/>
            <w:shd w:val="clear" w:color="auto" w:fill="BFBFBF"/>
            <w:vAlign w:val="center"/>
          </w:tcPr>
          <w:p w:rsidR="006915FE" w:rsidRPr="00FF6EFA" w:rsidRDefault="006915FE" w:rsidP="006915FE">
            <w:pPr>
              <w:spacing w:after="0"/>
              <w:jc w:val="center"/>
              <w:rPr>
                <w:b/>
                <w:sz w:val="16"/>
                <w:szCs w:val="16"/>
              </w:rPr>
            </w:pPr>
          </w:p>
        </w:tc>
        <w:tc>
          <w:tcPr>
            <w:tcW w:w="1730" w:type="dxa"/>
            <w:gridSpan w:val="2"/>
            <w:shd w:val="clear" w:color="auto" w:fill="BFBFBF"/>
            <w:vAlign w:val="center"/>
          </w:tcPr>
          <w:p w:rsidR="006915FE" w:rsidRPr="00FF6EFA" w:rsidRDefault="006915FE" w:rsidP="006915FE">
            <w:pPr>
              <w:spacing w:after="0"/>
              <w:jc w:val="center"/>
              <w:rPr>
                <w:b/>
                <w:color w:val="000000"/>
                <w:sz w:val="16"/>
                <w:szCs w:val="16"/>
              </w:rPr>
            </w:pPr>
          </w:p>
        </w:tc>
        <w:tc>
          <w:tcPr>
            <w:tcW w:w="1105"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559"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x 2</w:t>
            </w: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Servisna in vzdrževalna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37</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Kleparska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4</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Ličarska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4</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98"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369"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64"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DELO (A):</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FF6EFA" w:rsidTr="006915FE">
        <w:tc>
          <w:tcPr>
            <w:tcW w:w="4707" w:type="dxa"/>
            <w:gridSpan w:val="3"/>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417"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8"/>
            </w:r>
          </w:p>
        </w:tc>
        <w:tc>
          <w:tcPr>
            <w:tcW w:w="1276"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 popusta</w:t>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4707" w:type="dxa"/>
            <w:gridSpan w:val="3"/>
            <w:shd w:val="clear" w:color="auto" w:fill="BFBFBF"/>
            <w:vAlign w:val="center"/>
          </w:tcPr>
          <w:p w:rsidR="006915FE" w:rsidRPr="00FF6EFA" w:rsidRDefault="006915FE" w:rsidP="006915FE">
            <w:pPr>
              <w:spacing w:after="0"/>
              <w:jc w:val="center"/>
              <w:rPr>
                <w:b/>
                <w:sz w:val="16"/>
                <w:szCs w:val="16"/>
              </w:rPr>
            </w:pPr>
          </w:p>
        </w:tc>
        <w:tc>
          <w:tcPr>
            <w:tcW w:w="1417"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276"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1 - 2</w:t>
            </w: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Originalni nadomestni deli in material </w:t>
            </w:r>
            <w:r w:rsidR="00F12BBF" w:rsidRPr="00FF6EFA">
              <w:rPr>
                <w:sz w:val="20"/>
              </w:rPr>
              <w:t>Citroën</w:t>
            </w:r>
          </w:p>
        </w:tc>
        <w:tc>
          <w:tcPr>
            <w:tcW w:w="1417" w:type="dxa"/>
            <w:shd w:val="clear" w:color="auto" w:fill="auto"/>
            <w:vAlign w:val="center"/>
          </w:tcPr>
          <w:p w:rsidR="006915FE" w:rsidRPr="00FF6EFA" w:rsidRDefault="00C5068D" w:rsidP="006915FE">
            <w:pPr>
              <w:spacing w:after="0" w:line="260" w:lineRule="atLeast"/>
              <w:jc w:val="center"/>
              <w:rPr>
                <w:sz w:val="20"/>
              </w:rPr>
            </w:pPr>
            <w:r w:rsidRPr="00FF6EFA">
              <w:rPr>
                <w:sz w:val="20"/>
              </w:rPr>
              <w:t>1.791,64</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6915FE" w:rsidRPr="00FF6EFA" w:rsidRDefault="00C5068D" w:rsidP="006915FE">
            <w:pPr>
              <w:spacing w:after="0" w:line="260" w:lineRule="atLeast"/>
              <w:jc w:val="center"/>
              <w:rPr>
                <w:sz w:val="20"/>
              </w:rPr>
            </w:pPr>
            <w:r w:rsidRPr="00FF6EFA">
              <w:rPr>
                <w:sz w:val="20"/>
              </w:rPr>
              <w:t>1.834,32</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6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1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31"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93"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MATERIAL (B):</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2</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1"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F12BBF">
      <w:pPr>
        <w:pStyle w:val="Naslov2"/>
      </w:pPr>
      <w:bookmarkStart w:id="104" w:name="_Toc21599539"/>
      <w:r w:rsidRPr="00FF6EFA">
        <w:rPr>
          <w:lang w:val="sl-SI"/>
        </w:rPr>
        <w:lastRenderedPageBreak/>
        <w:t>P</w:t>
      </w:r>
      <w:r w:rsidRPr="00FF6EFA">
        <w:t xml:space="preserve">onudbeni predračun za sklop </w:t>
      </w:r>
      <w:r w:rsidRPr="00FF6EFA">
        <w:rPr>
          <w:lang w:val="sl-SI"/>
        </w:rPr>
        <w:t>3</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Citroën </w:t>
      </w:r>
      <w:r w:rsidRPr="00FF6EFA">
        <w:rPr>
          <w:lang w:val="sl-SI"/>
        </w:rPr>
        <w:t xml:space="preserve">na območju </w:t>
      </w:r>
      <w:r w:rsidR="00F12BBF" w:rsidRPr="00FF6EFA">
        <w:rPr>
          <w:lang w:val="sl-SI"/>
        </w:rPr>
        <w:t>Celje</w:t>
      </w:r>
      <w:bookmarkEnd w:id="104"/>
    </w:p>
    <w:p w:rsidR="006915FE" w:rsidRPr="00FF6EFA"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6915FE" w:rsidRPr="00FF6EFA" w:rsidTr="006915FE">
        <w:tc>
          <w:tcPr>
            <w:tcW w:w="2977"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6915FE" w:rsidRPr="00FF6EFA" w:rsidRDefault="006915FE" w:rsidP="006915FE">
            <w:pPr>
              <w:spacing w:after="0" w:line="260" w:lineRule="atLeast"/>
              <w:jc w:val="center"/>
              <w:rPr>
                <w:b/>
                <w:sz w:val="16"/>
                <w:szCs w:val="16"/>
              </w:rPr>
            </w:pPr>
            <w:r w:rsidRPr="00FF6EFA">
              <w:rPr>
                <w:b/>
                <w:sz w:val="16"/>
                <w:szCs w:val="16"/>
              </w:rPr>
              <w:t>ME</w:t>
            </w:r>
          </w:p>
        </w:tc>
        <w:tc>
          <w:tcPr>
            <w:tcW w:w="1105"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Cena/ME</w:t>
            </w:r>
          </w:p>
        </w:tc>
        <w:tc>
          <w:tcPr>
            <w:tcW w:w="1559"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9"/>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2977" w:type="dxa"/>
            <w:gridSpan w:val="2"/>
            <w:shd w:val="clear" w:color="auto" w:fill="BFBFBF"/>
            <w:vAlign w:val="center"/>
          </w:tcPr>
          <w:p w:rsidR="006915FE" w:rsidRPr="00FF6EFA" w:rsidRDefault="006915FE" w:rsidP="006915FE">
            <w:pPr>
              <w:spacing w:after="0"/>
              <w:jc w:val="center"/>
              <w:rPr>
                <w:b/>
                <w:sz w:val="16"/>
                <w:szCs w:val="16"/>
              </w:rPr>
            </w:pPr>
          </w:p>
        </w:tc>
        <w:tc>
          <w:tcPr>
            <w:tcW w:w="1730" w:type="dxa"/>
            <w:gridSpan w:val="2"/>
            <w:shd w:val="clear" w:color="auto" w:fill="BFBFBF"/>
            <w:vAlign w:val="center"/>
          </w:tcPr>
          <w:p w:rsidR="006915FE" w:rsidRPr="00FF6EFA" w:rsidRDefault="006915FE" w:rsidP="006915FE">
            <w:pPr>
              <w:spacing w:after="0"/>
              <w:jc w:val="center"/>
              <w:rPr>
                <w:b/>
                <w:color w:val="000000"/>
                <w:sz w:val="16"/>
                <w:szCs w:val="16"/>
              </w:rPr>
            </w:pPr>
          </w:p>
        </w:tc>
        <w:tc>
          <w:tcPr>
            <w:tcW w:w="1105"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559"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x 2</w:t>
            </w: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Servisna in vzdrževalna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25</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Kleparska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3</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2977" w:type="dxa"/>
            <w:gridSpan w:val="2"/>
            <w:shd w:val="clear" w:color="auto" w:fill="auto"/>
          </w:tcPr>
          <w:p w:rsidR="006915FE" w:rsidRPr="00FF6EFA" w:rsidRDefault="006915FE" w:rsidP="006915FE">
            <w:pPr>
              <w:spacing w:after="0" w:line="260" w:lineRule="atLeast"/>
              <w:rPr>
                <w:sz w:val="20"/>
              </w:rPr>
            </w:pPr>
            <w:r w:rsidRPr="00FF6EFA">
              <w:rPr>
                <w:sz w:val="20"/>
              </w:rPr>
              <w:t>Ličarska dela</w:t>
            </w:r>
          </w:p>
        </w:tc>
        <w:tc>
          <w:tcPr>
            <w:tcW w:w="1730" w:type="dxa"/>
            <w:gridSpan w:val="2"/>
            <w:shd w:val="clear" w:color="auto" w:fill="auto"/>
            <w:vAlign w:val="center"/>
          </w:tcPr>
          <w:p w:rsidR="006915FE" w:rsidRPr="00FF6EFA" w:rsidRDefault="006915FE" w:rsidP="006915FE">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6915FE" w:rsidRPr="00FF6EFA" w:rsidRDefault="006915FE" w:rsidP="006915FE">
            <w:pPr>
              <w:spacing w:after="0" w:line="260" w:lineRule="atLeast"/>
              <w:jc w:val="center"/>
              <w:rPr>
                <w:sz w:val="20"/>
              </w:rPr>
            </w:pPr>
          </w:p>
        </w:tc>
        <w:tc>
          <w:tcPr>
            <w:tcW w:w="1559" w:type="dxa"/>
            <w:shd w:val="clear" w:color="auto" w:fill="auto"/>
            <w:vAlign w:val="center"/>
          </w:tcPr>
          <w:p w:rsidR="006915FE" w:rsidRPr="00FF6EFA" w:rsidRDefault="00111B01" w:rsidP="006915FE">
            <w:pPr>
              <w:spacing w:after="0" w:line="260" w:lineRule="atLeast"/>
              <w:jc w:val="center"/>
              <w:rPr>
                <w:sz w:val="20"/>
              </w:rPr>
            </w:pPr>
            <w:r w:rsidRPr="00FF6EFA">
              <w:rPr>
                <w:sz w:val="20"/>
              </w:rPr>
              <w:t>3</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98"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40" w:type="dxa"/>
            <w:gridSpan w:val="2"/>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369"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64"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DELO (A):</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b/>
          <w:sz w:val="20"/>
        </w:rPr>
      </w:pPr>
    </w:p>
    <w:p w:rsidR="006915FE" w:rsidRPr="00FF6EFA" w:rsidRDefault="006915FE" w:rsidP="006915FE">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6915FE" w:rsidRPr="00FF6EFA" w:rsidTr="006915FE">
        <w:tc>
          <w:tcPr>
            <w:tcW w:w="4707" w:type="dxa"/>
            <w:gridSpan w:val="3"/>
            <w:shd w:val="clear" w:color="auto" w:fill="auto"/>
          </w:tcPr>
          <w:p w:rsidR="006915FE" w:rsidRPr="00FF6EFA" w:rsidRDefault="006915FE" w:rsidP="006915FE">
            <w:pPr>
              <w:spacing w:after="0" w:line="260" w:lineRule="atLeast"/>
              <w:jc w:val="center"/>
              <w:rPr>
                <w:b/>
                <w:sz w:val="16"/>
                <w:szCs w:val="16"/>
              </w:rPr>
            </w:pPr>
            <w:r w:rsidRPr="00FF6EFA">
              <w:rPr>
                <w:b/>
                <w:sz w:val="16"/>
                <w:szCs w:val="16"/>
              </w:rPr>
              <w:t>Postavka</w:t>
            </w:r>
          </w:p>
        </w:tc>
        <w:tc>
          <w:tcPr>
            <w:tcW w:w="1417"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10"/>
            </w:r>
          </w:p>
        </w:tc>
        <w:tc>
          <w:tcPr>
            <w:tcW w:w="1276"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 popusta</w:t>
            </w:r>
          </w:p>
        </w:tc>
        <w:tc>
          <w:tcPr>
            <w:tcW w:w="1701" w:type="dxa"/>
            <w:shd w:val="clear" w:color="auto" w:fill="auto"/>
          </w:tcPr>
          <w:p w:rsidR="006915FE" w:rsidRPr="00FF6EFA" w:rsidRDefault="006915FE" w:rsidP="006915FE">
            <w:pPr>
              <w:spacing w:after="0" w:line="260" w:lineRule="atLeast"/>
              <w:jc w:val="center"/>
              <w:rPr>
                <w:b/>
                <w:sz w:val="16"/>
                <w:szCs w:val="16"/>
              </w:rPr>
            </w:pPr>
            <w:r w:rsidRPr="00FF6EFA">
              <w:rPr>
                <w:b/>
                <w:sz w:val="16"/>
                <w:szCs w:val="16"/>
              </w:rPr>
              <w:t>Vrednost brez DDV</w:t>
            </w:r>
          </w:p>
        </w:tc>
      </w:tr>
      <w:tr w:rsidR="006915FE" w:rsidRPr="00FF6EFA" w:rsidTr="006915FE">
        <w:tc>
          <w:tcPr>
            <w:tcW w:w="4707" w:type="dxa"/>
            <w:gridSpan w:val="3"/>
            <w:shd w:val="clear" w:color="auto" w:fill="BFBFBF"/>
            <w:vAlign w:val="center"/>
          </w:tcPr>
          <w:p w:rsidR="006915FE" w:rsidRPr="00FF6EFA" w:rsidRDefault="006915FE" w:rsidP="006915FE">
            <w:pPr>
              <w:spacing w:after="0"/>
              <w:jc w:val="center"/>
              <w:rPr>
                <w:b/>
                <w:sz w:val="16"/>
                <w:szCs w:val="16"/>
              </w:rPr>
            </w:pPr>
          </w:p>
        </w:tc>
        <w:tc>
          <w:tcPr>
            <w:tcW w:w="1417"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1</w:t>
            </w:r>
          </w:p>
        </w:tc>
        <w:tc>
          <w:tcPr>
            <w:tcW w:w="1276"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2</w:t>
            </w:r>
          </w:p>
        </w:tc>
        <w:tc>
          <w:tcPr>
            <w:tcW w:w="1701" w:type="dxa"/>
            <w:shd w:val="clear" w:color="auto" w:fill="BFBFBF"/>
            <w:vAlign w:val="center"/>
          </w:tcPr>
          <w:p w:rsidR="006915FE" w:rsidRPr="00FF6EFA" w:rsidRDefault="006915FE" w:rsidP="006915FE">
            <w:pPr>
              <w:spacing w:after="0"/>
              <w:jc w:val="center"/>
              <w:rPr>
                <w:b/>
                <w:sz w:val="16"/>
                <w:szCs w:val="16"/>
              </w:rPr>
            </w:pPr>
            <w:r w:rsidRPr="00FF6EFA">
              <w:rPr>
                <w:b/>
                <w:sz w:val="16"/>
                <w:szCs w:val="16"/>
              </w:rPr>
              <w:t>3 = 1 - 2</w:t>
            </w: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Originalni nadomestni deli in material </w:t>
            </w:r>
            <w:r w:rsidR="00F12BBF" w:rsidRPr="00FF6EFA">
              <w:rPr>
                <w:sz w:val="20"/>
              </w:rPr>
              <w:t>Citroën</w:t>
            </w:r>
          </w:p>
        </w:tc>
        <w:tc>
          <w:tcPr>
            <w:tcW w:w="1417" w:type="dxa"/>
            <w:shd w:val="clear" w:color="auto" w:fill="auto"/>
            <w:vAlign w:val="center"/>
          </w:tcPr>
          <w:p w:rsidR="006915FE" w:rsidRPr="00FF6EFA" w:rsidRDefault="00C5068D" w:rsidP="006915FE">
            <w:pPr>
              <w:spacing w:after="0" w:line="260" w:lineRule="atLeast"/>
              <w:jc w:val="center"/>
              <w:rPr>
                <w:sz w:val="20"/>
              </w:rPr>
            </w:pPr>
            <w:r w:rsidRPr="00FF6EFA">
              <w:rPr>
                <w:sz w:val="20"/>
              </w:rPr>
              <w:t>1.194,43</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4707" w:type="dxa"/>
            <w:gridSpan w:val="3"/>
            <w:shd w:val="clear" w:color="auto" w:fill="auto"/>
          </w:tcPr>
          <w:p w:rsidR="006915FE" w:rsidRPr="00FF6EFA" w:rsidRDefault="006915FE" w:rsidP="006915FE">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6915FE" w:rsidRPr="00FF6EFA" w:rsidRDefault="00C5068D" w:rsidP="006915FE">
            <w:pPr>
              <w:spacing w:after="0" w:line="260" w:lineRule="atLeast"/>
              <w:jc w:val="center"/>
              <w:rPr>
                <w:sz w:val="20"/>
              </w:rPr>
            </w:pPr>
            <w:r w:rsidRPr="00FF6EFA">
              <w:rPr>
                <w:sz w:val="20"/>
              </w:rPr>
              <w:t>1.222,88</w:t>
            </w:r>
          </w:p>
        </w:tc>
        <w:tc>
          <w:tcPr>
            <w:tcW w:w="1276" w:type="dxa"/>
            <w:shd w:val="clear" w:color="auto" w:fill="auto"/>
            <w:vAlign w:val="center"/>
          </w:tcPr>
          <w:p w:rsidR="006915FE" w:rsidRPr="00FF6EFA" w:rsidRDefault="006915FE" w:rsidP="006915FE">
            <w:pPr>
              <w:spacing w:after="0" w:line="260" w:lineRule="atLeast"/>
              <w:jc w:val="center"/>
              <w:rPr>
                <w:sz w:val="20"/>
              </w:rPr>
            </w:pPr>
            <w:r w:rsidRPr="00FF6EFA">
              <w:rPr>
                <w:sz w:val="20"/>
              </w:rPr>
              <w:t xml:space="preserve">         %</w:t>
            </w:r>
          </w:p>
        </w:tc>
        <w:tc>
          <w:tcPr>
            <w:tcW w:w="1701" w:type="dxa"/>
            <w:shd w:val="clear" w:color="auto" w:fill="auto"/>
            <w:vAlign w:val="center"/>
          </w:tcPr>
          <w:p w:rsidR="006915FE" w:rsidRPr="00FF6EFA" w:rsidRDefault="006915FE" w:rsidP="006915FE">
            <w:pPr>
              <w:spacing w:after="0" w:line="260" w:lineRule="atLeast"/>
              <w:jc w:val="right"/>
              <w:rPr>
                <w:sz w:val="20"/>
              </w:rPr>
            </w:pPr>
          </w:p>
        </w:tc>
      </w:tr>
      <w:tr w:rsidR="006915FE" w:rsidRPr="00FF6EFA" w:rsidTr="006915FE">
        <w:tc>
          <w:tcPr>
            <w:tcW w:w="186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13" w:type="dxa"/>
            <w:tcBorders>
              <w:top w:val="nil"/>
              <w:left w:val="nil"/>
              <w:bottom w:val="nil"/>
              <w:right w:val="nil"/>
            </w:tcBorders>
            <w:shd w:val="clear" w:color="auto" w:fill="auto"/>
          </w:tcPr>
          <w:p w:rsidR="006915FE" w:rsidRPr="00FF6EFA" w:rsidRDefault="006915FE" w:rsidP="006915FE">
            <w:pPr>
              <w:spacing w:after="0" w:line="260" w:lineRule="atLeast"/>
              <w:rPr>
                <w:b/>
                <w:sz w:val="20"/>
              </w:rPr>
            </w:pPr>
          </w:p>
        </w:tc>
        <w:tc>
          <w:tcPr>
            <w:tcW w:w="1431" w:type="dxa"/>
            <w:tcBorders>
              <w:top w:val="nil"/>
              <w:left w:val="nil"/>
              <w:bottom w:val="nil"/>
            </w:tcBorders>
            <w:shd w:val="clear" w:color="auto" w:fill="auto"/>
          </w:tcPr>
          <w:p w:rsidR="006915FE" w:rsidRPr="00FF6EFA" w:rsidRDefault="006915FE" w:rsidP="006915FE">
            <w:pPr>
              <w:spacing w:after="0" w:line="260" w:lineRule="atLeast"/>
              <w:rPr>
                <w:b/>
                <w:sz w:val="20"/>
              </w:rPr>
            </w:pPr>
          </w:p>
        </w:tc>
        <w:tc>
          <w:tcPr>
            <w:tcW w:w="2693" w:type="dxa"/>
            <w:gridSpan w:val="2"/>
            <w:shd w:val="clear" w:color="auto" w:fill="auto"/>
          </w:tcPr>
          <w:p w:rsidR="006915FE" w:rsidRPr="00FF6EFA" w:rsidRDefault="006915FE" w:rsidP="006915FE">
            <w:pPr>
              <w:spacing w:after="0" w:line="260" w:lineRule="atLeast"/>
              <w:jc w:val="right"/>
              <w:rPr>
                <w:b/>
                <w:sz w:val="20"/>
              </w:rPr>
            </w:pPr>
            <w:r w:rsidRPr="00FF6EFA">
              <w:rPr>
                <w:b/>
                <w:sz w:val="20"/>
              </w:rPr>
              <w:t>Skupaj MATERIAL (B):</w:t>
            </w:r>
          </w:p>
        </w:tc>
        <w:tc>
          <w:tcPr>
            <w:tcW w:w="1701" w:type="dxa"/>
            <w:shd w:val="clear" w:color="auto" w:fill="auto"/>
            <w:vAlign w:val="center"/>
          </w:tcPr>
          <w:p w:rsidR="006915FE" w:rsidRPr="00FF6EFA" w:rsidRDefault="006915FE" w:rsidP="006915FE">
            <w:pPr>
              <w:spacing w:after="0" w:line="260" w:lineRule="atLeast"/>
              <w:jc w:val="right"/>
              <w:rPr>
                <w:b/>
                <w:sz w:val="20"/>
              </w:rPr>
            </w:pPr>
          </w:p>
        </w:tc>
      </w:tr>
    </w:tbl>
    <w:p w:rsidR="006915FE" w:rsidRPr="00FF6EFA" w:rsidRDefault="006915FE" w:rsidP="006915FE">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3</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2"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6915FE" w:rsidRPr="00FF6EFA" w:rsidRDefault="006915FE" w:rsidP="006915FE">
      <w:pPr>
        <w:spacing w:after="0" w:line="260" w:lineRule="atLeast"/>
        <w:rPr>
          <w:sz w:val="20"/>
          <w:szCs w:val="20"/>
        </w:rPr>
      </w:pPr>
    </w:p>
    <w:p w:rsidR="007175BF" w:rsidRPr="00FF6EFA" w:rsidRDefault="007175BF" w:rsidP="007175BF">
      <w:pPr>
        <w:pStyle w:val="Naslov2"/>
      </w:pPr>
      <w:bookmarkStart w:id="105" w:name="_Toc21599540"/>
      <w:r w:rsidRPr="00FF6EFA">
        <w:rPr>
          <w:lang w:val="sl-SI"/>
        </w:rPr>
        <w:lastRenderedPageBreak/>
        <w:t>P</w:t>
      </w:r>
      <w:r w:rsidRPr="00FF6EFA">
        <w:t xml:space="preserve">onudbeni predračun za sklop </w:t>
      </w:r>
      <w:r w:rsidRPr="00FF6EFA">
        <w:rPr>
          <w:lang w:val="sl-SI"/>
        </w:rPr>
        <w:t>4</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Citroën </w:t>
      </w:r>
      <w:r w:rsidRPr="00FF6EFA">
        <w:rPr>
          <w:lang w:val="sl-SI"/>
        </w:rPr>
        <w:t xml:space="preserve">na območju </w:t>
      </w:r>
      <w:r w:rsidR="00F12BBF" w:rsidRPr="00FF6EFA">
        <w:rPr>
          <w:lang w:val="sl-SI"/>
        </w:rPr>
        <w:t>Koper</w:t>
      </w:r>
      <w:bookmarkEnd w:id="105"/>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11"/>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25</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12"/>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C5068D" w:rsidRPr="00FF6EFA" w:rsidTr="00630659">
        <w:tc>
          <w:tcPr>
            <w:tcW w:w="4707" w:type="dxa"/>
            <w:gridSpan w:val="3"/>
            <w:shd w:val="clear" w:color="auto" w:fill="auto"/>
          </w:tcPr>
          <w:p w:rsidR="00C5068D" w:rsidRPr="00FF6EFA" w:rsidRDefault="00C5068D" w:rsidP="00C5068D">
            <w:pPr>
              <w:spacing w:after="0" w:line="260" w:lineRule="atLeast"/>
              <w:rPr>
                <w:sz w:val="20"/>
              </w:rPr>
            </w:pPr>
            <w:r w:rsidRPr="00FF6EFA">
              <w:rPr>
                <w:sz w:val="20"/>
              </w:rPr>
              <w:t>Originalni nadomestni deli in material Citroën</w:t>
            </w:r>
          </w:p>
        </w:tc>
        <w:tc>
          <w:tcPr>
            <w:tcW w:w="1417" w:type="dxa"/>
            <w:shd w:val="clear" w:color="auto" w:fill="auto"/>
            <w:vAlign w:val="center"/>
          </w:tcPr>
          <w:p w:rsidR="00C5068D" w:rsidRPr="00FF6EFA" w:rsidRDefault="00C5068D" w:rsidP="00C5068D">
            <w:pPr>
              <w:spacing w:after="0" w:line="260" w:lineRule="atLeast"/>
              <w:jc w:val="center"/>
              <w:rPr>
                <w:sz w:val="20"/>
              </w:rPr>
            </w:pPr>
            <w:r w:rsidRPr="00FF6EFA">
              <w:rPr>
                <w:sz w:val="20"/>
              </w:rPr>
              <w:t>1.194,43</w:t>
            </w:r>
          </w:p>
        </w:tc>
        <w:tc>
          <w:tcPr>
            <w:tcW w:w="1276" w:type="dxa"/>
            <w:shd w:val="clear" w:color="auto" w:fill="auto"/>
            <w:vAlign w:val="center"/>
          </w:tcPr>
          <w:p w:rsidR="00C5068D" w:rsidRPr="00FF6EFA" w:rsidRDefault="00C5068D" w:rsidP="00C5068D">
            <w:pPr>
              <w:spacing w:after="0" w:line="260" w:lineRule="atLeast"/>
              <w:jc w:val="center"/>
              <w:rPr>
                <w:sz w:val="20"/>
              </w:rPr>
            </w:pPr>
            <w:r w:rsidRPr="00FF6EFA">
              <w:rPr>
                <w:sz w:val="20"/>
              </w:rPr>
              <w:t xml:space="preserve">         %</w:t>
            </w:r>
          </w:p>
        </w:tc>
        <w:tc>
          <w:tcPr>
            <w:tcW w:w="1701" w:type="dxa"/>
            <w:shd w:val="clear" w:color="auto" w:fill="auto"/>
            <w:vAlign w:val="center"/>
          </w:tcPr>
          <w:p w:rsidR="00C5068D" w:rsidRPr="00FF6EFA" w:rsidRDefault="00C5068D" w:rsidP="00C5068D">
            <w:pPr>
              <w:spacing w:after="0" w:line="260" w:lineRule="atLeast"/>
              <w:jc w:val="right"/>
              <w:rPr>
                <w:sz w:val="20"/>
              </w:rPr>
            </w:pPr>
          </w:p>
        </w:tc>
      </w:tr>
      <w:tr w:rsidR="00C5068D" w:rsidRPr="00FF6EFA" w:rsidTr="00630659">
        <w:tc>
          <w:tcPr>
            <w:tcW w:w="4707" w:type="dxa"/>
            <w:gridSpan w:val="3"/>
            <w:shd w:val="clear" w:color="auto" w:fill="auto"/>
          </w:tcPr>
          <w:p w:rsidR="00C5068D" w:rsidRPr="00FF6EFA" w:rsidRDefault="00C5068D" w:rsidP="00C5068D">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C5068D" w:rsidRPr="00FF6EFA" w:rsidRDefault="00C5068D" w:rsidP="00C5068D">
            <w:pPr>
              <w:spacing w:after="0" w:line="260" w:lineRule="atLeast"/>
              <w:jc w:val="center"/>
              <w:rPr>
                <w:sz w:val="20"/>
              </w:rPr>
            </w:pPr>
            <w:r w:rsidRPr="00FF6EFA">
              <w:rPr>
                <w:sz w:val="20"/>
              </w:rPr>
              <w:t>1.222,88</w:t>
            </w:r>
          </w:p>
        </w:tc>
        <w:tc>
          <w:tcPr>
            <w:tcW w:w="1276" w:type="dxa"/>
            <w:shd w:val="clear" w:color="auto" w:fill="auto"/>
            <w:vAlign w:val="center"/>
          </w:tcPr>
          <w:p w:rsidR="00C5068D" w:rsidRPr="00FF6EFA" w:rsidRDefault="00C5068D" w:rsidP="00C5068D">
            <w:pPr>
              <w:spacing w:after="0" w:line="260" w:lineRule="atLeast"/>
              <w:jc w:val="center"/>
              <w:rPr>
                <w:sz w:val="20"/>
              </w:rPr>
            </w:pPr>
            <w:r w:rsidRPr="00FF6EFA">
              <w:rPr>
                <w:sz w:val="20"/>
              </w:rPr>
              <w:t xml:space="preserve">         %</w:t>
            </w:r>
          </w:p>
        </w:tc>
        <w:tc>
          <w:tcPr>
            <w:tcW w:w="1701" w:type="dxa"/>
            <w:shd w:val="clear" w:color="auto" w:fill="auto"/>
            <w:vAlign w:val="center"/>
          </w:tcPr>
          <w:p w:rsidR="00C5068D" w:rsidRPr="00FF6EFA" w:rsidRDefault="00C5068D" w:rsidP="00C5068D">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4</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3"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pStyle w:val="Naslov2"/>
      </w:pPr>
      <w:bookmarkStart w:id="106" w:name="_Toc21599541"/>
      <w:r w:rsidRPr="00FF6EFA">
        <w:rPr>
          <w:lang w:val="sl-SI"/>
        </w:rPr>
        <w:lastRenderedPageBreak/>
        <w:t>P</w:t>
      </w:r>
      <w:r w:rsidRPr="00FF6EFA">
        <w:t xml:space="preserve">onudbeni predračun za sklop </w:t>
      </w:r>
      <w:r w:rsidRPr="00FF6EFA">
        <w:rPr>
          <w:lang w:val="sl-SI"/>
        </w:rPr>
        <w:t>5</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Opel</w:t>
      </w:r>
      <w:r w:rsidRPr="00FF6EFA">
        <w:rPr>
          <w:lang w:val="sl-SI"/>
        </w:rPr>
        <w:t xml:space="preserve"> na območju </w:t>
      </w:r>
      <w:r w:rsidR="00F12BBF" w:rsidRPr="00FF6EFA">
        <w:rPr>
          <w:lang w:val="sl-SI"/>
        </w:rPr>
        <w:t>Ljubljana</w:t>
      </w:r>
      <w:bookmarkEnd w:id="106"/>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13"/>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48</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5</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5</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14"/>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F12BBF">
            <w:pPr>
              <w:spacing w:after="0" w:line="260" w:lineRule="atLeast"/>
              <w:rPr>
                <w:sz w:val="20"/>
              </w:rPr>
            </w:pPr>
            <w:r w:rsidRPr="00FF6EFA">
              <w:rPr>
                <w:sz w:val="20"/>
              </w:rPr>
              <w:t xml:space="preserve">Originalni nadomestni deli in material </w:t>
            </w:r>
            <w:r w:rsidR="00F12BBF" w:rsidRPr="00FF6EFA">
              <w:rPr>
                <w:sz w:val="20"/>
              </w:rPr>
              <w:t>Opel</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2.396,30</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2.396,30</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5</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4"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pStyle w:val="Naslov2"/>
      </w:pPr>
      <w:bookmarkStart w:id="107" w:name="_Toc21599542"/>
      <w:r w:rsidRPr="00FF6EFA">
        <w:rPr>
          <w:lang w:val="sl-SI"/>
        </w:rPr>
        <w:lastRenderedPageBreak/>
        <w:t>P</w:t>
      </w:r>
      <w:r w:rsidRPr="00FF6EFA">
        <w:t xml:space="preserve">onudbeni predračun za sklop </w:t>
      </w:r>
      <w:r w:rsidRPr="00FF6EFA">
        <w:rPr>
          <w:lang w:val="sl-SI"/>
        </w:rPr>
        <w:t>6</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Opel </w:t>
      </w:r>
      <w:r w:rsidRPr="00FF6EFA">
        <w:rPr>
          <w:lang w:val="sl-SI"/>
        </w:rPr>
        <w:t xml:space="preserve">na območju </w:t>
      </w:r>
      <w:r w:rsidR="00F12BBF" w:rsidRPr="00FF6EFA">
        <w:rPr>
          <w:lang w:val="sl-SI"/>
        </w:rPr>
        <w:t>Maribor</w:t>
      </w:r>
      <w:bookmarkEnd w:id="107"/>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15"/>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29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16"/>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F12BBF">
            <w:pPr>
              <w:spacing w:after="0" w:line="260" w:lineRule="atLeast"/>
              <w:rPr>
                <w:sz w:val="20"/>
              </w:rPr>
            </w:pPr>
            <w:r w:rsidRPr="00FF6EFA">
              <w:rPr>
                <w:sz w:val="20"/>
              </w:rPr>
              <w:t xml:space="preserve">Originalni nadomestni deli in material </w:t>
            </w:r>
            <w:r w:rsidR="00F12BBF" w:rsidRPr="00FF6EFA">
              <w:rPr>
                <w:sz w:val="20"/>
              </w:rPr>
              <w:t>Opel</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1.437,78</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1.437,78</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6</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5"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pStyle w:val="Naslov2"/>
      </w:pPr>
      <w:bookmarkStart w:id="108" w:name="_Toc21599543"/>
      <w:r w:rsidRPr="00FF6EFA">
        <w:rPr>
          <w:lang w:val="sl-SI"/>
        </w:rPr>
        <w:lastRenderedPageBreak/>
        <w:t>P</w:t>
      </w:r>
      <w:r w:rsidRPr="00FF6EFA">
        <w:t xml:space="preserve">onudbeni predračun za sklop </w:t>
      </w:r>
      <w:r w:rsidRPr="00FF6EFA">
        <w:rPr>
          <w:lang w:val="sl-SI"/>
        </w:rPr>
        <w:t>7</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Renault</w:t>
      </w:r>
      <w:r w:rsidRPr="00FF6EFA">
        <w:rPr>
          <w:lang w:val="sl-SI"/>
        </w:rPr>
        <w:t xml:space="preserve"> na območju </w:t>
      </w:r>
      <w:r w:rsidR="00F12BBF" w:rsidRPr="00FF6EFA">
        <w:rPr>
          <w:lang w:val="sl-SI"/>
        </w:rPr>
        <w:t>Ljubljana</w:t>
      </w:r>
      <w:bookmarkEnd w:id="108"/>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17"/>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DB422A" w:rsidP="00630659">
            <w:pPr>
              <w:spacing w:after="0" w:line="260" w:lineRule="atLeast"/>
              <w:jc w:val="center"/>
              <w:rPr>
                <w:sz w:val="20"/>
              </w:rPr>
            </w:pPr>
            <w:r w:rsidRPr="00FF6EFA">
              <w:rPr>
                <w:sz w:val="20"/>
              </w:rPr>
              <w:t>659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DB422A" w:rsidP="00630659">
            <w:pPr>
              <w:spacing w:after="0" w:line="260" w:lineRule="atLeast"/>
              <w:jc w:val="center"/>
              <w:rPr>
                <w:sz w:val="20"/>
              </w:rPr>
            </w:pPr>
            <w:r w:rsidRPr="00FF6EFA">
              <w:rPr>
                <w:sz w:val="20"/>
              </w:rPr>
              <w:t>62</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DB422A" w:rsidP="00630659">
            <w:pPr>
              <w:spacing w:after="0" w:line="260" w:lineRule="atLeast"/>
              <w:jc w:val="center"/>
              <w:rPr>
                <w:sz w:val="20"/>
              </w:rPr>
            </w:pPr>
            <w:r w:rsidRPr="00FF6EFA">
              <w:rPr>
                <w:sz w:val="20"/>
              </w:rPr>
              <w:t>58</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18"/>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23.171,90</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23.171,90</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7</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6"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09" w:name="_Toc21599544"/>
      <w:r w:rsidRPr="00FF6EFA">
        <w:rPr>
          <w:lang w:val="sl-SI"/>
        </w:rPr>
        <w:lastRenderedPageBreak/>
        <w:t>P</w:t>
      </w:r>
      <w:r w:rsidRPr="00FF6EFA">
        <w:t xml:space="preserve">onudbeni predračun za sklop </w:t>
      </w:r>
      <w:r w:rsidRPr="00FF6EFA">
        <w:rPr>
          <w:lang w:val="sl-SI"/>
        </w:rPr>
        <w:t>8</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Brežice - Krško</w:t>
      </w:r>
      <w:bookmarkEnd w:id="109"/>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19"/>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258</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24</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23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20"/>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8.827,39</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8.827,39</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8</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7"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0" w:name="_Toc21599545"/>
      <w:r w:rsidRPr="00FF6EFA">
        <w:rPr>
          <w:lang w:val="sl-SI"/>
        </w:rPr>
        <w:lastRenderedPageBreak/>
        <w:t>P</w:t>
      </w:r>
      <w:r w:rsidRPr="00FF6EFA">
        <w:t xml:space="preserve">onudbeni predračun za sklop </w:t>
      </w:r>
      <w:r w:rsidRPr="00FF6EFA">
        <w:rPr>
          <w:lang w:val="sl-SI"/>
        </w:rPr>
        <w:t>9</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Celje</w:t>
      </w:r>
      <w:bookmarkEnd w:id="110"/>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21"/>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354</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31</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22"/>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12.137,66</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12.137,66</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9</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8"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7175BF">
      <w:pPr>
        <w:spacing w:after="0" w:line="260" w:lineRule="atLeast"/>
        <w:rPr>
          <w:b/>
          <w:sz w:val="20"/>
          <w:szCs w:val="20"/>
        </w:rPr>
      </w:pPr>
    </w:p>
    <w:p w:rsidR="007175BF" w:rsidRPr="00FF6EFA" w:rsidRDefault="007175BF" w:rsidP="00F12BBF">
      <w:pPr>
        <w:pStyle w:val="Naslov2"/>
      </w:pPr>
      <w:bookmarkStart w:id="111" w:name="_Toc21599546"/>
      <w:r w:rsidRPr="00FF6EFA">
        <w:rPr>
          <w:lang w:val="sl-SI"/>
        </w:rPr>
        <w:lastRenderedPageBreak/>
        <w:t>P</w:t>
      </w:r>
      <w:r w:rsidRPr="00FF6EFA">
        <w:t xml:space="preserve">onudbeni predračun za sklop </w:t>
      </w:r>
      <w:r w:rsidRPr="00FF6EFA">
        <w:rPr>
          <w:lang w:val="sl-SI"/>
        </w:rPr>
        <w:t>10</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Koroška</w:t>
      </w:r>
      <w:bookmarkEnd w:id="111"/>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23"/>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97</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24"/>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3.310,27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C5068D" w:rsidP="00630659">
            <w:pPr>
              <w:spacing w:after="0" w:line="260" w:lineRule="atLeast"/>
              <w:jc w:val="center"/>
              <w:rPr>
                <w:sz w:val="20"/>
              </w:rPr>
            </w:pPr>
            <w:r w:rsidRPr="00FF6EFA">
              <w:rPr>
                <w:sz w:val="20"/>
              </w:rPr>
              <w:t>3.310,27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10</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29"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2" w:name="_Toc21599547"/>
      <w:r w:rsidRPr="00FF6EFA">
        <w:rPr>
          <w:lang w:val="sl-SI"/>
        </w:rPr>
        <w:lastRenderedPageBreak/>
        <w:t>P</w:t>
      </w:r>
      <w:r w:rsidRPr="00FF6EFA">
        <w:t xml:space="preserve">onudbeni predračun za sklop </w:t>
      </w:r>
      <w:r w:rsidRPr="00FF6EFA">
        <w:rPr>
          <w:lang w:val="sl-SI"/>
        </w:rPr>
        <w:t>11</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Koper</w:t>
      </w:r>
      <w:bookmarkEnd w:id="112"/>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25"/>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209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20</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19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26"/>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7.723,97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7.723,97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11</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30"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3" w:name="_Toc21599548"/>
      <w:r w:rsidRPr="00FF6EFA">
        <w:rPr>
          <w:lang w:val="sl-SI"/>
        </w:rPr>
        <w:lastRenderedPageBreak/>
        <w:t>P</w:t>
      </w:r>
      <w:r w:rsidRPr="00FF6EFA">
        <w:t xml:space="preserve">onudbeni predračun za sklop </w:t>
      </w:r>
      <w:r w:rsidRPr="00FF6EFA">
        <w:rPr>
          <w:lang w:val="sl-SI"/>
        </w:rPr>
        <w:t>12</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Sežana</w:t>
      </w:r>
      <w:bookmarkEnd w:id="113"/>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27"/>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209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20</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B668E5" w:rsidP="00630659">
            <w:pPr>
              <w:spacing w:after="0" w:line="260" w:lineRule="atLeast"/>
              <w:jc w:val="center"/>
              <w:rPr>
                <w:sz w:val="20"/>
              </w:rPr>
            </w:pPr>
            <w:r w:rsidRPr="00FF6EFA">
              <w:rPr>
                <w:sz w:val="20"/>
              </w:rPr>
              <w:t>19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28"/>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7.723,97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7.723,97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12</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31"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4" w:name="_Toc21599549"/>
      <w:r w:rsidRPr="00FF6EFA">
        <w:rPr>
          <w:lang w:val="sl-SI"/>
        </w:rPr>
        <w:lastRenderedPageBreak/>
        <w:t>P</w:t>
      </w:r>
      <w:r w:rsidRPr="00FF6EFA">
        <w:t xml:space="preserve">onudbeni predračun za sklop </w:t>
      </w:r>
      <w:r w:rsidRPr="00FF6EFA">
        <w:rPr>
          <w:lang w:val="sl-SI"/>
        </w:rPr>
        <w:t>13</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Kranj</w:t>
      </w:r>
      <w:bookmarkEnd w:id="114"/>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29"/>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161</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15</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15</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30"/>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5.517,12</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5.517,12</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13</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32"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5" w:name="_Toc21599550"/>
      <w:r w:rsidRPr="00FF6EFA">
        <w:rPr>
          <w:lang w:val="sl-SI"/>
        </w:rPr>
        <w:lastRenderedPageBreak/>
        <w:t>P</w:t>
      </w:r>
      <w:r w:rsidRPr="00FF6EFA">
        <w:t xml:space="preserve">onudbeni predračun za sklop </w:t>
      </w:r>
      <w:r w:rsidRPr="00FF6EFA">
        <w:rPr>
          <w:lang w:val="sl-SI"/>
        </w:rPr>
        <w:t>14</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Jesenice</w:t>
      </w:r>
      <w:bookmarkEnd w:id="115"/>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31"/>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97</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9</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32"/>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3.310,27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3.310,27</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14</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33"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6" w:name="_Toc21599551"/>
      <w:r w:rsidRPr="00FF6EFA">
        <w:rPr>
          <w:lang w:val="sl-SI"/>
        </w:rPr>
        <w:lastRenderedPageBreak/>
        <w:t>P</w:t>
      </w:r>
      <w:r w:rsidRPr="00FF6EFA">
        <w:t xml:space="preserve">onudbeni predračun za sklop </w:t>
      </w:r>
      <w:r w:rsidRPr="00FF6EFA">
        <w:rPr>
          <w:lang w:val="sl-SI"/>
        </w:rPr>
        <w:t>15</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Maribor</w:t>
      </w:r>
      <w:bookmarkEnd w:id="116"/>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F6EFA"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F6EFA">
              <w:rPr>
                <w:b/>
                <w:sz w:val="16"/>
                <w:szCs w:val="16"/>
                <w:vertAlign w:val="superscript"/>
              </w:rPr>
              <w:footnoteReference w:id="33"/>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2977" w:type="dxa"/>
            <w:gridSpan w:val="2"/>
            <w:shd w:val="clear" w:color="auto" w:fill="BFBFBF"/>
            <w:vAlign w:val="center"/>
          </w:tcPr>
          <w:p w:rsidR="007175BF" w:rsidRPr="00FF6EFA" w:rsidRDefault="007175BF" w:rsidP="00630659">
            <w:pPr>
              <w:spacing w:after="0"/>
              <w:jc w:val="center"/>
              <w:rPr>
                <w:b/>
                <w:sz w:val="16"/>
                <w:szCs w:val="16"/>
              </w:rPr>
            </w:pPr>
          </w:p>
        </w:tc>
        <w:tc>
          <w:tcPr>
            <w:tcW w:w="1730" w:type="dxa"/>
            <w:gridSpan w:val="2"/>
            <w:shd w:val="clear" w:color="auto" w:fill="BFBFBF"/>
            <w:vAlign w:val="center"/>
          </w:tcPr>
          <w:p w:rsidR="007175BF" w:rsidRPr="00FF6EFA" w:rsidRDefault="007175BF" w:rsidP="00630659">
            <w:pPr>
              <w:spacing w:after="0"/>
              <w:jc w:val="center"/>
              <w:rPr>
                <w:b/>
                <w:color w:val="000000"/>
                <w:sz w:val="16"/>
                <w:szCs w:val="16"/>
              </w:rPr>
            </w:pPr>
          </w:p>
        </w:tc>
        <w:tc>
          <w:tcPr>
            <w:tcW w:w="1105"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559"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x 2</w:t>
            </w: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Servisna in vzdrževalna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Servisna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354</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Kleparska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Kleparska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33</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2977" w:type="dxa"/>
            <w:gridSpan w:val="2"/>
            <w:shd w:val="clear" w:color="auto" w:fill="auto"/>
          </w:tcPr>
          <w:p w:rsidR="007175BF" w:rsidRPr="00FF6EFA" w:rsidRDefault="007175BF" w:rsidP="00630659">
            <w:pPr>
              <w:spacing w:after="0" w:line="260" w:lineRule="atLeast"/>
              <w:rPr>
                <w:sz w:val="20"/>
              </w:rPr>
            </w:pPr>
            <w:r w:rsidRPr="00FF6EFA">
              <w:rPr>
                <w:sz w:val="20"/>
              </w:rPr>
              <w:t>Ličarska dela</w:t>
            </w:r>
          </w:p>
        </w:tc>
        <w:tc>
          <w:tcPr>
            <w:tcW w:w="1730" w:type="dxa"/>
            <w:gridSpan w:val="2"/>
            <w:shd w:val="clear" w:color="auto" w:fill="auto"/>
            <w:vAlign w:val="center"/>
          </w:tcPr>
          <w:p w:rsidR="007175BF" w:rsidRPr="00FF6EFA" w:rsidRDefault="007175BF" w:rsidP="00630659">
            <w:pPr>
              <w:spacing w:after="0" w:line="260" w:lineRule="atLeast"/>
              <w:jc w:val="center"/>
              <w:rPr>
                <w:color w:val="000000"/>
                <w:sz w:val="20"/>
                <w:szCs w:val="20"/>
              </w:rPr>
            </w:pPr>
            <w:r w:rsidRPr="00FF6EFA">
              <w:rPr>
                <w:color w:val="000000"/>
                <w:sz w:val="20"/>
                <w:szCs w:val="20"/>
              </w:rPr>
              <w:t>Ličarska ura</w:t>
            </w:r>
          </w:p>
        </w:tc>
        <w:tc>
          <w:tcPr>
            <w:tcW w:w="1105" w:type="dxa"/>
            <w:shd w:val="clear" w:color="auto" w:fill="auto"/>
            <w:vAlign w:val="center"/>
          </w:tcPr>
          <w:p w:rsidR="007175BF" w:rsidRPr="00FF6EFA" w:rsidRDefault="007175BF" w:rsidP="00630659">
            <w:pPr>
              <w:spacing w:after="0" w:line="260" w:lineRule="atLeast"/>
              <w:jc w:val="center"/>
              <w:rPr>
                <w:sz w:val="20"/>
              </w:rPr>
            </w:pPr>
          </w:p>
        </w:tc>
        <w:tc>
          <w:tcPr>
            <w:tcW w:w="1559" w:type="dxa"/>
            <w:shd w:val="clear" w:color="auto" w:fill="auto"/>
            <w:vAlign w:val="center"/>
          </w:tcPr>
          <w:p w:rsidR="007175BF" w:rsidRPr="00FF6EFA" w:rsidRDefault="00111B01" w:rsidP="00630659">
            <w:pPr>
              <w:spacing w:after="0" w:line="260" w:lineRule="atLeast"/>
              <w:jc w:val="center"/>
              <w:rPr>
                <w:sz w:val="20"/>
              </w:rPr>
            </w:pPr>
            <w:r w:rsidRPr="00FF6EFA">
              <w:rPr>
                <w:sz w:val="20"/>
              </w:rPr>
              <w:t>31</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98"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64"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DELO (A):</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F6EFA" w:rsidTr="00630659">
        <w:tc>
          <w:tcPr>
            <w:tcW w:w="4707" w:type="dxa"/>
            <w:gridSpan w:val="3"/>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417"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Znesek</w:t>
            </w:r>
            <w:r w:rsidRPr="00FF6EFA">
              <w:rPr>
                <w:b/>
                <w:sz w:val="16"/>
                <w:szCs w:val="16"/>
                <w:vertAlign w:val="superscript"/>
              </w:rPr>
              <w:footnoteReference w:id="34"/>
            </w:r>
          </w:p>
        </w:tc>
        <w:tc>
          <w:tcPr>
            <w:tcW w:w="1276"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 popusta</w:t>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F6EFA" w:rsidTr="00630659">
        <w:tc>
          <w:tcPr>
            <w:tcW w:w="4707" w:type="dxa"/>
            <w:gridSpan w:val="3"/>
            <w:shd w:val="clear" w:color="auto" w:fill="BFBFBF"/>
            <w:vAlign w:val="center"/>
          </w:tcPr>
          <w:p w:rsidR="007175BF" w:rsidRPr="00FF6EFA" w:rsidRDefault="007175BF" w:rsidP="00630659">
            <w:pPr>
              <w:spacing w:after="0"/>
              <w:jc w:val="center"/>
              <w:rPr>
                <w:b/>
                <w:sz w:val="16"/>
                <w:szCs w:val="16"/>
              </w:rPr>
            </w:pPr>
          </w:p>
        </w:tc>
        <w:tc>
          <w:tcPr>
            <w:tcW w:w="1417"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1</w:t>
            </w:r>
          </w:p>
        </w:tc>
        <w:tc>
          <w:tcPr>
            <w:tcW w:w="1276"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2</w:t>
            </w:r>
          </w:p>
        </w:tc>
        <w:tc>
          <w:tcPr>
            <w:tcW w:w="1701" w:type="dxa"/>
            <w:shd w:val="clear" w:color="auto" w:fill="BFBFBF"/>
            <w:vAlign w:val="center"/>
          </w:tcPr>
          <w:p w:rsidR="007175BF" w:rsidRPr="00FF6EFA" w:rsidRDefault="007175BF" w:rsidP="00630659">
            <w:pPr>
              <w:spacing w:after="0"/>
              <w:jc w:val="center"/>
              <w:rPr>
                <w:b/>
                <w:sz w:val="16"/>
                <w:szCs w:val="16"/>
              </w:rPr>
            </w:pPr>
            <w:r w:rsidRPr="00FF6EFA">
              <w:rPr>
                <w:b/>
                <w:sz w:val="16"/>
                <w:szCs w:val="16"/>
              </w:rPr>
              <w:t>3 = 1 - 2</w:t>
            </w: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Originalni nadomestni deli in material </w:t>
            </w:r>
            <w:r w:rsidR="00F12BBF" w:rsidRPr="00FF6EFA">
              <w:rPr>
                <w:sz w:val="20"/>
              </w:rPr>
              <w:t>Renault</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12.137,66</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4707" w:type="dxa"/>
            <w:gridSpan w:val="3"/>
            <w:shd w:val="clear" w:color="auto" w:fill="auto"/>
          </w:tcPr>
          <w:p w:rsidR="007175BF" w:rsidRPr="00FF6EFA" w:rsidRDefault="007175BF" w:rsidP="00630659">
            <w:pPr>
              <w:spacing w:after="0" w:line="260" w:lineRule="atLeast"/>
              <w:rPr>
                <w:sz w:val="20"/>
              </w:rPr>
            </w:pPr>
            <w:r w:rsidRPr="00FF6EFA">
              <w:rPr>
                <w:sz w:val="20"/>
              </w:rPr>
              <w:t xml:space="preserve">Cenejši nadomestni deli in material </w:t>
            </w:r>
          </w:p>
        </w:tc>
        <w:tc>
          <w:tcPr>
            <w:tcW w:w="1417" w:type="dxa"/>
            <w:shd w:val="clear" w:color="auto" w:fill="auto"/>
            <w:vAlign w:val="center"/>
          </w:tcPr>
          <w:p w:rsidR="007175BF" w:rsidRPr="00FF6EFA" w:rsidRDefault="00873EDE" w:rsidP="00630659">
            <w:pPr>
              <w:spacing w:after="0" w:line="260" w:lineRule="atLeast"/>
              <w:jc w:val="center"/>
              <w:rPr>
                <w:sz w:val="20"/>
              </w:rPr>
            </w:pPr>
            <w:r w:rsidRPr="00FF6EFA">
              <w:rPr>
                <w:sz w:val="20"/>
              </w:rPr>
              <w:t>12.137,66</w:t>
            </w:r>
          </w:p>
        </w:tc>
        <w:tc>
          <w:tcPr>
            <w:tcW w:w="1276" w:type="dxa"/>
            <w:shd w:val="clear" w:color="auto" w:fill="auto"/>
            <w:vAlign w:val="center"/>
          </w:tcPr>
          <w:p w:rsidR="007175BF" w:rsidRPr="00FF6EFA" w:rsidRDefault="007175BF" w:rsidP="00630659">
            <w:pPr>
              <w:spacing w:after="0" w:line="260" w:lineRule="atLeast"/>
              <w:jc w:val="center"/>
              <w:rPr>
                <w:sz w:val="20"/>
              </w:rPr>
            </w:pPr>
            <w:r w:rsidRPr="00FF6EFA">
              <w:rPr>
                <w:sz w:val="20"/>
              </w:rPr>
              <w:t xml:space="preserve">         %</w:t>
            </w:r>
          </w:p>
        </w:tc>
        <w:tc>
          <w:tcPr>
            <w:tcW w:w="1701" w:type="dxa"/>
            <w:shd w:val="clear" w:color="auto" w:fill="auto"/>
            <w:vAlign w:val="center"/>
          </w:tcPr>
          <w:p w:rsidR="007175BF" w:rsidRPr="00FF6EFA" w:rsidRDefault="007175BF" w:rsidP="00630659">
            <w:pPr>
              <w:spacing w:after="0" w:line="260" w:lineRule="atLeast"/>
              <w:jc w:val="right"/>
              <w:rPr>
                <w:sz w:val="20"/>
              </w:rPr>
            </w:pPr>
          </w:p>
        </w:tc>
      </w:tr>
      <w:tr w:rsidR="007175BF" w:rsidRPr="00FF6EFA" w:rsidTr="00630659">
        <w:tc>
          <w:tcPr>
            <w:tcW w:w="186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F6EFA"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F6EFA" w:rsidRDefault="007175BF" w:rsidP="00630659">
            <w:pPr>
              <w:spacing w:after="0" w:line="260" w:lineRule="atLeast"/>
              <w:rPr>
                <w:b/>
                <w:sz w:val="20"/>
              </w:rPr>
            </w:pPr>
          </w:p>
        </w:tc>
        <w:tc>
          <w:tcPr>
            <w:tcW w:w="2693" w:type="dxa"/>
            <w:gridSpan w:val="2"/>
            <w:shd w:val="clear" w:color="auto" w:fill="auto"/>
          </w:tcPr>
          <w:p w:rsidR="007175BF" w:rsidRPr="00FF6EFA" w:rsidRDefault="007175BF" w:rsidP="00630659">
            <w:pPr>
              <w:spacing w:after="0" w:line="260" w:lineRule="atLeast"/>
              <w:jc w:val="right"/>
              <w:rPr>
                <w:b/>
                <w:sz w:val="20"/>
              </w:rPr>
            </w:pPr>
            <w:r w:rsidRPr="00FF6EFA">
              <w:rPr>
                <w:b/>
                <w:sz w:val="20"/>
              </w:rPr>
              <w:t>Skupaj MATERIAL (B):</w:t>
            </w:r>
          </w:p>
        </w:tc>
        <w:tc>
          <w:tcPr>
            <w:tcW w:w="1701" w:type="dxa"/>
            <w:shd w:val="clear" w:color="auto" w:fill="auto"/>
            <w:vAlign w:val="center"/>
          </w:tcPr>
          <w:p w:rsidR="007175BF" w:rsidRPr="00FF6EFA" w:rsidRDefault="007175BF" w:rsidP="00630659">
            <w:pPr>
              <w:spacing w:after="0" w:line="260" w:lineRule="atLeast"/>
              <w:jc w:val="right"/>
              <w:rPr>
                <w:b/>
                <w:sz w:val="20"/>
              </w:rPr>
            </w:pPr>
          </w:p>
        </w:tc>
      </w:tr>
    </w:tbl>
    <w:p w:rsidR="007175BF" w:rsidRPr="00FF6EFA" w:rsidRDefault="007175BF" w:rsidP="007175BF">
      <w:pPr>
        <w:spacing w:line="288" w:lineRule="auto"/>
        <w:rPr>
          <w:sz w:val="20"/>
        </w:rPr>
      </w:pPr>
    </w:p>
    <w:p w:rsidR="00A21C98" w:rsidRPr="00FF6EFA" w:rsidRDefault="00A21C98" w:rsidP="00A21C98">
      <w:pPr>
        <w:spacing w:line="288" w:lineRule="auto"/>
        <w:rPr>
          <w:b/>
          <w:sz w:val="20"/>
        </w:rPr>
      </w:pPr>
      <w:r w:rsidRPr="00FF6EFA">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DELO (A):</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SKUPAJ MATERIAL (B):</w:t>
            </w:r>
          </w:p>
        </w:tc>
        <w:tc>
          <w:tcPr>
            <w:tcW w:w="1701" w:type="dxa"/>
            <w:shd w:val="clear" w:color="auto" w:fill="auto"/>
            <w:vAlign w:val="center"/>
          </w:tcPr>
          <w:p w:rsidR="00A21C98" w:rsidRPr="00FF6EFA" w:rsidRDefault="00A21C98" w:rsidP="00A21C98">
            <w:pPr>
              <w:spacing w:after="0" w:line="260" w:lineRule="atLeast"/>
              <w:jc w:val="right"/>
              <w:rPr>
                <w:sz w:val="20"/>
              </w:rPr>
            </w:pPr>
          </w:p>
        </w:tc>
      </w:tr>
      <w:tr w:rsidR="00A21C98" w:rsidRPr="00FF6EFA" w:rsidTr="00A21C98">
        <w:tc>
          <w:tcPr>
            <w:tcW w:w="7400" w:type="dxa"/>
            <w:shd w:val="clear" w:color="auto" w:fill="auto"/>
            <w:vAlign w:val="center"/>
          </w:tcPr>
          <w:p w:rsidR="00A21C98" w:rsidRPr="00FF6EFA" w:rsidRDefault="00A21C98" w:rsidP="00A21C98">
            <w:pPr>
              <w:spacing w:after="0" w:line="260" w:lineRule="atLeast"/>
              <w:jc w:val="right"/>
              <w:rPr>
                <w:b/>
                <w:sz w:val="20"/>
              </w:rPr>
            </w:pPr>
            <w:r w:rsidRPr="00FF6EFA">
              <w:rPr>
                <w:b/>
                <w:sz w:val="20"/>
              </w:rPr>
              <w:t>SKUPNA PONUDBENA VREDNOST V EUR BREZ DDV (A+B) za sklop 15</w:t>
            </w:r>
            <w:r w:rsidRPr="00FF6EFA">
              <w:rPr>
                <w:b/>
                <w:sz w:val="20"/>
                <w:vertAlign w:val="superscript"/>
              </w:rPr>
              <w:t>#</w:t>
            </w:r>
            <w:r w:rsidRPr="00FF6EFA">
              <w:rPr>
                <w:b/>
                <w:sz w:val="20"/>
              </w:rPr>
              <w:t>:</w:t>
            </w:r>
          </w:p>
        </w:tc>
        <w:tc>
          <w:tcPr>
            <w:tcW w:w="1701" w:type="dxa"/>
            <w:shd w:val="clear" w:color="auto" w:fill="auto"/>
            <w:vAlign w:val="center"/>
          </w:tcPr>
          <w:p w:rsidR="00A21C98" w:rsidRPr="00FF6EFA" w:rsidRDefault="00A21C98" w:rsidP="00A21C98">
            <w:pPr>
              <w:spacing w:after="0" w:line="260" w:lineRule="atLeast"/>
              <w:jc w:val="right"/>
              <w:rPr>
                <w:b/>
                <w:sz w:val="20"/>
              </w:rPr>
            </w:pPr>
          </w:p>
        </w:tc>
      </w:tr>
    </w:tbl>
    <w:p w:rsidR="00A21C98" w:rsidRPr="00FF6EFA" w:rsidRDefault="00A21C98" w:rsidP="00A21C98">
      <w:pPr>
        <w:spacing w:line="288" w:lineRule="auto"/>
        <w:rPr>
          <w:sz w:val="20"/>
        </w:rPr>
      </w:pPr>
      <w:r w:rsidRPr="00FF6EFA">
        <w:rPr>
          <w:b/>
          <w:sz w:val="20"/>
          <w:vertAlign w:val="superscript"/>
        </w:rPr>
        <w:t>#</w:t>
      </w:r>
      <w:r w:rsidRPr="00FF6EFA">
        <w:rPr>
          <w:b/>
          <w:sz w:val="20"/>
        </w:rPr>
        <w:t xml:space="preserve"> </w:t>
      </w:r>
      <w:r w:rsidRPr="00FF6EFA">
        <w:rPr>
          <w:sz w:val="20"/>
        </w:rPr>
        <w:t>enako skupno ponudbeno vrednost vpišite v obrazec Ponudba</w:t>
      </w:r>
    </w:p>
    <w:p w:rsidR="00A21C98" w:rsidRPr="00FF6EFA" w:rsidRDefault="00A21C98" w:rsidP="00A21C98">
      <w:pPr>
        <w:spacing w:line="288" w:lineRule="auto"/>
        <w:rPr>
          <w:sz w:val="20"/>
        </w:rPr>
      </w:pPr>
    </w:p>
    <w:p w:rsidR="00A21C98" w:rsidRPr="00FF6EFA" w:rsidRDefault="00A21C98" w:rsidP="00A21C98">
      <w:pPr>
        <w:spacing w:line="288" w:lineRule="auto"/>
        <w:rPr>
          <w:b/>
          <w:sz w:val="20"/>
        </w:rPr>
      </w:pPr>
      <w:r w:rsidRPr="00FF6EFA">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F6EFA" w:rsidTr="00A21C98">
        <w:tc>
          <w:tcPr>
            <w:tcW w:w="4043" w:type="dxa"/>
            <w:shd w:val="clear" w:color="auto" w:fill="auto"/>
          </w:tcPr>
          <w:p w:rsidR="00A21C98" w:rsidRPr="00FF6EFA" w:rsidRDefault="00A21C98" w:rsidP="00A21C98">
            <w:pPr>
              <w:spacing w:before="60" w:after="0" w:line="288" w:lineRule="auto"/>
              <w:rPr>
                <w:sz w:val="20"/>
              </w:rPr>
            </w:pPr>
            <w:r w:rsidRPr="00FF6EFA">
              <w:rPr>
                <w:sz w:val="20"/>
              </w:rPr>
              <w:t>Naziv in lokacija delavnice ponudnika, kjer se bodo opravljale storitve:</w:t>
            </w:r>
          </w:p>
        </w:tc>
        <w:tc>
          <w:tcPr>
            <w:tcW w:w="5030" w:type="dxa"/>
            <w:gridSpan w:val="2"/>
            <w:shd w:val="clear" w:color="auto" w:fill="auto"/>
          </w:tcPr>
          <w:p w:rsidR="00A21C98" w:rsidRPr="00FF6EFA" w:rsidRDefault="00A21C98" w:rsidP="00A21C98">
            <w:pPr>
              <w:spacing w:before="120" w:after="120" w:line="288" w:lineRule="auto"/>
              <w:jc w:val="left"/>
              <w:rPr>
                <w:b/>
                <w:sz w:val="20"/>
              </w:rPr>
            </w:pPr>
          </w:p>
        </w:tc>
      </w:tr>
      <w:tr w:rsidR="00A21C98" w:rsidRPr="00FF6EFA" w:rsidTr="00A21C98">
        <w:tc>
          <w:tcPr>
            <w:tcW w:w="6683" w:type="dxa"/>
            <w:gridSpan w:val="2"/>
            <w:shd w:val="clear" w:color="auto" w:fill="auto"/>
          </w:tcPr>
          <w:p w:rsidR="00A21C98" w:rsidRPr="00FF6EFA" w:rsidRDefault="00A21C98" w:rsidP="00A21C98">
            <w:pPr>
              <w:spacing w:before="60" w:after="0"/>
              <w:rPr>
                <w:sz w:val="18"/>
                <w:szCs w:val="18"/>
              </w:rPr>
            </w:pPr>
            <w:r w:rsidRPr="00FF6EFA">
              <w:rPr>
                <w:sz w:val="18"/>
                <w:szCs w:val="18"/>
              </w:rPr>
              <w:t xml:space="preserve">Oddaljenost v km od lokacije naročnika do lokacije delavnice </w:t>
            </w:r>
          </w:p>
          <w:p w:rsidR="00A21C98" w:rsidRPr="00FF6EFA" w:rsidRDefault="00A21C98" w:rsidP="00A21C98">
            <w:pPr>
              <w:spacing w:before="60"/>
              <w:rPr>
                <w:sz w:val="18"/>
                <w:szCs w:val="18"/>
              </w:rPr>
            </w:pPr>
            <w:r w:rsidRPr="00FF6EFA">
              <w:rPr>
                <w:sz w:val="18"/>
                <w:szCs w:val="18"/>
              </w:rPr>
              <w:t xml:space="preserve">(izračun z uporabo iskalnika poti na spletni strani </w:t>
            </w:r>
            <w:hyperlink r:id="rId34" w:history="1">
              <w:r w:rsidRPr="00FF6EFA">
                <w:rPr>
                  <w:color w:val="0000FF"/>
                  <w:sz w:val="18"/>
                  <w:szCs w:val="18"/>
                  <w:u w:val="single"/>
                </w:rPr>
                <w:t>http://zemljevid.najdi.si/</w:t>
              </w:r>
            </w:hyperlink>
            <w:r w:rsidRPr="00FF6EFA">
              <w:rPr>
                <w:sz w:val="18"/>
                <w:szCs w:val="18"/>
              </w:rPr>
              <w:t xml:space="preserve"> </w:t>
            </w:r>
          </w:p>
        </w:tc>
        <w:tc>
          <w:tcPr>
            <w:tcW w:w="2390" w:type="dxa"/>
            <w:shd w:val="clear" w:color="auto" w:fill="auto"/>
          </w:tcPr>
          <w:p w:rsidR="00A21C98" w:rsidRPr="00FF6EFA" w:rsidRDefault="00A21C98" w:rsidP="00A21C98">
            <w:pPr>
              <w:spacing w:before="120" w:after="120" w:line="288" w:lineRule="auto"/>
              <w:jc w:val="center"/>
              <w:rPr>
                <w:sz w:val="20"/>
              </w:rPr>
            </w:pPr>
            <w:r w:rsidRPr="00FF6EFA">
              <w:rPr>
                <w:b/>
                <w:sz w:val="20"/>
                <w:u w:val="single"/>
              </w:rPr>
              <w:t>______</w:t>
            </w:r>
            <w:r w:rsidRPr="00FF6EFA">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7" w:name="_Toc21599552"/>
      <w:r w:rsidRPr="00FF6EFA">
        <w:rPr>
          <w:lang w:val="sl-SI"/>
        </w:rPr>
        <w:lastRenderedPageBreak/>
        <w:t>P</w:t>
      </w:r>
      <w:r w:rsidRPr="00FF6EFA">
        <w:t xml:space="preserve">onudbeni predračun za sklop </w:t>
      </w:r>
      <w:r w:rsidRPr="00FF6EFA">
        <w:rPr>
          <w:lang w:val="sl-SI"/>
        </w:rPr>
        <w:t>16</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Murska Sobota</w:t>
      </w:r>
      <w:bookmarkEnd w:id="117"/>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E1FB7">
              <w:rPr>
                <w:b/>
                <w:sz w:val="16"/>
                <w:szCs w:val="16"/>
                <w:vertAlign w:val="superscript"/>
              </w:rPr>
              <w:footnoteReference w:id="35"/>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225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21</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20</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36"/>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7.723,97</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7.723,97</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16</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35"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F6EFA" w:rsidRDefault="00A21C98" w:rsidP="00A21C98">
      <w:pPr>
        <w:spacing w:after="0" w:line="260" w:lineRule="atLeast"/>
        <w:rPr>
          <w:sz w:val="20"/>
          <w:szCs w:val="20"/>
        </w:rPr>
      </w:pPr>
    </w:p>
    <w:p w:rsidR="00A21C98" w:rsidRPr="00FF6EFA" w:rsidRDefault="00A21C98" w:rsidP="00A21C98">
      <w:pPr>
        <w:spacing w:after="0" w:line="260" w:lineRule="atLeast"/>
        <w:rPr>
          <w:sz w:val="20"/>
          <w:szCs w:val="20"/>
        </w:rPr>
      </w:pPr>
    </w:p>
    <w:p w:rsidR="00DB422A" w:rsidRPr="00FF6EFA" w:rsidRDefault="00DB422A" w:rsidP="00DB422A">
      <w:pPr>
        <w:spacing w:line="288" w:lineRule="auto"/>
        <w:rPr>
          <w:sz w:val="20"/>
        </w:rPr>
      </w:pPr>
      <w:r w:rsidRPr="00FF6EFA">
        <w:rPr>
          <w:sz w:val="20"/>
        </w:rPr>
        <w:t>Vse vrednosti so izražene v EUR. V ponudbeni ceni so zajeti vsi stroški z izvedbo predmetnega javnega naročila.</w:t>
      </w: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7175BF">
      <w:pPr>
        <w:spacing w:after="0" w:line="260" w:lineRule="atLeast"/>
        <w:rPr>
          <w:sz w:val="20"/>
          <w:szCs w:val="20"/>
        </w:rPr>
      </w:pPr>
    </w:p>
    <w:p w:rsidR="007175BF" w:rsidRPr="00FF6EFA" w:rsidRDefault="007175BF" w:rsidP="00F12BBF">
      <w:pPr>
        <w:pStyle w:val="Naslov2"/>
      </w:pPr>
      <w:bookmarkStart w:id="118" w:name="_Toc21599553"/>
      <w:r w:rsidRPr="00FF6EFA">
        <w:rPr>
          <w:lang w:val="sl-SI"/>
        </w:rPr>
        <w:lastRenderedPageBreak/>
        <w:t>P</w:t>
      </w:r>
      <w:r w:rsidRPr="00FF6EFA">
        <w:t xml:space="preserve">onudbeni predračun za sklop </w:t>
      </w:r>
      <w:r w:rsidRPr="00FF6EFA">
        <w:rPr>
          <w:lang w:val="sl-SI"/>
        </w:rPr>
        <w:t>17</w:t>
      </w:r>
      <w:r w:rsidRPr="00FF6EFA">
        <w:t>: Servisiranje in popravilo službenih vozil blagovn</w:t>
      </w:r>
      <w:r w:rsidRPr="00FF6EFA">
        <w:rPr>
          <w:lang w:val="sl-SI"/>
        </w:rPr>
        <w:t>e</w:t>
      </w:r>
      <w:r w:rsidRPr="00FF6EFA">
        <w:t xml:space="preserve"> znamk</w:t>
      </w:r>
      <w:r w:rsidRPr="00FF6EFA">
        <w:rPr>
          <w:lang w:val="sl-SI"/>
        </w:rPr>
        <w:t xml:space="preserve">e </w:t>
      </w:r>
      <w:r w:rsidR="00F12BBF" w:rsidRPr="00FF6EFA">
        <w:rPr>
          <w:lang w:val="sl-SI"/>
        </w:rPr>
        <w:t xml:space="preserve">Renault </w:t>
      </w:r>
      <w:r w:rsidRPr="00FF6EFA">
        <w:rPr>
          <w:lang w:val="sl-SI"/>
        </w:rPr>
        <w:t xml:space="preserve">na območju </w:t>
      </w:r>
      <w:r w:rsidR="00F12BBF" w:rsidRPr="00FF6EFA">
        <w:rPr>
          <w:lang w:val="sl-SI"/>
        </w:rPr>
        <w:t>Lendava</w:t>
      </w:r>
      <w:bookmarkEnd w:id="118"/>
    </w:p>
    <w:p w:rsidR="007175BF" w:rsidRPr="00FF6EFA" w:rsidRDefault="007175BF" w:rsidP="007175BF">
      <w:pPr>
        <w:spacing w:line="288" w:lineRule="auto"/>
        <w:rPr>
          <w:b/>
          <w:sz w:val="20"/>
        </w:rPr>
      </w:pPr>
    </w:p>
    <w:p w:rsidR="007175BF" w:rsidRPr="00FF6EFA" w:rsidRDefault="007175BF" w:rsidP="007175BF">
      <w:pPr>
        <w:spacing w:line="288" w:lineRule="auto"/>
        <w:rPr>
          <w:b/>
          <w:sz w:val="20"/>
        </w:rPr>
      </w:pPr>
      <w:r w:rsidRPr="00FF6EFA">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Postavka</w:t>
            </w:r>
          </w:p>
        </w:tc>
        <w:tc>
          <w:tcPr>
            <w:tcW w:w="1730" w:type="dxa"/>
            <w:gridSpan w:val="2"/>
            <w:shd w:val="clear" w:color="auto" w:fill="auto"/>
          </w:tcPr>
          <w:p w:rsidR="007175BF" w:rsidRPr="00FF6EFA" w:rsidRDefault="007175BF" w:rsidP="00630659">
            <w:pPr>
              <w:spacing w:after="0" w:line="260" w:lineRule="atLeast"/>
              <w:jc w:val="center"/>
              <w:rPr>
                <w:b/>
                <w:sz w:val="16"/>
                <w:szCs w:val="16"/>
              </w:rPr>
            </w:pPr>
            <w:r w:rsidRPr="00FF6EFA">
              <w:rPr>
                <w:b/>
                <w:sz w:val="16"/>
                <w:szCs w:val="16"/>
              </w:rPr>
              <w:t>ME</w:t>
            </w:r>
          </w:p>
        </w:tc>
        <w:tc>
          <w:tcPr>
            <w:tcW w:w="1105"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Cena/ME</w:t>
            </w:r>
          </w:p>
        </w:tc>
        <w:tc>
          <w:tcPr>
            <w:tcW w:w="1559"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Količina</w:t>
            </w:r>
            <w:r w:rsidRPr="00FE1FB7">
              <w:rPr>
                <w:b/>
                <w:sz w:val="16"/>
                <w:szCs w:val="16"/>
                <w:vertAlign w:val="superscript"/>
              </w:rPr>
              <w:footnoteReference w:id="37"/>
            </w:r>
          </w:p>
        </w:tc>
        <w:tc>
          <w:tcPr>
            <w:tcW w:w="1701" w:type="dxa"/>
            <w:shd w:val="clear" w:color="auto" w:fill="auto"/>
          </w:tcPr>
          <w:p w:rsidR="007175BF" w:rsidRPr="00FF6EFA" w:rsidRDefault="007175BF" w:rsidP="00630659">
            <w:pPr>
              <w:spacing w:after="0" w:line="260" w:lineRule="atLeast"/>
              <w:jc w:val="center"/>
              <w:rPr>
                <w:b/>
                <w:sz w:val="16"/>
                <w:szCs w:val="16"/>
              </w:rPr>
            </w:pPr>
            <w:r w:rsidRPr="00FF6EFA">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97</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38"/>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2.758,56</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2.758,56</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17</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36"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F12BBF">
      <w:pPr>
        <w:pStyle w:val="Naslov2"/>
      </w:pPr>
      <w:bookmarkStart w:id="119" w:name="_Toc21599554"/>
      <w:r w:rsidRPr="00FE1FB7">
        <w:rPr>
          <w:lang w:val="sl-SI"/>
        </w:rPr>
        <w:lastRenderedPageBreak/>
        <w:t>P</w:t>
      </w:r>
      <w:r w:rsidRPr="00FE1FB7">
        <w:t xml:space="preserve">onudbeni predračun za sklop </w:t>
      </w:r>
      <w:r w:rsidRPr="00FE1FB7">
        <w:rPr>
          <w:lang w:val="sl-SI"/>
        </w:rPr>
        <w:t>18</w:t>
      </w:r>
      <w:r w:rsidRPr="00FE1FB7">
        <w:t>: Servisiranje in popravilo službenih vozil blagovn</w:t>
      </w:r>
      <w:r w:rsidRPr="00FE1FB7">
        <w:rPr>
          <w:lang w:val="sl-SI"/>
        </w:rPr>
        <w:t>e</w:t>
      </w:r>
      <w:r w:rsidRPr="00FE1FB7">
        <w:t xml:space="preserve"> znamk</w:t>
      </w:r>
      <w:r w:rsidRPr="00FE1FB7">
        <w:rPr>
          <w:lang w:val="sl-SI"/>
        </w:rPr>
        <w:t xml:space="preserve">e </w:t>
      </w:r>
      <w:r w:rsidR="00F12BBF" w:rsidRPr="00FE1FB7">
        <w:rPr>
          <w:lang w:val="sl-SI"/>
        </w:rPr>
        <w:t xml:space="preserve">Renault </w:t>
      </w:r>
      <w:r w:rsidRPr="00FE1FB7">
        <w:rPr>
          <w:lang w:val="sl-SI"/>
        </w:rPr>
        <w:t xml:space="preserve">na območju </w:t>
      </w:r>
      <w:r w:rsidR="00F12BBF" w:rsidRPr="00FE1FB7">
        <w:rPr>
          <w:lang w:val="sl-SI"/>
        </w:rPr>
        <w:t>Nova Gorica</w:t>
      </w:r>
      <w:bookmarkEnd w:id="119"/>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39"/>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242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23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B668E5" w:rsidP="00630659">
            <w:pPr>
              <w:spacing w:after="0" w:line="260" w:lineRule="atLeast"/>
              <w:jc w:val="center"/>
              <w:rPr>
                <w:sz w:val="20"/>
              </w:rPr>
            </w:pPr>
            <w:r w:rsidRPr="00FE1FB7">
              <w:rPr>
                <w:sz w:val="20"/>
              </w:rPr>
              <w:t>22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40"/>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7.723,97</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7.723,97</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18</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37"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F12BBF">
      <w:pPr>
        <w:pStyle w:val="Naslov2"/>
      </w:pPr>
      <w:bookmarkStart w:id="120" w:name="_Toc21599555"/>
      <w:r w:rsidRPr="00FE1FB7">
        <w:rPr>
          <w:lang w:val="sl-SI"/>
        </w:rPr>
        <w:lastRenderedPageBreak/>
        <w:t>P</w:t>
      </w:r>
      <w:r w:rsidRPr="00FE1FB7">
        <w:t xml:space="preserve">onudbeni predračun za sklop </w:t>
      </w:r>
      <w:r w:rsidRPr="00FE1FB7">
        <w:rPr>
          <w:lang w:val="sl-SI"/>
        </w:rPr>
        <w:t>19</w:t>
      </w:r>
      <w:r w:rsidRPr="00FE1FB7">
        <w:t>: Servisiranje in popravilo službenih vozil blagovn</w:t>
      </w:r>
      <w:r w:rsidRPr="00FE1FB7">
        <w:rPr>
          <w:lang w:val="sl-SI"/>
        </w:rPr>
        <w:t>e</w:t>
      </w:r>
      <w:r w:rsidRPr="00FE1FB7">
        <w:t xml:space="preserve"> znamk</w:t>
      </w:r>
      <w:r w:rsidRPr="00FE1FB7">
        <w:rPr>
          <w:lang w:val="sl-SI"/>
        </w:rPr>
        <w:t xml:space="preserve">e </w:t>
      </w:r>
      <w:r w:rsidR="00F12BBF" w:rsidRPr="00FE1FB7">
        <w:rPr>
          <w:lang w:val="sl-SI"/>
        </w:rPr>
        <w:t xml:space="preserve">Renault </w:t>
      </w:r>
      <w:r w:rsidRPr="00FE1FB7">
        <w:rPr>
          <w:lang w:val="sl-SI"/>
        </w:rPr>
        <w:t xml:space="preserve">na območju </w:t>
      </w:r>
      <w:r w:rsidR="00F12BBF" w:rsidRPr="00FE1FB7">
        <w:rPr>
          <w:lang w:val="sl-SI"/>
        </w:rPr>
        <w:t>Novo mesto</w:t>
      </w:r>
      <w:bookmarkEnd w:id="120"/>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41"/>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161</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42"/>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5.517,12</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5.517,12</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19</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38"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F12BBF">
      <w:pPr>
        <w:pStyle w:val="Naslov2"/>
      </w:pPr>
      <w:bookmarkStart w:id="121" w:name="_Toc21599556"/>
      <w:r w:rsidRPr="00FE1FB7">
        <w:rPr>
          <w:lang w:val="sl-SI"/>
        </w:rPr>
        <w:lastRenderedPageBreak/>
        <w:t>P</w:t>
      </w:r>
      <w:r w:rsidRPr="00FE1FB7">
        <w:t xml:space="preserve">onudbeni predračun za sklop </w:t>
      </w:r>
      <w:r w:rsidRPr="00FE1FB7">
        <w:rPr>
          <w:lang w:val="sl-SI"/>
        </w:rPr>
        <w:t>20</w:t>
      </w:r>
      <w:r w:rsidRPr="00FE1FB7">
        <w:t>: Servisiranje in popravilo službenih vozil blagovn</w:t>
      </w:r>
      <w:r w:rsidRPr="00FE1FB7">
        <w:rPr>
          <w:lang w:val="sl-SI"/>
        </w:rPr>
        <w:t>e</w:t>
      </w:r>
      <w:r w:rsidRPr="00FE1FB7">
        <w:t xml:space="preserve"> znamk</w:t>
      </w:r>
      <w:r w:rsidRPr="00FE1FB7">
        <w:rPr>
          <w:lang w:val="sl-SI"/>
        </w:rPr>
        <w:t xml:space="preserve">e </w:t>
      </w:r>
      <w:r w:rsidR="00F12BBF" w:rsidRPr="00FE1FB7">
        <w:rPr>
          <w:lang w:val="sl-SI"/>
        </w:rPr>
        <w:t xml:space="preserve">Renault </w:t>
      </w:r>
      <w:r w:rsidRPr="00FE1FB7">
        <w:rPr>
          <w:lang w:val="sl-SI"/>
        </w:rPr>
        <w:t xml:space="preserve">na območju </w:t>
      </w:r>
      <w:r w:rsidR="00F12BBF" w:rsidRPr="00FE1FB7">
        <w:rPr>
          <w:lang w:val="sl-SI"/>
        </w:rPr>
        <w:t>Postojna</w:t>
      </w:r>
      <w:bookmarkEnd w:id="121"/>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43"/>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44"/>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1.655,14</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1.655,14</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20</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39"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F12BBF">
      <w:pPr>
        <w:pStyle w:val="Naslov2"/>
      </w:pPr>
      <w:bookmarkStart w:id="122" w:name="_Toc21599557"/>
      <w:r w:rsidRPr="00FE1FB7">
        <w:rPr>
          <w:lang w:val="sl-SI"/>
        </w:rPr>
        <w:lastRenderedPageBreak/>
        <w:t>P</w:t>
      </w:r>
      <w:r w:rsidRPr="00FE1FB7">
        <w:t xml:space="preserve">onudbeni predračun za sklop </w:t>
      </w:r>
      <w:r w:rsidRPr="00FE1FB7">
        <w:rPr>
          <w:lang w:val="sl-SI"/>
        </w:rPr>
        <w:t>2</w:t>
      </w:r>
      <w:r w:rsidRPr="00FE1FB7">
        <w:t>1: Servisiranje in popravilo službenih vozil blagovn</w:t>
      </w:r>
      <w:r w:rsidRPr="00FE1FB7">
        <w:rPr>
          <w:lang w:val="sl-SI"/>
        </w:rPr>
        <w:t>e</w:t>
      </w:r>
      <w:r w:rsidRPr="00FE1FB7">
        <w:t xml:space="preserve"> znamk</w:t>
      </w:r>
      <w:r w:rsidRPr="00FE1FB7">
        <w:rPr>
          <w:lang w:val="sl-SI"/>
        </w:rPr>
        <w:t xml:space="preserve">e </w:t>
      </w:r>
      <w:r w:rsidR="00F12BBF" w:rsidRPr="00FE1FB7">
        <w:rPr>
          <w:lang w:val="sl-SI"/>
        </w:rPr>
        <w:t>Renault</w:t>
      </w:r>
      <w:r w:rsidRPr="00FE1FB7">
        <w:rPr>
          <w:lang w:val="sl-SI"/>
        </w:rPr>
        <w:t xml:space="preserve"> na območju </w:t>
      </w:r>
      <w:r w:rsidR="00F12BBF" w:rsidRPr="00FE1FB7">
        <w:rPr>
          <w:lang w:val="sl-SI"/>
        </w:rPr>
        <w:t>Ptuj</w:t>
      </w:r>
      <w:bookmarkEnd w:id="122"/>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45"/>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65</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6</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6</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46"/>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F12BBF" w:rsidRPr="00FE1FB7">
              <w:rPr>
                <w:sz w:val="20"/>
              </w:rPr>
              <w:t>Renault</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2.206,85</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2.206,85</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21</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0"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pStyle w:val="Naslov2"/>
      </w:pPr>
      <w:bookmarkStart w:id="123" w:name="_Toc21599558"/>
      <w:r w:rsidRPr="00FE1FB7">
        <w:rPr>
          <w:lang w:val="sl-SI"/>
        </w:rPr>
        <w:lastRenderedPageBreak/>
        <w:t>P</w:t>
      </w:r>
      <w:r w:rsidRPr="00FE1FB7">
        <w:t xml:space="preserve">onudbeni predračun za sklop </w:t>
      </w:r>
      <w:r w:rsidRPr="00FE1FB7">
        <w:rPr>
          <w:lang w:val="sl-SI"/>
        </w:rPr>
        <w:t>22</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Škoda</w:t>
      </w:r>
      <w:r w:rsidRPr="00FE1FB7">
        <w:rPr>
          <w:lang w:val="sl-SI"/>
        </w:rPr>
        <w:t xml:space="preserve"> na območju </w:t>
      </w:r>
      <w:r w:rsidR="00DA5E8A" w:rsidRPr="00FE1FB7">
        <w:rPr>
          <w:lang w:val="sl-SI"/>
        </w:rPr>
        <w:t>Ljubljana</w:t>
      </w:r>
      <w:bookmarkEnd w:id="123"/>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47"/>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26</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48"/>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DA5E8A">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862,14</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862,14</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22</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1"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DA5E8A">
      <w:pPr>
        <w:pStyle w:val="Naslov2"/>
      </w:pPr>
      <w:bookmarkStart w:id="124" w:name="_Toc21599559"/>
      <w:r w:rsidRPr="00FE1FB7">
        <w:rPr>
          <w:lang w:val="sl-SI"/>
        </w:rPr>
        <w:lastRenderedPageBreak/>
        <w:t>P</w:t>
      </w:r>
      <w:r w:rsidRPr="00FE1FB7">
        <w:t xml:space="preserve">onudbeni predračun za sklop </w:t>
      </w:r>
      <w:r w:rsidRPr="00FE1FB7">
        <w:rPr>
          <w:lang w:val="sl-SI"/>
        </w:rPr>
        <w:t>23</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Zasavje</w:t>
      </w:r>
      <w:bookmarkEnd w:id="124"/>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49"/>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27</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50"/>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23</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2"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DA5E8A">
      <w:pPr>
        <w:pStyle w:val="Naslov2"/>
      </w:pPr>
      <w:bookmarkStart w:id="125" w:name="_Toc21599560"/>
      <w:r w:rsidRPr="00FE1FB7">
        <w:rPr>
          <w:lang w:val="sl-SI"/>
        </w:rPr>
        <w:lastRenderedPageBreak/>
        <w:t>P</w:t>
      </w:r>
      <w:r w:rsidRPr="00FE1FB7">
        <w:t xml:space="preserve">onudbeni predračun za sklop </w:t>
      </w:r>
      <w:r w:rsidRPr="00FE1FB7">
        <w:rPr>
          <w:lang w:val="sl-SI"/>
        </w:rPr>
        <w:t>24</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Kočevje - Ribnica</w:t>
      </w:r>
      <w:bookmarkEnd w:id="125"/>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51"/>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27</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52"/>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24</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3"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DA5E8A">
      <w:pPr>
        <w:pStyle w:val="Naslov2"/>
      </w:pPr>
      <w:bookmarkStart w:id="126" w:name="_Toc21599561"/>
      <w:r w:rsidRPr="00FE1FB7">
        <w:rPr>
          <w:lang w:val="sl-SI"/>
        </w:rPr>
        <w:lastRenderedPageBreak/>
        <w:t>P</w:t>
      </w:r>
      <w:r w:rsidRPr="00FE1FB7">
        <w:t xml:space="preserve">onudbeni predračun za sklop </w:t>
      </w:r>
      <w:r w:rsidRPr="00FE1FB7">
        <w:rPr>
          <w:lang w:val="sl-SI"/>
        </w:rPr>
        <w:t>25</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Koper</w:t>
      </w:r>
      <w:bookmarkEnd w:id="126"/>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53"/>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27</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54"/>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25</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4"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DA5E8A">
      <w:pPr>
        <w:pStyle w:val="Naslov2"/>
      </w:pPr>
      <w:bookmarkStart w:id="127" w:name="_Toc21599562"/>
      <w:r w:rsidRPr="00FE1FB7">
        <w:rPr>
          <w:lang w:val="sl-SI"/>
        </w:rPr>
        <w:lastRenderedPageBreak/>
        <w:t>P</w:t>
      </w:r>
      <w:r w:rsidRPr="00FE1FB7">
        <w:t xml:space="preserve">onudbeni predračun za sklop </w:t>
      </w:r>
      <w:r w:rsidRPr="00FE1FB7">
        <w:rPr>
          <w:lang w:val="sl-SI"/>
        </w:rPr>
        <w:t>26</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Jesenice</w:t>
      </w:r>
      <w:bookmarkEnd w:id="127"/>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55"/>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18</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56"/>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872,19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872,19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26</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5"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DA5E8A">
      <w:pPr>
        <w:pStyle w:val="Naslov2"/>
      </w:pPr>
      <w:bookmarkStart w:id="128" w:name="_Toc21599563"/>
      <w:r w:rsidRPr="00FE1FB7">
        <w:rPr>
          <w:lang w:val="sl-SI"/>
        </w:rPr>
        <w:lastRenderedPageBreak/>
        <w:t>P</w:t>
      </w:r>
      <w:r w:rsidRPr="00FE1FB7">
        <w:t xml:space="preserve">onudbeni predračun za sklop </w:t>
      </w:r>
      <w:r w:rsidRPr="00FE1FB7">
        <w:rPr>
          <w:lang w:val="sl-SI"/>
        </w:rPr>
        <w:t>27</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Maribor</w:t>
      </w:r>
      <w:bookmarkEnd w:id="128"/>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57"/>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36</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58"/>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1.744,39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1.744,39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27</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6"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DA5E8A">
      <w:pPr>
        <w:pStyle w:val="Naslov2"/>
      </w:pPr>
      <w:bookmarkStart w:id="129" w:name="_Toc21599564"/>
      <w:r w:rsidRPr="00FE1FB7">
        <w:rPr>
          <w:lang w:val="sl-SI"/>
        </w:rPr>
        <w:lastRenderedPageBreak/>
        <w:t>P</w:t>
      </w:r>
      <w:r w:rsidRPr="00FE1FB7">
        <w:t xml:space="preserve">onudbeni predračun za sklop </w:t>
      </w:r>
      <w:r w:rsidRPr="00FE1FB7">
        <w:rPr>
          <w:lang w:val="sl-SI"/>
        </w:rPr>
        <w:t>28</w:t>
      </w:r>
      <w:r w:rsidRPr="00FE1FB7">
        <w:t>: Servisiranje in popravilo službenih vozil blagovn</w:t>
      </w:r>
      <w:r w:rsidRPr="00FE1FB7">
        <w:rPr>
          <w:lang w:val="sl-SI"/>
        </w:rPr>
        <w:t>e</w:t>
      </w:r>
      <w:r w:rsidRPr="00FE1FB7">
        <w:t xml:space="preserve"> znamk</w:t>
      </w:r>
      <w:r w:rsidRPr="00FE1FB7">
        <w:rPr>
          <w:lang w:val="sl-SI"/>
        </w:rPr>
        <w:t xml:space="preserve">e </w:t>
      </w:r>
      <w:r w:rsidR="00DA5E8A" w:rsidRPr="00FE1FB7">
        <w:rPr>
          <w:lang w:val="sl-SI"/>
        </w:rPr>
        <w:t xml:space="preserve">Škoda </w:t>
      </w:r>
      <w:r w:rsidRPr="00FE1FB7">
        <w:rPr>
          <w:lang w:val="sl-SI"/>
        </w:rPr>
        <w:t xml:space="preserve">na območju </w:t>
      </w:r>
      <w:r w:rsidR="00DA5E8A" w:rsidRPr="00FE1FB7">
        <w:rPr>
          <w:lang w:val="sl-SI"/>
        </w:rPr>
        <w:t>Velenje</w:t>
      </w:r>
      <w:bookmarkEnd w:id="129"/>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59"/>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27</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60"/>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DA5E8A" w:rsidRPr="00FE1FB7">
              <w:rPr>
                <w:sz w:val="20"/>
              </w:rPr>
              <w:t>Škoda</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1.308,29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28</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7"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9F0C0A">
      <w:pPr>
        <w:pStyle w:val="Naslov2"/>
      </w:pPr>
      <w:bookmarkStart w:id="130" w:name="_Toc21599565"/>
      <w:r w:rsidRPr="00FE1FB7">
        <w:rPr>
          <w:lang w:val="sl-SI"/>
        </w:rPr>
        <w:lastRenderedPageBreak/>
        <w:t>P</w:t>
      </w:r>
      <w:r w:rsidRPr="00FE1FB7">
        <w:t>onudbeni predračun za sklop</w:t>
      </w:r>
      <w:r w:rsidRPr="00FE1FB7">
        <w:rPr>
          <w:lang w:val="sl-SI"/>
        </w:rPr>
        <w:t xml:space="preserve"> 29</w:t>
      </w:r>
      <w:r w:rsidRPr="00FE1FB7">
        <w:t>: Servisiranje in popravilo službenih vozil blagovn</w:t>
      </w:r>
      <w:r w:rsidRPr="00FE1FB7">
        <w:rPr>
          <w:lang w:val="sl-SI"/>
        </w:rPr>
        <w:t>e</w:t>
      </w:r>
      <w:r w:rsidRPr="00FE1FB7">
        <w:t xml:space="preserve"> znamk</w:t>
      </w:r>
      <w:r w:rsidRPr="00FE1FB7">
        <w:rPr>
          <w:lang w:val="sl-SI"/>
        </w:rPr>
        <w:t xml:space="preserve">e </w:t>
      </w:r>
      <w:r w:rsidR="009F0C0A" w:rsidRPr="00FE1FB7">
        <w:rPr>
          <w:lang w:val="sl-SI"/>
        </w:rPr>
        <w:t xml:space="preserve">Volkswagen </w:t>
      </w:r>
      <w:r w:rsidRPr="00FE1FB7">
        <w:rPr>
          <w:lang w:val="sl-SI"/>
        </w:rPr>
        <w:t xml:space="preserve">na območju </w:t>
      </w:r>
      <w:r w:rsidR="009F0C0A" w:rsidRPr="00FE1FB7">
        <w:rPr>
          <w:lang w:val="sl-SI"/>
        </w:rPr>
        <w:t>Ljubljana</w:t>
      </w:r>
      <w:bookmarkEnd w:id="130"/>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61"/>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30</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30</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62"/>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9F0C0A">
            <w:pPr>
              <w:spacing w:after="0" w:line="260" w:lineRule="atLeast"/>
              <w:rPr>
                <w:sz w:val="20"/>
              </w:rPr>
            </w:pPr>
            <w:r w:rsidRPr="00FE1FB7">
              <w:rPr>
                <w:sz w:val="20"/>
              </w:rPr>
              <w:t xml:space="preserve">Originalni nadomestni deli in material </w:t>
            </w:r>
            <w:r w:rsidR="009F0C0A" w:rsidRPr="00FE1FB7">
              <w:rPr>
                <w:sz w:val="20"/>
              </w:rPr>
              <w:t>Volkswagen</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928,38</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928,38</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29</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8"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spacing w:after="0" w:line="260" w:lineRule="atLeast"/>
        <w:rPr>
          <w:b/>
          <w:sz w:val="20"/>
          <w:szCs w:val="20"/>
        </w:rPr>
      </w:pPr>
    </w:p>
    <w:p w:rsidR="007175BF" w:rsidRPr="00FE1FB7" w:rsidRDefault="007175BF" w:rsidP="007175BF">
      <w:pPr>
        <w:pStyle w:val="Naslov2"/>
      </w:pPr>
      <w:bookmarkStart w:id="131" w:name="_Toc21599566"/>
      <w:r w:rsidRPr="00FE1FB7">
        <w:rPr>
          <w:lang w:val="sl-SI"/>
        </w:rPr>
        <w:lastRenderedPageBreak/>
        <w:t>P</w:t>
      </w:r>
      <w:r w:rsidRPr="00FE1FB7">
        <w:t xml:space="preserve">onudbeni predračun za sklop </w:t>
      </w:r>
      <w:r w:rsidRPr="00FE1FB7">
        <w:rPr>
          <w:lang w:val="sl-SI"/>
        </w:rPr>
        <w:t>30</w:t>
      </w:r>
      <w:r w:rsidRPr="00FE1FB7">
        <w:t>: Servisiranje in popravilo službenih vozil blagovn</w:t>
      </w:r>
      <w:r w:rsidRPr="00FE1FB7">
        <w:rPr>
          <w:lang w:val="sl-SI"/>
        </w:rPr>
        <w:t>e</w:t>
      </w:r>
      <w:r w:rsidRPr="00FE1FB7">
        <w:t xml:space="preserve"> znamk</w:t>
      </w:r>
      <w:r w:rsidRPr="00FE1FB7">
        <w:rPr>
          <w:lang w:val="sl-SI"/>
        </w:rPr>
        <w:t xml:space="preserve">e </w:t>
      </w:r>
      <w:r w:rsidR="009F0C0A" w:rsidRPr="00FE1FB7">
        <w:t>Volkswagen</w:t>
      </w:r>
      <w:r w:rsidR="009F0C0A" w:rsidRPr="00FE1FB7">
        <w:rPr>
          <w:lang w:val="sl-SI"/>
        </w:rPr>
        <w:t xml:space="preserve"> </w:t>
      </w:r>
      <w:r w:rsidRPr="00FE1FB7">
        <w:rPr>
          <w:lang w:val="sl-SI"/>
        </w:rPr>
        <w:t xml:space="preserve">na območju </w:t>
      </w:r>
      <w:r w:rsidR="009F0C0A" w:rsidRPr="00FE1FB7">
        <w:rPr>
          <w:lang w:val="sl-SI"/>
        </w:rPr>
        <w:t>Koroška</w:t>
      </w:r>
      <w:bookmarkEnd w:id="131"/>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63"/>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2</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64"/>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9F0C0A" w:rsidRPr="00FE1FB7">
              <w:rPr>
                <w:sz w:val="20"/>
              </w:rPr>
              <w:t>Volkswagen</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950,50</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928,38</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30</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49"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pStyle w:val="Naslov2"/>
      </w:pPr>
      <w:bookmarkStart w:id="132" w:name="_Toc21599567"/>
      <w:r w:rsidRPr="00FE1FB7">
        <w:rPr>
          <w:lang w:val="sl-SI"/>
        </w:rPr>
        <w:lastRenderedPageBreak/>
        <w:t>P</w:t>
      </w:r>
      <w:r w:rsidRPr="00FE1FB7">
        <w:t xml:space="preserve">onudbeni predračun za sklop </w:t>
      </w:r>
      <w:r w:rsidRPr="00FE1FB7">
        <w:rPr>
          <w:lang w:val="sl-SI"/>
        </w:rPr>
        <w:t>31</w:t>
      </w:r>
      <w:r w:rsidRPr="00FE1FB7">
        <w:t>: Servisiranje in popravilo službenih vozil blagovn</w:t>
      </w:r>
      <w:r w:rsidRPr="00FE1FB7">
        <w:rPr>
          <w:lang w:val="sl-SI"/>
        </w:rPr>
        <w:t>e</w:t>
      </w:r>
      <w:r w:rsidRPr="00FE1FB7">
        <w:t xml:space="preserve"> znamk</w:t>
      </w:r>
      <w:r w:rsidRPr="00FE1FB7">
        <w:rPr>
          <w:lang w:val="sl-SI"/>
        </w:rPr>
        <w:t xml:space="preserve">e </w:t>
      </w:r>
      <w:r w:rsidR="009F0C0A" w:rsidRPr="00FE1FB7">
        <w:t>Volkswagen</w:t>
      </w:r>
      <w:r w:rsidR="009F0C0A" w:rsidRPr="00FE1FB7">
        <w:rPr>
          <w:lang w:val="sl-SI"/>
        </w:rPr>
        <w:t xml:space="preserve"> </w:t>
      </w:r>
      <w:r w:rsidRPr="00FE1FB7">
        <w:rPr>
          <w:lang w:val="sl-SI"/>
        </w:rPr>
        <w:t xml:space="preserve">na območju </w:t>
      </w:r>
      <w:r w:rsidR="009F0C0A" w:rsidRPr="00FE1FB7">
        <w:rPr>
          <w:lang w:val="sl-SI"/>
        </w:rPr>
        <w:t>Maribor</w:t>
      </w:r>
      <w:bookmarkEnd w:id="132"/>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65"/>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19</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40</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40</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66"/>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873EDE" w:rsidRPr="00FE1FB7" w:rsidTr="00630659">
        <w:tc>
          <w:tcPr>
            <w:tcW w:w="4707" w:type="dxa"/>
            <w:gridSpan w:val="3"/>
            <w:shd w:val="clear" w:color="auto" w:fill="auto"/>
          </w:tcPr>
          <w:p w:rsidR="00873EDE" w:rsidRPr="00FE1FB7" w:rsidRDefault="00873EDE" w:rsidP="00873EDE">
            <w:pPr>
              <w:spacing w:after="0" w:line="260" w:lineRule="atLeast"/>
              <w:rPr>
                <w:sz w:val="20"/>
              </w:rPr>
            </w:pPr>
            <w:r w:rsidRPr="00FE1FB7">
              <w:rPr>
                <w:sz w:val="20"/>
              </w:rPr>
              <w:t>Originalni nadomestni deli in material Volkswagen</w:t>
            </w:r>
          </w:p>
        </w:tc>
        <w:tc>
          <w:tcPr>
            <w:tcW w:w="1417" w:type="dxa"/>
            <w:shd w:val="clear" w:color="auto" w:fill="auto"/>
            <w:vAlign w:val="center"/>
          </w:tcPr>
          <w:p w:rsidR="00873EDE" w:rsidRPr="00FE1FB7" w:rsidRDefault="00873EDE" w:rsidP="00873EDE">
            <w:pPr>
              <w:spacing w:after="0" w:line="260" w:lineRule="atLeast"/>
              <w:jc w:val="center"/>
              <w:rPr>
                <w:sz w:val="20"/>
              </w:rPr>
            </w:pPr>
            <w:r w:rsidRPr="00FE1FB7">
              <w:rPr>
                <w:sz w:val="20"/>
              </w:rPr>
              <w:t>950,50</w:t>
            </w:r>
          </w:p>
        </w:tc>
        <w:tc>
          <w:tcPr>
            <w:tcW w:w="1276" w:type="dxa"/>
            <w:shd w:val="clear" w:color="auto" w:fill="auto"/>
            <w:vAlign w:val="center"/>
          </w:tcPr>
          <w:p w:rsidR="00873EDE" w:rsidRPr="00FE1FB7" w:rsidRDefault="00873EDE" w:rsidP="00873EDE">
            <w:pPr>
              <w:spacing w:after="0" w:line="260" w:lineRule="atLeast"/>
              <w:jc w:val="center"/>
              <w:rPr>
                <w:sz w:val="20"/>
              </w:rPr>
            </w:pPr>
            <w:r w:rsidRPr="00FE1FB7">
              <w:rPr>
                <w:sz w:val="20"/>
              </w:rPr>
              <w:t xml:space="preserve">         %</w:t>
            </w:r>
          </w:p>
        </w:tc>
        <w:tc>
          <w:tcPr>
            <w:tcW w:w="1701" w:type="dxa"/>
            <w:shd w:val="clear" w:color="auto" w:fill="auto"/>
            <w:vAlign w:val="center"/>
          </w:tcPr>
          <w:p w:rsidR="00873EDE" w:rsidRPr="00FE1FB7" w:rsidRDefault="00873EDE" w:rsidP="00873EDE">
            <w:pPr>
              <w:spacing w:after="0" w:line="260" w:lineRule="atLeast"/>
              <w:jc w:val="right"/>
              <w:rPr>
                <w:sz w:val="20"/>
              </w:rPr>
            </w:pPr>
          </w:p>
        </w:tc>
      </w:tr>
      <w:tr w:rsidR="00873EDE" w:rsidRPr="00FE1FB7" w:rsidTr="00630659">
        <w:tc>
          <w:tcPr>
            <w:tcW w:w="4707" w:type="dxa"/>
            <w:gridSpan w:val="3"/>
            <w:shd w:val="clear" w:color="auto" w:fill="auto"/>
          </w:tcPr>
          <w:p w:rsidR="00873EDE" w:rsidRPr="00FE1FB7" w:rsidRDefault="00873EDE" w:rsidP="00873EDE">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873EDE" w:rsidRPr="00FE1FB7" w:rsidRDefault="00873EDE" w:rsidP="00873EDE">
            <w:pPr>
              <w:spacing w:after="0" w:line="260" w:lineRule="atLeast"/>
              <w:jc w:val="center"/>
              <w:rPr>
                <w:sz w:val="20"/>
              </w:rPr>
            </w:pPr>
            <w:r w:rsidRPr="00FE1FB7">
              <w:rPr>
                <w:sz w:val="20"/>
              </w:rPr>
              <w:t>928,38</w:t>
            </w:r>
          </w:p>
        </w:tc>
        <w:tc>
          <w:tcPr>
            <w:tcW w:w="1276" w:type="dxa"/>
            <w:shd w:val="clear" w:color="auto" w:fill="auto"/>
            <w:vAlign w:val="center"/>
          </w:tcPr>
          <w:p w:rsidR="00873EDE" w:rsidRPr="00FE1FB7" w:rsidRDefault="00873EDE" w:rsidP="00873EDE">
            <w:pPr>
              <w:spacing w:after="0" w:line="260" w:lineRule="atLeast"/>
              <w:jc w:val="center"/>
              <w:rPr>
                <w:sz w:val="20"/>
              </w:rPr>
            </w:pPr>
            <w:r w:rsidRPr="00FE1FB7">
              <w:rPr>
                <w:sz w:val="20"/>
              </w:rPr>
              <w:t xml:space="preserve">         %</w:t>
            </w:r>
          </w:p>
        </w:tc>
        <w:tc>
          <w:tcPr>
            <w:tcW w:w="1701" w:type="dxa"/>
            <w:shd w:val="clear" w:color="auto" w:fill="auto"/>
            <w:vAlign w:val="center"/>
          </w:tcPr>
          <w:p w:rsidR="00873EDE" w:rsidRPr="00FE1FB7" w:rsidRDefault="00873EDE" w:rsidP="00873EDE">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31</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50"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spacing w:after="0" w:line="260" w:lineRule="atLeast"/>
        <w:rPr>
          <w:sz w:val="20"/>
          <w:szCs w:val="20"/>
        </w:rPr>
      </w:pPr>
    </w:p>
    <w:p w:rsidR="007175BF" w:rsidRPr="00FE1FB7" w:rsidRDefault="007175BF" w:rsidP="007175BF">
      <w:pPr>
        <w:pStyle w:val="Naslov2"/>
      </w:pPr>
      <w:bookmarkStart w:id="133" w:name="_Toc21599568"/>
      <w:r w:rsidRPr="00FE1FB7">
        <w:rPr>
          <w:lang w:val="sl-SI"/>
        </w:rPr>
        <w:lastRenderedPageBreak/>
        <w:t>P</w:t>
      </w:r>
      <w:r w:rsidRPr="00FE1FB7">
        <w:t xml:space="preserve">onudbeni predračun za sklop </w:t>
      </w:r>
      <w:r w:rsidRPr="00FE1FB7">
        <w:rPr>
          <w:lang w:val="sl-SI"/>
        </w:rPr>
        <w:t>32</w:t>
      </w:r>
      <w:r w:rsidRPr="00FE1FB7">
        <w:t>: Servisiranje in popravilo službenih vozil blagovn</w:t>
      </w:r>
      <w:r w:rsidRPr="00FE1FB7">
        <w:rPr>
          <w:lang w:val="sl-SI"/>
        </w:rPr>
        <w:t>e</w:t>
      </w:r>
      <w:r w:rsidRPr="00FE1FB7">
        <w:t xml:space="preserve"> znamk</w:t>
      </w:r>
      <w:r w:rsidRPr="00FE1FB7">
        <w:rPr>
          <w:lang w:val="sl-SI"/>
        </w:rPr>
        <w:t xml:space="preserve">e </w:t>
      </w:r>
      <w:r w:rsidR="009F0C0A" w:rsidRPr="00FE1FB7">
        <w:t>Volkswagen</w:t>
      </w:r>
      <w:r w:rsidR="009F0C0A" w:rsidRPr="00FE1FB7">
        <w:rPr>
          <w:lang w:val="sl-SI"/>
        </w:rPr>
        <w:t xml:space="preserve"> </w:t>
      </w:r>
      <w:r w:rsidRPr="00FE1FB7">
        <w:rPr>
          <w:lang w:val="sl-SI"/>
        </w:rPr>
        <w:t xml:space="preserve">na območju </w:t>
      </w:r>
      <w:r w:rsidR="009F0C0A" w:rsidRPr="00FE1FB7">
        <w:rPr>
          <w:lang w:val="sl-SI"/>
        </w:rPr>
        <w:t>Nova Gorica</w:t>
      </w:r>
      <w:bookmarkEnd w:id="133"/>
    </w:p>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DELO</w:t>
      </w:r>
    </w:p>
    <w:tbl>
      <w:tblPr>
        <w:tblW w:w="907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079"/>
        <w:gridCol w:w="361"/>
        <w:gridCol w:w="1369"/>
        <w:gridCol w:w="1105"/>
        <w:gridCol w:w="1559"/>
        <w:gridCol w:w="1701"/>
      </w:tblGrid>
      <w:tr w:rsidR="007175BF" w:rsidRPr="00FE1FB7" w:rsidTr="00630659">
        <w:tc>
          <w:tcPr>
            <w:tcW w:w="2977"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730" w:type="dxa"/>
            <w:gridSpan w:val="2"/>
            <w:shd w:val="clear" w:color="auto" w:fill="auto"/>
          </w:tcPr>
          <w:p w:rsidR="007175BF" w:rsidRPr="00FE1FB7" w:rsidRDefault="007175BF" w:rsidP="00630659">
            <w:pPr>
              <w:spacing w:after="0" w:line="260" w:lineRule="atLeast"/>
              <w:jc w:val="center"/>
              <w:rPr>
                <w:b/>
                <w:sz w:val="16"/>
                <w:szCs w:val="16"/>
              </w:rPr>
            </w:pPr>
            <w:r w:rsidRPr="00FE1FB7">
              <w:rPr>
                <w:b/>
                <w:sz w:val="16"/>
                <w:szCs w:val="16"/>
              </w:rPr>
              <w:t>ME</w:t>
            </w:r>
          </w:p>
        </w:tc>
        <w:tc>
          <w:tcPr>
            <w:tcW w:w="1105"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Cena/ME</w:t>
            </w:r>
          </w:p>
        </w:tc>
        <w:tc>
          <w:tcPr>
            <w:tcW w:w="1559"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Količina</w:t>
            </w:r>
            <w:r w:rsidRPr="00FE1FB7">
              <w:rPr>
                <w:b/>
                <w:sz w:val="16"/>
                <w:szCs w:val="16"/>
                <w:vertAlign w:val="superscript"/>
              </w:rPr>
              <w:footnoteReference w:id="67"/>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2977" w:type="dxa"/>
            <w:gridSpan w:val="2"/>
            <w:shd w:val="clear" w:color="auto" w:fill="BFBFBF"/>
            <w:vAlign w:val="center"/>
          </w:tcPr>
          <w:p w:rsidR="007175BF" w:rsidRPr="00FE1FB7" w:rsidRDefault="007175BF" w:rsidP="00630659">
            <w:pPr>
              <w:spacing w:after="0"/>
              <w:jc w:val="center"/>
              <w:rPr>
                <w:b/>
                <w:sz w:val="16"/>
                <w:szCs w:val="16"/>
              </w:rPr>
            </w:pPr>
          </w:p>
        </w:tc>
        <w:tc>
          <w:tcPr>
            <w:tcW w:w="1730" w:type="dxa"/>
            <w:gridSpan w:val="2"/>
            <w:shd w:val="clear" w:color="auto" w:fill="BFBFBF"/>
            <w:vAlign w:val="center"/>
          </w:tcPr>
          <w:p w:rsidR="007175BF" w:rsidRPr="00FE1FB7" w:rsidRDefault="007175BF" w:rsidP="00630659">
            <w:pPr>
              <w:spacing w:after="0"/>
              <w:jc w:val="center"/>
              <w:rPr>
                <w:b/>
                <w:color w:val="000000"/>
                <w:sz w:val="16"/>
                <w:szCs w:val="16"/>
              </w:rPr>
            </w:pPr>
          </w:p>
        </w:tc>
        <w:tc>
          <w:tcPr>
            <w:tcW w:w="1105"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559"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x 2</w:t>
            </w: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Servisna in vzdrževalna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Servisna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38</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Kleparska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Kleparska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2977" w:type="dxa"/>
            <w:gridSpan w:val="2"/>
            <w:shd w:val="clear" w:color="auto" w:fill="auto"/>
          </w:tcPr>
          <w:p w:rsidR="007175BF" w:rsidRPr="00FE1FB7" w:rsidRDefault="007175BF" w:rsidP="00630659">
            <w:pPr>
              <w:spacing w:after="0" w:line="260" w:lineRule="atLeast"/>
              <w:rPr>
                <w:sz w:val="20"/>
              </w:rPr>
            </w:pPr>
            <w:r w:rsidRPr="00FE1FB7">
              <w:rPr>
                <w:sz w:val="20"/>
              </w:rPr>
              <w:t>Ličarska dela</w:t>
            </w:r>
          </w:p>
        </w:tc>
        <w:tc>
          <w:tcPr>
            <w:tcW w:w="1730" w:type="dxa"/>
            <w:gridSpan w:val="2"/>
            <w:shd w:val="clear" w:color="auto" w:fill="auto"/>
            <w:vAlign w:val="center"/>
          </w:tcPr>
          <w:p w:rsidR="007175BF" w:rsidRPr="00FE1FB7" w:rsidRDefault="007175BF" w:rsidP="00630659">
            <w:pPr>
              <w:spacing w:after="0" w:line="260" w:lineRule="atLeast"/>
              <w:jc w:val="center"/>
              <w:rPr>
                <w:color w:val="000000"/>
                <w:sz w:val="20"/>
                <w:szCs w:val="20"/>
              </w:rPr>
            </w:pPr>
            <w:r w:rsidRPr="00FE1FB7">
              <w:rPr>
                <w:color w:val="000000"/>
                <w:sz w:val="20"/>
                <w:szCs w:val="20"/>
              </w:rPr>
              <w:t>Ličarska ura</w:t>
            </w:r>
          </w:p>
        </w:tc>
        <w:tc>
          <w:tcPr>
            <w:tcW w:w="1105" w:type="dxa"/>
            <w:shd w:val="clear" w:color="auto" w:fill="auto"/>
            <w:vAlign w:val="center"/>
          </w:tcPr>
          <w:p w:rsidR="007175BF" w:rsidRPr="00FE1FB7" w:rsidRDefault="007175BF" w:rsidP="00630659">
            <w:pPr>
              <w:spacing w:after="0" w:line="260" w:lineRule="atLeast"/>
              <w:jc w:val="center"/>
              <w:rPr>
                <w:sz w:val="20"/>
              </w:rPr>
            </w:pPr>
          </w:p>
        </w:tc>
        <w:tc>
          <w:tcPr>
            <w:tcW w:w="1559" w:type="dxa"/>
            <w:shd w:val="clear" w:color="auto" w:fill="auto"/>
            <w:vAlign w:val="center"/>
          </w:tcPr>
          <w:p w:rsidR="007175BF" w:rsidRPr="00FE1FB7" w:rsidRDefault="00111B01" w:rsidP="00630659">
            <w:pPr>
              <w:spacing w:after="0" w:line="260" w:lineRule="atLeast"/>
              <w:jc w:val="center"/>
              <w:rPr>
                <w:sz w:val="20"/>
              </w:rPr>
            </w:pPr>
            <w:r w:rsidRPr="00FE1FB7">
              <w:rPr>
                <w:sz w:val="20"/>
              </w:rPr>
              <w:t>4</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98"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40" w:type="dxa"/>
            <w:gridSpan w:val="2"/>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369"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64"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DELO (A):</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b/>
          <w:sz w:val="20"/>
        </w:rPr>
      </w:pPr>
    </w:p>
    <w:p w:rsidR="007175BF" w:rsidRPr="00FE1FB7" w:rsidRDefault="007175BF" w:rsidP="007175BF">
      <w:pPr>
        <w:spacing w:line="288" w:lineRule="auto"/>
        <w:rPr>
          <w:b/>
          <w:sz w:val="20"/>
        </w:rPr>
      </w:pPr>
      <w:r w:rsidRPr="00FE1FB7">
        <w:rPr>
          <w:b/>
          <w:sz w:val="20"/>
        </w:rPr>
        <w:t>MATERIAL</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413"/>
        <w:gridCol w:w="1431"/>
        <w:gridCol w:w="1417"/>
        <w:gridCol w:w="1276"/>
        <w:gridCol w:w="1701"/>
      </w:tblGrid>
      <w:tr w:rsidR="007175BF" w:rsidRPr="00FE1FB7" w:rsidTr="00630659">
        <w:tc>
          <w:tcPr>
            <w:tcW w:w="4707" w:type="dxa"/>
            <w:gridSpan w:val="3"/>
            <w:shd w:val="clear" w:color="auto" w:fill="auto"/>
          </w:tcPr>
          <w:p w:rsidR="007175BF" w:rsidRPr="00FE1FB7" w:rsidRDefault="007175BF" w:rsidP="00630659">
            <w:pPr>
              <w:spacing w:after="0" w:line="260" w:lineRule="atLeast"/>
              <w:jc w:val="center"/>
              <w:rPr>
                <w:b/>
                <w:sz w:val="16"/>
                <w:szCs w:val="16"/>
              </w:rPr>
            </w:pPr>
            <w:r w:rsidRPr="00FE1FB7">
              <w:rPr>
                <w:b/>
                <w:sz w:val="16"/>
                <w:szCs w:val="16"/>
              </w:rPr>
              <w:t>Postavka</w:t>
            </w:r>
          </w:p>
        </w:tc>
        <w:tc>
          <w:tcPr>
            <w:tcW w:w="1417"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Znesek</w:t>
            </w:r>
            <w:r w:rsidRPr="00FE1FB7">
              <w:rPr>
                <w:b/>
                <w:sz w:val="16"/>
                <w:szCs w:val="16"/>
                <w:vertAlign w:val="superscript"/>
              </w:rPr>
              <w:footnoteReference w:id="68"/>
            </w:r>
          </w:p>
        </w:tc>
        <w:tc>
          <w:tcPr>
            <w:tcW w:w="1276"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 popusta</w:t>
            </w:r>
          </w:p>
        </w:tc>
        <w:tc>
          <w:tcPr>
            <w:tcW w:w="1701" w:type="dxa"/>
            <w:shd w:val="clear" w:color="auto" w:fill="auto"/>
          </w:tcPr>
          <w:p w:rsidR="007175BF" w:rsidRPr="00FE1FB7" w:rsidRDefault="007175BF" w:rsidP="00630659">
            <w:pPr>
              <w:spacing w:after="0" w:line="260" w:lineRule="atLeast"/>
              <w:jc w:val="center"/>
              <w:rPr>
                <w:b/>
                <w:sz w:val="16"/>
                <w:szCs w:val="16"/>
              </w:rPr>
            </w:pPr>
            <w:r w:rsidRPr="00FE1FB7">
              <w:rPr>
                <w:b/>
                <w:sz w:val="16"/>
                <w:szCs w:val="16"/>
              </w:rPr>
              <w:t>Vrednost brez DDV</w:t>
            </w:r>
          </w:p>
        </w:tc>
      </w:tr>
      <w:tr w:rsidR="007175BF" w:rsidRPr="00FE1FB7" w:rsidTr="00630659">
        <w:tc>
          <w:tcPr>
            <w:tcW w:w="4707" w:type="dxa"/>
            <w:gridSpan w:val="3"/>
            <w:shd w:val="clear" w:color="auto" w:fill="BFBFBF"/>
            <w:vAlign w:val="center"/>
          </w:tcPr>
          <w:p w:rsidR="007175BF" w:rsidRPr="00FE1FB7" w:rsidRDefault="007175BF" w:rsidP="00630659">
            <w:pPr>
              <w:spacing w:after="0"/>
              <w:jc w:val="center"/>
              <w:rPr>
                <w:b/>
                <w:sz w:val="16"/>
                <w:szCs w:val="16"/>
              </w:rPr>
            </w:pPr>
          </w:p>
        </w:tc>
        <w:tc>
          <w:tcPr>
            <w:tcW w:w="1417"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1</w:t>
            </w:r>
          </w:p>
        </w:tc>
        <w:tc>
          <w:tcPr>
            <w:tcW w:w="1276"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2</w:t>
            </w:r>
          </w:p>
        </w:tc>
        <w:tc>
          <w:tcPr>
            <w:tcW w:w="1701" w:type="dxa"/>
            <w:shd w:val="clear" w:color="auto" w:fill="BFBFBF"/>
            <w:vAlign w:val="center"/>
          </w:tcPr>
          <w:p w:rsidR="007175BF" w:rsidRPr="00FE1FB7" w:rsidRDefault="007175BF" w:rsidP="00630659">
            <w:pPr>
              <w:spacing w:after="0"/>
              <w:jc w:val="center"/>
              <w:rPr>
                <w:b/>
                <w:sz w:val="16"/>
                <w:szCs w:val="16"/>
              </w:rPr>
            </w:pPr>
            <w:r w:rsidRPr="00FE1FB7">
              <w:rPr>
                <w:b/>
                <w:sz w:val="16"/>
                <w:szCs w:val="16"/>
              </w:rPr>
              <w:t>3 = 1 - 2</w:t>
            </w: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Originalni nadomestni deli in material </w:t>
            </w:r>
            <w:r w:rsidR="009F0C0A" w:rsidRPr="00FE1FB7">
              <w:rPr>
                <w:sz w:val="20"/>
              </w:rPr>
              <w:t>Volkswagen</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1.900,99</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4707" w:type="dxa"/>
            <w:gridSpan w:val="3"/>
            <w:shd w:val="clear" w:color="auto" w:fill="auto"/>
          </w:tcPr>
          <w:p w:rsidR="007175BF" w:rsidRPr="00FE1FB7" w:rsidRDefault="007175BF" w:rsidP="00630659">
            <w:pPr>
              <w:spacing w:after="0" w:line="260" w:lineRule="atLeast"/>
              <w:rPr>
                <w:sz w:val="20"/>
              </w:rPr>
            </w:pPr>
            <w:r w:rsidRPr="00FE1FB7">
              <w:rPr>
                <w:sz w:val="20"/>
              </w:rPr>
              <w:t xml:space="preserve">Cenejši nadomestni deli in material </w:t>
            </w:r>
          </w:p>
        </w:tc>
        <w:tc>
          <w:tcPr>
            <w:tcW w:w="1417" w:type="dxa"/>
            <w:shd w:val="clear" w:color="auto" w:fill="auto"/>
            <w:vAlign w:val="center"/>
          </w:tcPr>
          <w:p w:rsidR="007175BF" w:rsidRPr="00FE1FB7" w:rsidRDefault="00873EDE" w:rsidP="00630659">
            <w:pPr>
              <w:spacing w:after="0" w:line="260" w:lineRule="atLeast"/>
              <w:jc w:val="center"/>
              <w:rPr>
                <w:sz w:val="20"/>
              </w:rPr>
            </w:pPr>
            <w:r w:rsidRPr="00FE1FB7">
              <w:rPr>
                <w:sz w:val="20"/>
              </w:rPr>
              <w:t>1.856,76</w:t>
            </w:r>
          </w:p>
        </w:tc>
        <w:tc>
          <w:tcPr>
            <w:tcW w:w="1276" w:type="dxa"/>
            <w:shd w:val="clear" w:color="auto" w:fill="auto"/>
            <w:vAlign w:val="center"/>
          </w:tcPr>
          <w:p w:rsidR="007175BF" w:rsidRPr="00FE1FB7" w:rsidRDefault="007175BF" w:rsidP="00630659">
            <w:pPr>
              <w:spacing w:after="0" w:line="260" w:lineRule="atLeast"/>
              <w:jc w:val="center"/>
              <w:rPr>
                <w:sz w:val="20"/>
              </w:rPr>
            </w:pPr>
            <w:r w:rsidRPr="00FE1FB7">
              <w:rPr>
                <w:sz w:val="20"/>
              </w:rPr>
              <w:t xml:space="preserve">         %</w:t>
            </w:r>
          </w:p>
        </w:tc>
        <w:tc>
          <w:tcPr>
            <w:tcW w:w="1701" w:type="dxa"/>
            <w:shd w:val="clear" w:color="auto" w:fill="auto"/>
            <w:vAlign w:val="center"/>
          </w:tcPr>
          <w:p w:rsidR="007175BF" w:rsidRPr="00FE1FB7" w:rsidRDefault="007175BF" w:rsidP="00630659">
            <w:pPr>
              <w:spacing w:after="0" w:line="260" w:lineRule="atLeast"/>
              <w:jc w:val="right"/>
              <w:rPr>
                <w:sz w:val="20"/>
              </w:rPr>
            </w:pPr>
          </w:p>
        </w:tc>
      </w:tr>
      <w:tr w:rsidR="007175BF" w:rsidRPr="00FE1FB7" w:rsidTr="00630659">
        <w:tc>
          <w:tcPr>
            <w:tcW w:w="186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13" w:type="dxa"/>
            <w:tcBorders>
              <w:top w:val="nil"/>
              <w:left w:val="nil"/>
              <w:bottom w:val="nil"/>
              <w:right w:val="nil"/>
            </w:tcBorders>
            <w:shd w:val="clear" w:color="auto" w:fill="auto"/>
          </w:tcPr>
          <w:p w:rsidR="007175BF" w:rsidRPr="00FE1FB7" w:rsidRDefault="007175BF" w:rsidP="00630659">
            <w:pPr>
              <w:spacing w:after="0" w:line="260" w:lineRule="atLeast"/>
              <w:rPr>
                <w:b/>
                <w:sz w:val="20"/>
              </w:rPr>
            </w:pPr>
          </w:p>
        </w:tc>
        <w:tc>
          <w:tcPr>
            <w:tcW w:w="1431" w:type="dxa"/>
            <w:tcBorders>
              <w:top w:val="nil"/>
              <w:left w:val="nil"/>
              <w:bottom w:val="nil"/>
            </w:tcBorders>
            <w:shd w:val="clear" w:color="auto" w:fill="auto"/>
          </w:tcPr>
          <w:p w:rsidR="007175BF" w:rsidRPr="00FE1FB7" w:rsidRDefault="007175BF" w:rsidP="00630659">
            <w:pPr>
              <w:spacing w:after="0" w:line="260" w:lineRule="atLeast"/>
              <w:rPr>
                <w:b/>
                <w:sz w:val="20"/>
              </w:rPr>
            </w:pPr>
          </w:p>
        </w:tc>
        <w:tc>
          <w:tcPr>
            <w:tcW w:w="2693" w:type="dxa"/>
            <w:gridSpan w:val="2"/>
            <w:shd w:val="clear" w:color="auto" w:fill="auto"/>
          </w:tcPr>
          <w:p w:rsidR="007175BF" w:rsidRPr="00FE1FB7" w:rsidRDefault="007175BF" w:rsidP="00630659">
            <w:pPr>
              <w:spacing w:after="0" w:line="260" w:lineRule="atLeast"/>
              <w:jc w:val="right"/>
              <w:rPr>
                <w:b/>
                <w:sz w:val="20"/>
              </w:rPr>
            </w:pPr>
            <w:r w:rsidRPr="00FE1FB7">
              <w:rPr>
                <w:b/>
                <w:sz w:val="20"/>
              </w:rPr>
              <w:t>Skupaj MATERIAL (B):</w:t>
            </w:r>
          </w:p>
        </w:tc>
        <w:tc>
          <w:tcPr>
            <w:tcW w:w="1701" w:type="dxa"/>
            <w:shd w:val="clear" w:color="auto" w:fill="auto"/>
            <w:vAlign w:val="center"/>
          </w:tcPr>
          <w:p w:rsidR="007175BF" w:rsidRPr="00FE1FB7" w:rsidRDefault="007175BF" w:rsidP="00630659">
            <w:pPr>
              <w:spacing w:after="0" w:line="260" w:lineRule="atLeast"/>
              <w:jc w:val="right"/>
              <w:rPr>
                <w:b/>
                <w:sz w:val="20"/>
              </w:rPr>
            </w:pPr>
          </w:p>
        </w:tc>
      </w:tr>
    </w:tbl>
    <w:p w:rsidR="007175BF" w:rsidRPr="00FE1FB7" w:rsidRDefault="007175BF" w:rsidP="007175BF">
      <w:pPr>
        <w:spacing w:line="288" w:lineRule="auto"/>
        <w:rPr>
          <w:sz w:val="20"/>
        </w:rPr>
      </w:pPr>
    </w:p>
    <w:p w:rsidR="00A21C98" w:rsidRPr="00FE1FB7" w:rsidRDefault="00A21C98" w:rsidP="00A21C98">
      <w:pPr>
        <w:spacing w:line="288" w:lineRule="auto"/>
        <w:rPr>
          <w:b/>
          <w:sz w:val="20"/>
        </w:rPr>
      </w:pPr>
      <w:r w:rsidRPr="00FE1FB7">
        <w:rPr>
          <w:b/>
          <w:sz w:val="20"/>
        </w:rPr>
        <w:t>SPECIFIKACIJA:</w:t>
      </w:r>
    </w:p>
    <w:tbl>
      <w:tblPr>
        <w:tblW w:w="91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1701"/>
      </w:tblGrid>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DELO (A):</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SKUPAJ MATERIAL (B):</w:t>
            </w:r>
          </w:p>
        </w:tc>
        <w:tc>
          <w:tcPr>
            <w:tcW w:w="1701" w:type="dxa"/>
            <w:shd w:val="clear" w:color="auto" w:fill="auto"/>
            <w:vAlign w:val="center"/>
          </w:tcPr>
          <w:p w:rsidR="00A21C98" w:rsidRPr="00FE1FB7" w:rsidRDefault="00A21C98" w:rsidP="00A21C98">
            <w:pPr>
              <w:spacing w:after="0" w:line="260" w:lineRule="atLeast"/>
              <w:jc w:val="right"/>
              <w:rPr>
                <w:sz w:val="20"/>
              </w:rPr>
            </w:pPr>
          </w:p>
        </w:tc>
      </w:tr>
      <w:tr w:rsidR="00A21C98" w:rsidRPr="00FE1FB7" w:rsidTr="00A21C98">
        <w:tc>
          <w:tcPr>
            <w:tcW w:w="7400" w:type="dxa"/>
            <w:shd w:val="clear" w:color="auto" w:fill="auto"/>
            <w:vAlign w:val="center"/>
          </w:tcPr>
          <w:p w:rsidR="00A21C98" w:rsidRPr="00FE1FB7" w:rsidRDefault="00A21C98" w:rsidP="00A21C98">
            <w:pPr>
              <w:spacing w:after="0" w:line="260" w:lineRule="atLeast"/>
              <w:jc w:val="right"/>
              <w:rPr>
                <w:b/>
                <w:sz w:val="20"/>
              </w:rPr>
            </w:pPr>
            <w:r w:rsidRPr="00FE1FB7">
              <w:rPr>
                <w:b/>
                <w:sz w:val="20"/>
              </w:rPr>
              <w:t>SKUPNA PONUDBENA VREDNOST V EUR BREZ DDV (A+B) za sklop 32</w:t>
            </w:r>
            <w:r w:rsidRPr="00FE1FB7">
              <w:rPr>
                <w:b/>
                <w:sz w:val="20"/>
                <w:vertAlign w:val="superscript"/>
              </w:rPr>
              <w:t>#</w:t>
            </w:r>
            <w:r w:rsidRPr="00FE1FB7">
              <w:rPr>
                <w:b/>
                <w:sz w:val="20"/>
              </w:rPr>
              <w:t>:</w:t>
            </w:r>
          </w:p>
        </w:tc>
        <w:tc>
          <w:tcPr>
            <w:tcW w:w="1701" w:type="dxa"/>
            <w:shd w:val="clear" w:color="auto" w:fill="auto"/>
            <w:vAlign w:val="center"/>
          </w:tcPr>
          <w:p w:rsidR="00A21C98" w:rsidRPr="00FE1FB7" w:rsidRDefault="00A21C98" w:rsidP="00A21C98">
            <w:pPr>
              <w:spacing w:after="0" w:line="260" w:lineRule="atLeast"/>
              <w:jc w:val="right"/>
              <w:rPr>
                <w:b/>
                <w:sz w:val="20"/>
              </w:rPr>
            </w:pPr>
          </w:p>
        </w:tc>
      </w:tr>
    </w:tbl>
    <w:p w:rsidR="00A21C98" w:rsidRPr="00FE1FB7" w:rsidRDefault="00A21C98" w:rsidP="00A21C98">
      <w:pPr>
        <w:spacing w:line="288" w:lineRule="auto"/>
        <w:rPr>
          <w:sz w:val="20"/>
        </w:rPr>
      </w:pPr>
      <w:r w:rsidRPr="00FE1FB7">
        <w:rPr>
          <w:b/>
          <w:sz w:val="20"/>
          <w:vertAlign w:val="superscript"/>
        </w:rPr>
        <w:t>#</w:t>
      </w:r>
      <w:r w:rsidRPr="00FE1FB7">
        <w:rPr>
          <w:b/>
          <w:sz w:val="20"/>
        </w:rPr>
        <w:t xml:space="preserve"> </w:t>
      </w:r>
      <w:r w:rsidRPr="00FE1FB7">
        <w:rPr>
          <w:sz w:val="20"/>
        </w:rPr>
        <w:t>enako skupno ponudbeno vrednost vpišite v obrazec Ponudba</w:t>
      </w:r>
    </w:p>
    <w:p w:rsidR="00A21C98" w:rsidRPr="00FE1FB7" w:rsidRDefault="00A21C98" w:rsidP="00A21C98">
      <w:pPr>
        <w:spacing w:line="288" w:lineRule="auto"/>
        <w:rPr>
          <w:sz w:val="20"/>
        </w:rPr>
      </w:pPr>
    </w:p>
    <w:p w:rsidR="00A21C98" w:rsidRPr="00FE1FB7" w:rsidRDefault="00A21C98" w:rsidP="00A21C98">
      <w:pPr>
        <w:spacing w:line="288" w:lineRule="auto"/>
        <w:rPr>
          <w:b/>
          <w:sz w:val="20"/>
        </w:rPr>
      </w:pPr>
      <w:r w:rsidRPr="00FE1FB7">
        <w:rPr>
          <w:b/>
          <w:sz w:val="20"/>
        </w:rPr>
        <w:t>Lokacija servisne delavnice:</w:t>
      </w:r>
    </w:p>
    <w:tbl>
      <w:tblPr>
        <w:tblW w:w="907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3"/>
        <w:gridCol w:w="2640"/>
        <w:gridCol w:w="2390"/>
      </w:tblGrid>
      <w:tr w:rsidR="00A21C98" w:rsidRPr="00FE1FB7" w:rsidTr="00A21C98">
        <w:tc>
          <w:tcPr>
            <w:tcW w:w="4043" w:type="dxa"/>
            <w:shd w:val="clear" w:color="auto" w:fill="auto"/>
          </w:tcPr>
          <w:p w:rsidR="00A21C98" w:rsidRPr="00FE1FB7" w:rsidRDefault="00A21C98" w:rsidP="00A21C98">
            <w:pPr>
              <w:spacing w:before="60" w:after="0" w:line="288" w:lineRule="auto"/>
              <w:rPr>
                <w:sz w:val="20"/>
              </w:rPr>
            </w:pPr>
            <w:r w:rsidRPr="00FE1FB7">
              <w:rPr>
                <w:sz w:val="20"/>
              </w:rPr>
              <w:t>Naziv in lokacija delavnice ponudnika, kjer se bodo opravljale storitve:</w:t>
            </w:r>
          </w:p>
        </w:tc>
        <w:tc>
          <w:tcPr>
            <w:tcW w:w="5030" w:type="dxa"/>
            <w:gridSpan w:val="2"/>
            <w:shd w:val="clear" w:color="auto" w:fill="auto"/>
          </w:tcPr>
          <w:p w:rsidR="00A21C98" w:rsidRPr="00FE1FB7" w:rsidRDefault="00A21C98" w:rsidP="00A21C98">
            <w:pPr>
              <w:spacing w:before="120" w:after="120" w:line="288" w:lineRule="auto"/>
              <w:jc w:val="left"/>
              <w:rPr>
                <w:b/>
                <w:sz w:val="20"/>
              </w:rPr>
            </w:pPr>
          </w:p>
        </w:tc>
      </w:tr>
      <w:tr w:rsidR="00A21C98" w:rsidRPr="00FE1FB7" w:rsidTr="00A21C98">
        <w:tc>
          <w:tcPr>
            <w:tcW w:w="6683" w:type="dxa"/>
            <w:gridSpan w:val="2"/>
            <w:shd w:val="clear" w:color="auto" w:fill="auto"/>
          </w:tcPr>
          <w:p w:rsidR="00A21C98" w:rsidRPr="00FE1FB7" w:rsidRDefault="00A21C98" w:rsidP="00A21C98">
            <w:pPr>
              <w:spacing w:before="60" w:after="0"/>
              <w:rPr>
                <w:sz w:val="18"/>
                <w:szCs w:val="18"/>
              </w:rPr>
            </w:pPr>
            <w:r w:rsidRPr="00FE1FB7">
              <w:rPr>
                <w:sz w:val="18"/>
                <w:szCs w:val="18"/>
              </w:rPr>
              <w:t xml:space="preserve">Oddaljenost v km od lokacije naročnika do lokacije delavnice </w:t>
            </w:r>
          </w:p>
          <w:p w:rsidR="00A21C98" w:rsidRPr="00FE1FB7" w:rsidRDefault="00A21C98" w:rsidP="00A21C98">
            <w:pPr>
              <w:spacing w:before="60"/>
              <w:rPr>
                <w:sz w:val="18"/>
                <w:szCs w:val="18"/>
              </w:rPr>
            </w:pPr>
            <w:r w:rsidRPr="00FE1FB7">
              <w:rPr>
                <w:sz w:val="18"/>
                <w:szCs w:val="18"/>
              </w:rPr>
              <w:t xml:space="preserve">(izračun z uporabo iskalnika poti na spletni strani </w:t>
            </w:r>
            <w:hyperlink r:id="rId51" w:history="1">
              <w:r w:rsidRPr="00FE1FB7">
                <w:rPr>
                  <w:color w:val="0000FF"/>
                  <w:sz w:val="18"/>
                  <w:szCs w:val="18"/>
                  <w:u w:val="single"/>
                </w:rPr>
                <w:t>http://zemljevid.najdi.si/</w:t>
              </w:r>
            </w:hyperlink>
            <w:r w:rsidRPr="00FE1FB7">
              <w:rPr>
                <w:sz w:val="18"/>
                <w:szCs w:val="18"/>
              </w:rPr>
              <w:t xml:space="preserve"> </w:t>
            </w:r>
          </w:p>
        </w:tc>
        <w:tc>
          <w:tcPr>
            <w:tcW w:w="2390" w:type="dxa"/>
            <w:shd w:val="clear" w:color="auto" w:fill="auto"/>
          </w:tcPr>
          <w:p w:rsidR="00A21C98" w:rsidRPr="00FE1FB7" w:rsidRDefault="00A21C98" w:rsidP="00A21C98">
            <w:pPr>
              <w:spacing w:before="120" w:after="120" w:line="288" w:lineRule="auto"/>
              <w:jc w:val="center"/>
              <w:rPr>
                <w:sz w:val="20"/>
              </w:rPr>
            </w:pPr>
            <w:r w:rsidRPr="00FE1FB7">
              <w:rPr>
                <w:b/>
                <w:sz w:val="20"/>
                <w:u w:val="single"/>
              </w:rPr>
              <w:t>______</w:t>
            </w:r>
            <w:r w:rsidRPr="00FE1FB7">
              <w:rPr>
                <w:sz w:val="20"/>
              </w:rPr>
              <w:t xml:space="preserve"> km</w:t>
            </w:r>
          </w:p>
        </w:tc>
      </w:tr>
    </w:tbl>
    <w:p w:rsidR="00A21C98" w:rsidRPr="00FE1FB7" w:rsidRDefault="00A21C98" w:rsidP="00A21C98">
      <w:pPr>
        <w:spacing w:after="0" w:line="260" w:lineRule="atLeast"/>
        <w:rPr>
          <w:sz w:val="20"/>
          <w:szCs w:val="20"/>
        </w:rPr>
      </w:pPr>
    </w:p>
    <w:p w:rsidR="00A21C98" w:rsidRPr="00FE1FB7" w:rsidRDefault="00A21C98" w:rsidP="00A21C98">
      <w:pPr>
        <w:spacing w:after="0" w:line="260" w:lineRule="atLeast"/>
        <w:rPr>
          <w:sz w:val="20"/>
          <w:szCs w:val="20"/>
        </w:rPr>
      </w:pPr>
    </w:p>
    <w:p w:rsidR="00DB422A" w:rsidRPr="00FE1FB7" w:rsidRDefault="00DB422A" w:rsidP="00DB422A">
      <w:pPr>
        <w:spacing w:line="288" w:lineRule="auto"/>
        <w:rPr>
          <w:sz w:val="20"/>
        </w:rPr>
      </w:pPr>
      <w:r w:rsidRPr="00FE1FB7">
        <w:rPr>
          <w:sz w:val="20"/>
        </w:rPr>
        <w:t>Vse vrednosti so izražene v EUR. V ponudbeni ceni so zajeti vsi stroški z izvedbo predmetnega javnega naročila.</w:t>
      </w: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7175BF" w:rsidRDefault="007175BF" w:rsidP="007175BF">
      <w:pPr>
        <w:spacing w:after="0" w:line="260" w:lineRule="atLeast"/>
        <w:rPr>
          <w:sz w:val="20"/>
          <w:szCs w:val="20"/>
        </w:rPr>
      </w:pPr>
    </w:p>
    <w:p w:rsidR="00226931" w:rsidRPr="00C3749E" w:rsidRDefault="00226931" w:rsidP="00CB64D8">
      <w:pPr>
        <w:pStyle w:val="Odstavekseznama"/>
        <w:keepNext/>
        <w:numPr>
          <w:ilvl w:val="0"/>
          <w:numId w:val="61"/>
        </w:numPr>
        <w:spacing w:after="0" w:line="260" w:lineRule="atLeast"/>
        <w:contextualSpacing w:val="0"/>
        <w:jc w:val="left"/>
        <w:outlineLvl w:val="0"/>
        <w:rPr>
          <w:b/>
          <w:vanish/>
          <w:color w:val="31849B"/>
          <w:sz w:val="20"/>
          <w:szCs w:val="20"/>
          <w:lang w:val="sl-SI"/>
        </w:rPr>
      </w:pPr>
    </w:p>
    <w:p w:rsidR="00226931" w:rsidRPr="00C3749E" w:rsidRDefault="00226931" w:rsidP="00CB64D8">
      <w:pPr>
        <w:pStyle w:val="Odstavekseznama"/>
        <w:keepNext/>
        <w:numPr>
          <w:ilvl w:val="0"/>
          <w:numId w:val="61"/>
        </w:numPr>
        <w:spacing w:after="0" w:line="260" w:lineRule="atLeast"/>
        <w:contextualSpacing w:val="0"/>
        <w:jc w:val="left"/>
        <w:outlineLvl w:val="0"/>
        <w:rPr>
          <w:b/>
          <w:vanish/>
          <w:color w:val="31849B"/>
          <w:sz w:val="20"/>
          <w:szCs w:val="20"/>
          <w:lang w:val="sl-SI"/>
        </w:rPr>
      </w:pPr>
    </w:p>
    <w:p w:rsidR="00226931" w:rsidRPr="00C3749E" w:rsidRDefault="00226931" w:rsidP="00CB64D8">
      <w:pPr>
        <w:pStyle w:val="Odstavekseznama"/>
        <w:keepNext/>
        <w:numPr>
          <w:ilvl w:val="0"/>
          <w:numId w:val="61"/>
        </w:numPr>
        <w:spacing w:after="0" w:line="260" w:lineRule="atLeast"/>
        <w:contextualSpacing w:val="0"/>
        <w:jc w:val="left"/>
        <w:outlineLvl w:val="0"/>
        <w:rPr>
          <w:b/>
          <w:vanish/>
          <w:color w:val="31849B"/>
          <w:sz w:val="20"/>
          <w:szCs w:val="20"/>
          <w:lang w:val="sl-SI"/>
        </w:rPr>
      </w:pPr>
    </w:p>
    <w:p w:rsidR="00226931" w:rsidRPr="00C3749E" w:rsidRDefault="00226931" w:rsidP="00CB64D8">
      <w:pPr>
        <w:pStyle w:val="Odstavekseznama"/>
        <w:keepNext/>
        <w:numPr>
          <w:ilvl w:val="0"/>
          <w:numId w:val="61"/>
        </w:numPr>
        <w:spacing w:after="0" w:line="260" w:lineRule="atLeast"/>
        <w:contextualSpacing w:val="0"/>
        <w:jc w:val="left"/>
        <w:outlineLvl w:val="0"/>
        <w:rPr>
          <w:b/>
          <w:vanish/>
          <w:color w:val="31849B"/>
          <w:sz w:val="20"/>
          <w:szCs w:val="20"/>
          <w:lang w:val="sl-SI"/>
        </w:rPr>
      </w:pPr>
    </w:p>
    <w:p w:rsidR="00226931" w:rsidRPr="00C3749E" w:rsidRDefault="00226931" w:rsidP="00CB64D8">
      <w:pPr>
        <w:pStyle w:val="Odstavekseznama"/>
        <w:keepNext/>
        <w:numPr>
          <w:ilvl w:val="0"/>
          <w:numId w:val="61"/>
        </w:numPr>
        <w:spacing w:after="0" w:line="260" w:lineRule="atLeast"/>
        <w:contextualSpacing w:val="0"/>
        <w:jc w:val="left"/>
        <w:outlineLvl w:val="0"/>
        <w:rPr>
          <w:b/>
          <w:vanish/>
          <w:color w:val="31849B"/>
          <w:sz w:val="20"/>
          <w:szCs w:val="20"/>
          <w:lang w:val="sl-SI"/>
        </w:rPr>
      </w:pPr>
    </w:p>
    <w:p w:rsidR="00226931" w:rsidRDefault="00226931" w:rsidP="00226931">
      <w:r w:rsidRPr="00816CA2">
        <w:br w:type="page"/>
      </w:r>
    </w:p>
    <w:p w:rsidR="00196B18" w:rsidRPr="000D5DF5" w:rsidRDefault="00196B18" w:rsidP="009A7216">
      <w:pPr>
        <w:pStyle w:val="Naslov1"/>
        <w:numPr>
          <w:ilvl w:val="0"/>
          <w:numId w:val="65"/>
        </w:numPr>
      </w:pPr>
      <w:bookmarkStart w:id="134" w:name="_Toc21599569"/>
      <w:r w:rsidRPr="000D5DF5">
        <w:lastRenderedPageBreak/>
        <w:t>POOBLASTILO ZA PRIDOBITEV POTRDILA IZ KAZENSKE EVIDENCE – ZA PRAVNE OSEBE</w:t>
      </w:r>
      <w:bookmarkEnd w:id="98"/>
      <w:bookmarkEnd w:id="134"/>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Spodaj podpisani ____________________</w:t>
      </w:r>
      <w:r w:rsidR="003E0DB4" w:rsidRPr="000D5DF5">
        <w:rPr>
          <w:sz w:val="20"/>
          <w:szCs w:val="20"/>
        </w:rPr>
        <w:t>__________</w:t>
      </w:r>
      <w:r w:rsidRPr="000D5DF5">
        <w:rPr>
          <w:sz w:val="20"/>
          <w:szCs w:val="20"/>
        </w:rPr>
        <w:t>________ (</w:t>
      </w:r>
      <w:r w:rsidR="003E0DB4" w:rsidRPr="000D5DF5">
        <w:rPr>
          <w:sz w:val="20"/>
          <w:szCs w:val="20"/>
        </w:rPr>
        <w:t xml:space="preserve">ime in priimek </w:t>
      </w:r>
      <w:r w:rsidRPr="000D5DF5">
        <w:rPr>
          <w:sz w:val="20"/>
          <w:szCs w:val="20"/>
        </w:rPr>
        <w:t xml:space="preserve">pooblastitelja) pooblaščam Ministrstvo za finance, Finančno upravo Republike Slovenije, da za potrebe preverjanja neobstoja razlogov za izključitev po 1. odstavku 75. člena ZJN-3 v postopku oddaje javnega naročila z oznako </w:t>
      </w:r>
      <w:r w:rsidR="00657637">
        <w:rPr>
          <w:sz w:val="20"/>
          <w:szCs w:val="20"/>
        </w:rPr>
        <w:t>JN 24/2019 SERVISI</w:t>
      </w:r>
      <w:r w:rsidRPr="000D5DF5">
        <w:rPr>
          <w:sz w:val="20"/>
          <w:szCs w:val="20"/>
        </w:rPr>
        <w:t xml:space="preserve">, pridobi potrdilo iz kazenske evidence Ministrstva za pravosodje Republike Slovenije. </w:t>
      </w: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Podatki o pravni osebi so naslednji:</w:t>
      </w:r>
    </w:p>
    <w:p w:rsidR="00196B18" w:rsidRPr="000D5DF5" w:rsidRDefault="00196B18" w:rsidP="00196B18">
      <w:pPr>
        <w:spacing w:after="0" w:line="260" w:lineRule="atLeast"/>
        <w:rPr>
          <w:sz w:val="20"/>
          <w:szCs w:val="20"/>
        </w:rPr>
      </w:pPr>
    </w:p>
    <w:p w:rsidR="00196B18" w:rsidRPr="000D5DF5" w:rsidRDefault="00196B18" w:rsidP="00B726DB">
      <w:pPr>
        <w:numPr>
          <w:ilvl w:val="0"/>
          <w:numId w:val="43"/>
        </w:numPr>
        <w:spacing w:after="0" w:line="260" w:lineRule="atLeast"/>
        <w:rPr>
          <w:sz w:val="20"/>
        </w:rPr>
      </w:pPr>
      <w:r w:rsidRPr="000D5DF5">
        <w:rPr>
          <w:sz w:val="20"/>
        </w:rPr>
        <w:t>Polno ime podjetja:</w:t>
      </w:r>
    </w:p>
    <w:p w:rsidR="00196B18" w:rsidRPr="000D5DF5" w:rsidRDefault="00196B18" w:rsidP="00196B18">
      <w:pPr>
        <w:spacing w:after="0" w:line="260" w:lineRule="atLeast"/>
        <w:rPr>
          <w:sz w:val="20"/>
        </w:rPr>
      </w:pPr>
    </w:p>
    <w:p w:rsidR="00196B18" w:rsidRPr="000D5DF5" w:rsidRDefault="00196B18" w:rsidP="00B726DB">
      <w:pPr>
        <w:numPr>
          <w:ilvl w:val="0"/>
          <w:numId w:val="43"/>
        </w:numPr>
        <w:spacing w:after="0" w:line="260" w:lineRule="atLeast"/>
        <w:rPr>
          <w:sz w:val="20"/>
        </w:rPr>
      </w:pPr>
      <w:r w:rsidRPr="000D5DF5">
        <w:rPr>
          <w:sz w:val="20"/>
        </w:rPr>
        <w:t>Sedež podjetja:</w:t>
      </w:r>
    </w:p>
    <w:p w:rsidR="00196B18" w:rsidRPr="000D5DF5" w:rsidRDefault="00196B18" w:rsidP="00196B18">
      <w:pPr>
        <w:spacing w:after="0" w:line="260" w:lineRule="atLeast"/>
        <w:rPr>
          <w:sz w:val="20"/>
        </w:rPr>
      </w:pPr>
    </w:p>
    <w:p w:rsidR="00196B18" w:rsidRPr="000D5DF5" w:rsidRDefault="00196B18" w:rsidP="00B726DB">
      <w:pPr>
        <w:numPr>
          <w:ilvl w:val="0"/>
          <w:numId w:val="43"/>
        </w:numPr>
        <w:spacing w:after="0" w:line="260" w:lineRule="atLeast"/>
        <w:rPr>
          <w:sz w:val="20"/>
        </w:rPr>
      </w:pPr>
      <w:r w:rsidRPr="000D5DF5">
        <w:rPr>
          <w:sz w:val="20"/>
        </w:rPr>
        <w:t>Občina sedeža podjetja:</w:t>
      </w:r>
    </w:p>
    <w:p w:rsidR="00196B18" w:rsidRPr="000D5DF5" w:rsidRDefault="00196B18" w:rsidP="00196B18">
      <w:pPr>
        <w:spacing w:after="0" w:line="260" w:lineRule="atLeast"/>
        <w:rPr>
          <w:sz w:val="20"/>
        </w:rPr>
      </w:pPr>
    </w:p>
    <w:p w:rsidR="00196B18" w:rsidRPr="000D5DF5" w:rsidRDefault="00196B18" w:rsidP="00B726DB">
      <w:pPr>
        <w:numPr>
          <w:ilvl w:val="0"/>
          <w:numId w:val="43"/>
        </w:numPr>
        <w:spacing w:after="0" w:line="260" w:lineRule="atLeast"/>
        <w:rPr>
          <w:sz w:val="20"/>
        </w:rPr>
      </w:pPr>
      <w:r w:rsidRPr="000D5DF5">
        <w:rPr>
          <w:sz w:val="20"/>
        </w:rPr>
        <w:t>Matična številka podjetja:</w:t>
      </w: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 xml:space="preserve">Opomba: V primeru skupne ponudbe ta obrazec izpolni, podpiše in </w:t>
      </w:r>
      <w:r w:rsidR="0062311E">
        <w:rPr>
          <w:sz w:val="20"/>
          <w:szCs w:val="20"/>
        </w:rPr>
        <w:t xml:space="preserve">po potrebi </w:t>
      </w:r>
      <w:r w:rsidRPr="000D5DF5">
        <w:rPr>
          <w:sz w:val="20"/>
          <w:szCs w:val="20"/>
        </w:rPr>
        <w:t>žigosa vsak ponudnik. Enako velja tudi za podizvajalce.</w:t>
      </w: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r w:rsidRPr="000D5DF5">
        <w:rPr>
          <w:sz w:val="20"/>
          <w:szCs w:val="20"/>
        </w:rPr>
        <w:t>Kraj in datum:</w:t>
      </w:r>
      <w:r w:rsidRPr="000D5DF5">
        <w:rPr>
          <w:sz w:val="20"/>
          <w:szCs w:val="20"/>
        </w:rPr>
        <w:tab/>
      </w:r>
      <w:r w:rsidRPr="000D5DF5">
        <w:rPr>
          <w:sz w:val="20"/>
          <w:szCs w:val="20"/>
        </w:rPr>
        <w:tab/>
      </w:r>
      <w:r w:rsidRPr="000D5DF5">
        <w:rPr>
          <w:sz w:val="20"/>
          <w:szCs w:val="20"/>
        </w:rPr>
        <w:tab/>
      </w:r>
      <w:r w:rsidRPr="000D5DF5">
        <w:rPr>
          <w:sz w:val="20"/>
          <w:szCs w:val="20"/>
        </w:rPr>
        <w:tab/>
      </w:r>
      <w:r w:rsidRPr="000D5DF5">
        <w:rPr>
          <w:sz w:val="20"/>
          <w:szCs w:val="20"/>
        </w:rPr>
        <w:tab/>
        <w:t xml:space="preserve">Žig in podpis </w:t>
      </w:r>
      <w:r w:rsidR="00CF4FA3" w:rsidRPr="000D5DF5">
        <w:rPr>
          <w:sz w:val="20"/>
          <w:szCs w:val="20"/>
        </w:rPr>
        <w:t>odgovorne</w:t>
      </w:r>
      <w:r w:rsidRPr="000D5DF5">
        <w:rPr>
          <w:sz w:val="20"/>
          <w:szCs w:val="20"/>
        </w:rPr>
        <w:t xml:space="preserve"> osebe</w:t>
      </w:r>
      <w:r w:rsidR="00CF4FA3" w:rsidRPr="000D5DF5">
        <w:rPr>
          <w:sz w:val="20"/>
          <w:szCs w:val="20"/>
        </w:rPr>
        <w:t xml:space="preserve"> ponudnika</w:t>
      </w:r>
      <w:r w:rsidRPr="000D5DF5">
        <w:rPr>
          <w:sz w:val="20"/>
          <w:szCs w:val="20"/>
        </w:rPr>
        <w:t>:</w:t>
      </w: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spacing w:after="0" w:line="260" w:lineRule="atLeast"/>
        <w:rPr>
          <w:sz w:val="20"/>
          <w:szCs w:val="20"/>
        </w:rPr>
      </w:pPr>
    </w:p>
    <w:p w:rsidR="00196B18" w:rsidRPr="000D5DF5" w:rsidRDefault="00196B18" w:rsidP="00196B18">
      <w:pPr>
        <w:pStyle w:val="Odstavekseznama"/>
        <w:keepNext/>
        <w:spacing w:after="0" w:line="260" w:lineRule="atLeast"/>
        <w:contextualSpacing w:val="0"/>
        <w:outlineLvl w:val="0"/>
        <w:rPr>
          <w:b/>
          <w:vanish/>
          <w:color w:val="31849B"/>
          <w:sz w:val="20"/>
          <w:szCs w:val="20"/>
          <w:lang w:val="sl-SI"/>
        </w:rPr>
      </w:pPr>
    </w:p>
    <w:p w:rsidR="00196B18" w:rsidRPr="000D5DF5" w:rsidRDefault="00465D5A" w:rsidP="009A7216">
      <w:pPr>
        <w:pStyle w:val="Naslov1"/>
      </w:pPr>
      <w:bookmarkStart w:id="135" w:name="_Toc461526832"/>
      <w:bookmarkStart w:id="136" w:name="_Toc21599570"/>
      <w:r w:rsidRPr="000D5DF5">
        <w:t>IZJAVA O NEKAZNOVANOSTI IN P</w:t>
      </w:r>
      <w:r w:rsidR="00196B18" w:rsidRPr="000D5DF5">
        <w:t>OOBLASTILO ZA PRIDOBITEV POTRDILA IZ KAZENSKE EVIDENCE – ZA FIZIČNE OSEBE</w:t>
      </w:r>
      <w:bookmarkEnd w:id="135"/>
      <w:bookmarkEnd w:id="136"/>
    </w:p>
    <w:p w:rsidR="00196B18" w:rsidRPr="000D5DF5" w:rsidRDefault="00196B18" w:rsidP="000F618E">
      <w:pPr>
        <w:spacing w:after="0" w:line="260" w:lineRule="atLeast"/>
        <w:ind w:left="720"/>
        <w:rPr>
          <w:sz w:val="20"/>
          <w:szCs w:val="20"/>
        </w:rPr>
      </w:pPr>
    </w:p>
    <w:p w:rsidR="00196B18" w:rsidRPr="000D5DF5" w:rsidRDefault="00196B18" w:rsidP="00196B18">
      <w:pPr>
        <w:spacing w:after="0" w:line="260" w:lineRule="atLeast"/>
        <w:rPr>
          <w:sz w:val="20"/>
          <w:szCs w:val="20"/>
        </w:rPr>
      </w:pPr>
    </w:p>
    <w:p w:rsidR="00465D5A" w:rsidRPr="000D5DF5" w:rsidRDefault="00465D5A" w:rsidP="00465D5A">
      <w:pPr>
        <w:spacing w:after="0" w:line="260" w:lineRule="atLeast"/>
        <w:rPr>
          <w:sz w:val="20"/>
          <w:szCs w:val="20"/>
        </w:rPr>
      </w:pPr>
      <w:r w:rsidRPr="000D5DF5">
        <w:rPr>
          <w:sz w:val="20"/>
          <w:szCs w:val="20"/>
        </w:rPr>
        <w:t>Spodaj podpisani __________________________</w:t>
      </w:r>
      <w:r w:rsidR="003E0DB4" w:rsidRPr="000D5DF5">
        <w:rPr>
          <w:sz w:val="20"/>
          <w:szCs w:val="20"/>
        </w:rPr>
        <w:t>__________</w:t>
      </w:r>
      <w:r w:rsidRPr="000D5DF5">
        <w:rPr>
          <w:sz w:val="20"/>
          <w:szCs w:val="20"/>
        </w:rPr>
        <w:t>__ (</w:t>
      </w:r>
      <w:r w:rsidR="003E0DB4" w:rsidRPr="000D5DF5">
        <w:rPr>
          <w:sz w:val="20"/>
          <w:szCs w:val="20"/>
        </w:rPr>
        <w:t xml:space="preserve">ime in priimek </w:t>
      </w:r>
      <w:r w:rsidRPr="000D5DF5">
        <w:rPr>
          <w:sz w:val="20"/>
          <w:szCs w:val="20"/>
        </w:rPr>
        <w:t>pooblastitelja) potrjujem, da nisem bil pravnomočno obsojen za kazniva dejanja, ki jih našteva 1. odstavek 75. člena Zakona o javnem naročanju – ZJN-3 (Uradni list RS, št. 91/15</w:t>
      </w:r>
      <w:r w:rsidR="00834E8C" w:rsidRPr="000D5DF5">
        <w:rPr>
          <w:sz w:val="20"/>
          <w:szCs w:val="20"/>
        </w:rPr>
        <w:t xml:space="preserve"> in 14/18; v nadaljevanju: ZJN-3</w:t>
      </w:r>
      <w:r w:rsidRPr="000D5DF5">
        <w:rPr>
          <w:sz w:val="20"/>
          <w:szCs w:val="20"/>
        </w:rPr>
        <w:t xml:space="preserve">), in pooblaščam Ministrstvo za finance, Finančno upravo Republike Slovenije, da za potrebe preverjanja neobstoja razlogov za izključitev po 1. odstavku 75. člena ZJN-3 v postopku oddaje javnega naročila z oznako </w:t>
      </w:r>
      <w:r w:rsidR="00657637">
        <w:rPr>
          <w:sz w:val="20"/>
          <w:szCs w:val="20"/>
        </w:rPr>
        <w:t>JN 24/2019 SERVISI</w:t>
      </w:r>
      <w:r w:rsidRPr="000D5DF5">
        <w:rPr>
          <w:sz w:val="20"/>
          <w:szCs w:val="20"/>
        </w:rPr>
        <w:t>, pridobi potrdilo iz kazenske evidence Ministrstva za pravosodje Republike Slovenije.</w:t>
      </w:r>
    </w:p>
    <w:p w:rsidR="00465D5A" w:rsidRPr="000D5DF5" w:rsidRDefault="00465D5A" w:rsidP="00465D5A">
      <w:pPr>
        <w:spacing w:after="0" w:line="260" w:lineRule="atLeast"/>
        <w:rPr>
          <w:sz w:val="20"/>
          <w:szCs w:val="20"/>
        </w:rPr>
      </w:pPr>
    </w:p>
    <w:p w:rsidR="000F618E" w:rsidRPr="000D5DF5" w:rsidRDefault="000F618E" w:rsidP="00465D5A">
      <w:pPr>
        <w:spacing w:after="0" w:line="260" w:lineRule="atLeast"/>
        <w:rPr>
          <w:sz w:val="20"/>
          <w:szCs w:val="20"/>
        </w:rPr>
      </w:pPr>
    </w:p>
    <w:p w:rsidR="00465D5A" w:rsidRPr="000D5DF5" w:rsidRDefault="00465D5A" w:rsidP="00465D5A">
      <w:pPr>
        <w:spacing w:after="0" w:line="260" w:lineRule="atLeast"/>
        <w:rPr>
          <w:sz w:val="20"/>
          <w:szCs w:val="20"/>
        </w:rPr>
      </w:pPr>
      <w:r w:rsidRPr="000D5DF5">
        <w:rPr>
          <w:sz w:val="20"/>
          <w:szCs w:val="20"/>
        </w:rPr>
        <w:t>M</w:t>
      </w:r>
      <w:r w:rsidR="006149A9" w:rsidRPr="000D5DF5">
        <w:rPr>
          <w:sz w:val="20"/>
          <w:szCs w:val="20"/>
        </w:rPr>
        <w:t>oji osebni podatki so naslednji</w:t>
      </w:r>
      <w:r w:rsidRPr="000D5DF5">
        <w:rPr>
          <w:sz w:val="20"/>
          <w:szCs w:val="20"/>
        </w:rPr>
        <w:t>:</w:t>
      </w:r>
    </w:p>
    <w:p w:rsidR="00465D5A" w:rsidRPr="000D5DF5" w:rsidRDefault="00465D5A" w:rsidP="00465D5A">
      <w:pPr>
        <w:spacing w:after="0" w:line="260" w:lineRule="atLeast"/>
        <w:rPr>
          <w:sz w:val="20"/>
          <w:szCs w:val="20"/>
        </w:rPr>
      </w:pPr>
    </w:p>
    <w:p w:rsidR="00465D5A" w:rsidRPr="000D5DF5" w:rsidRDefault="00465D5A" w:rsidP="00B726DB">
      <w:pPr>
        <w:numPr>
          <w:ilvl w:val="0"/>
          <w:numId w:val="43"/>
        </w:numPr>
        <w:spacing w:after="0" w:line="260" w:lineRule="atLeast"/>
        <w:rPr>
          <w:sz w:val="20"/>
        </w:rPr>
      </w:pPr>
      <w:r w:rsidRPr="000D5DF5">
        <w:rPr>
          <w:sz w:val="20"/>
        </w:rPr>
        <w:t>EMŠO:</w:t>
      </w:r>
    </w:p>
    <w:p w:rsidR="00465D5A" w:rsidRPr="000D5DF5" w:rsidRDefault="00465D5A" w:rsidP="00465D5A">
      <w:pPr>
        <w:spacing w:after="0" w:line="260" w:lineRule="atLeast"/>
        <w:rPr>
          <w:sz w:val="20"/>
        </w:rPr>
      </w:pPr>
    </w:p>
    <w:p w:rsidR="00465D5A" w:rsidRPr="000D5DF5" w:rsidRDefault="00465D5A" w:rsidP="00B726DB">
      <w:pPr>
        <w:numPr>
          <w:ilvl w:val="0"/>
          <w:numId w:val="43"/>
        </w:numPr>
        <w:spacing w:after="0" w:line="260" w:lineRule="atLeast"/>
        <w:rPr>
          <w:sz w:val="20"/>
        </w:rPr>
      </w:pPr>
      <w:r w:rsidRPr="000D5DF5">
        <w:rPr>
          <w:sz w:val="20"/>
        </w:rPr>
        <w:t>Datum rojstva:</w:t>
      </w:r>
    </w:p>
    <w:p w:rsidR="00465D5A" w:rsidRPr="000D5DF5" w:rsidRDefault="00465D5A" w:rsidP="00465D5A">
      <w:pPr>
        <w:spacing w:after="0" w:line="260" w:lineRule="atLeast"/>
        <w:rPr>
          <w:sz w:val="20"/>
        </w:rPr>
      </w:pPr>
    </w:p>
    <w:p w:rsidR="00465D5A" w:rsidRPr="000D5DF5" w:rsidRDefault="00465D5A" w:rsidP="00B726DB">
      <w:pPr>
        <w:numPr>
          <w:ilvl w:val="0"/>
          <w:numId w:val="43"/>
        </w:numPr>
        <w:spacing w:after="0" w:line="260" w:lineRule="atLeast"/>
        <w:rPr>
          <w:sz w:val="20"/>
        </w:rPr>
      </w:pPr>
      <w:r w:rsidRPr="000D5DF5">
        <w:rPr>
          <w:sz w:val="20"/>
        </w:rPr>
        <w:t>Kraj rojstva:</w:t>
      </w:r>
    </w:p>
    <w:p w:rsidR="00465D5A" w:rsidRPr="000D5DF5" w:rsidRDefault="00465D5A" w:rsidP="00465D5A">
      <w:pPr>
        <w:spacing w:after="0" w:line="260" w:lineRule="atLeast"/>
        <w:rPr>
          <w:sz w:val="20"/>
        </w:rPr>
      </w:pPr>
    </w:p>
    <w:p w:rsidR="00465D5A" w:rsidRPr="000D5DF5" w:rsidRDefault="00465D5A" w:rsidP="00B726DB">
      <w:pPr>
        <w:numPr>
          <w:ilvl w:val="0"/>
          <w:numId w:val="43"/>
        </w:numPr>
        <w:spacing w:after="0" w:line="260" w:lineRule="atLeast"/>
        <w:rPr>
          <w:sz w:val="20"/>
        </w:rPr>
      </w:pPr>
      <w:r w:rsidRPr="000D5DF5">
        <w:rPr>
          <w:sz w:val="20"/>
        </w:rPr>
        <w:t>Občina rojstva:</w:t>
      </w:r>
    </w:p>
    <w:p w:rsidR="00465D5A" w:rsidRPr="000D5DF5" w:rsidRDefault="00465D5A" w:rsidP="00465D5A">
      <w:pPr>
        <w:spacing w:after="0" w:line="260" w:lineRule="atLeast"/>
        <w:rPr>
          <w:sz w:val="20"/>
        </w:rPr>
      </w:pPr>
    </w:p>
    <w:p w:rsidR="00465D5A" w:rsidRPr="000D5DF5" w:rsidRDefault="00465D5A" w:rsidP="00B726DB">
      <w:pPr>
        <w:numPr>
          <w:ilvl w:val="0"/>
          <w:numId w:val="43"/>
        </w:numPr>
        <w:spacing w:after="0" w:line="260" w:lineRule="atLeast"/>
        <w:rPr>
          <w:sz w:val="20"/>
        </w:rPr>
      </w:pPr>
      <w:r w:rsidRPr="000D5DF5">
        <w:rPr>
          <w:sz w:val="20"/>
        </w:rPr>
        <w:t>Država rojstva:</w:t>
      </w:r>
    </w:p>
    <w:p w:rsidR="00465D5A" w:rsidRPr="000D5DF5" w:rsidRDefault="00465D5A" w:rsidP="00465D5A">
      <w:pPr>
        <w:spacing w:after="0" w:line="260" w:lineRule="atLeast"/>
        <w:rPr>
          <w:sz w:val="20"/>
        </w:rPr>
      </w:pPr>
    </w:p>
    <w:p w:rsidR="00465D5A" w:rsidRPr="000D5DF5" w:rsidRDefault="00465D5A" w:rsidP="00B726DB">
      <w:pPr>
        <w:numPr>
          <w:ilvl w:val="0"/>
          <w:numId w:val="37"/>
        </w:numPr>
        <w:spacing w:after="0" w:line="260" w:lineRule="atLeast"/>
        <w:rPr>
          <w:sz w:val="20"/>
        </w:rPr>
      </w:pPr>
      <w:r w:rsidRPr="000D5DF5">
        <w:rPr>
          <w:sz w:val="20"/>
        </w:rPr>
        <w:t>Naslov stalnega/začasnega bivališča:</w:t>
      </w:r>
    </w:p>
    <w:p w:rsidR="00465D5A" w:rsidRPr="000D5DF5" w:rsidRDefault="00465D5A" w:rsidP="00465D5A">
      <w:pPr>
        <w:spacing w:after="0" w:line="260" w:lineRule="atLeast"/>
        <w:rPr>
          <w:sz w:val="20"/>
        </w:rPr>
      </w:pPr>
    </w:p>
    <w:p w:rsidR="00465D5A" w:rsidRPr="000D5DF5" w:rsidRDefault="00465D5A" w:rsidP="00B726DB">
      <w:pPr>
        <w:numPr>
          <w:ilvl w:val="1"/>
          <w:numId w:val="37"/>
        </w:numPr>
        <w:spacing w:after="0" w:line="260" w:lineRule="atLeast"/>
        <w:rPr>
          <w:sz w:val="20"/>
        </w:rPr>
      </w:pPr>
      <w:r w:rsidRPr="000D5DF5">
        <w:rPr>
          <w:sz w:val="20"/>
        </w:rPr>
        <w:t>(ulica in hišna številka):</w:t>
      </w:r>
    </w:p>
    <w:p w:rsidR="00465D5A" w:rsidRPr="000D5DF5" w:rsidRDefault="00465D5A" w:rsidP="00465D5A">
      <w:pPr>
        <w:spacing w:after="0" w:line="260" w:lineRule="atLeast"/>
        <w:rPr>
          <w:sz w:val="20"/>
        </w:rPr>
      </w:pPr>
    </w:p>
    <w:p w:rsidR="00465D5A" w:rsidRPr="000D5DF5" w:rsidRDefault="00465D5A" w:rsidP="00B726DB">
      <w:pPr>
        <w:numPr>
          <w:ilvl w:val="1"/>
          <w:numId w:val="37"/>
        </w:numPr>
        <w:spacing w:after="0" w:line="260" w:lineRule="atLeast"/>
        <w:rPr>
          <w:sz w:val="20"/>
        </w:rPr>
      </w:pPr>
      <w:r w:rsidRPr="000D5DF5">
        <w:rPr>
          <w:sz w:val="20"/>
        </w:rPr>
        <w:t>(poštna številka in pošta):</w:t>
      </w:r>
    </w:p>
    <w:p w:rsidR="00465D5A" w:rsidRPr="000D5DF5" w:rsidRDefault="00465D5A" w:rsidP="00465D5A">
      <w:pPr>
        <w:spacing w:after="0" w:line="260" w:lineRule="atLeast"/>
        <w:rPr>
          <w:sz w:val="20"/>
        </w:rPr>
      </w:pPr>
    </w:p>
    <w:p w:rsidR="00465D5A" w:rsidRPr="000D5DF5" w:rsidRDefault="00465D5A" w:rsidP="00B726DB">
      <w:pPr>
        <w:numPr>
          <w:ilvl w:val="0"/>
          <w:numId w:val="37"/>
        </w:numPr>
        <w:spacing w:after="0" w:line="260" w:lineRule="atLeast"/>
        <w:rPr>
          <w:sz w:val="20"/>
        </w:rPr>
      </w:pPr>
      <w:r w:rsidRPr="000D5DF5">
        <w:rPr>
          <w:sz w:val="20"/>
        </w:rPr>
        <w:t>Državljanstv</w:t>
      </w:r>
      <w:r w:rsidR="006149A9" w:rsidRPr="000D5DF5">
        <w:rPr>
          <w:sz w:val="20"/>
        </w:rPr>
        <w:t>o</w:t>
      </w:r>
      <w:r w:rsidRPr="000D5DF5">
        <w:rPr>
          <w:sz w:val="20"/>
        </w:rPr>
        <w:t>:</w:t>
      </w:r>
    </w:p>
    <w:p w:rsidR="00465D5A" w:rsidRPr="000D5DF5" w:rsidRDefault="00465D5A" w:rsidP="00465D5A">
      <w:pPr>
        <w:spacing w:after="0" w:line="260" w:lineRule="atLeast"/>
        <w:rPr>
          <w:sz w:val="20"/>
        </w:rPr>
      </w:pPr>
    </w:p>
    <w:p w:rsidR="00465D5A" w:rsidRPr="000D5DF5" w:rsidRDefault="00465D5A" w:rsidP="00B726DB">
      <w:pPr>
        <w:numPr>
          <w:ilvl w:val="0"/>
          <w:numId w:val="37"/>
        </w:numPr>
        <w:spacing w:after="0" w:line="260" w:lineRule="atLeast"/>
        <w:rPr>
          <w:sz w:val="20"/>
        </w:rPr>
      </w:pPr>
      <w:r w:rsidRPr="000D5DF5">
        <w:rPr>
          <w:sz w:val="20"/>
        </w:rPr>
        <w:t>Moj prejšnji priimek se je glasil:</w:t>
      </w:r>
    </w:p>
    <w:p w:rsidR="00465D5A" w:rsidRPr="000D5DF5" w:rsidRDefault="00465D5A" w:rsidP="00465D5A">
      <w:pPr>
        <w:spacing w:after="0" w:line="260" w:lineRule="atLeast"/>
        <w:rPr>
          <w:sz w:val="20"/>
          <w:szCs w:val="20"/>
        </w:rPr>
      </w:pPr>
    </w:p>
    <w:p w:rsidR="000F618E" w:rsidRPr="000D5DF5" w:rsidRDefault="000F618E" w:rsidP="00465D5A">
      <w:pPr>
        <w:spacing w:after="0" w:line="260" w:lineRule="atLeast"/>
        <w:rPr>
          <w:sz w:val="20"/>
          <w:szCs w:val="20"/>
        </w:rPr>
      </w:pPr>
    </w:p>
    <w:p w:rsidR="00465D5A" w:rsidRPr="000D5DF5" w:rsidRDefault="00465D5A" w:rsidP="00465D5A">
      <w:pPr>
        <w:spacing w:after="0" w:line="260" w:lineRule="atLeast"/>
        <w:rPr>
          <w:sz w:val="20"/>
          <w:szCs w:val="20"/>
        </w:rPr>
      </w:pPr>
      <w:r w:rsidRPr="000D5DF5">
        <w:rPr>
          <w:sz w:val="20"/>
          <w:szCs w:val="20"/>
        </w:rPr>
        <w:t>Opomba: Ta obrazec morajo izpolniti in podpisati vse osebe ponudnika, ki so člani upravnega, vodstvenega ter nadzornega organa in tudi osebe, ki imajo pooblastila za zastopanje, odločanje in nadzor pri ponudniku. Enako velja za podizvajalce.</w:t>
      </w:r>
    </w:p>
    <w:p w:rsidR="00465D5A" w:rsidRPr="000D5DF5" w:rsidRDefault="00465D5A" w:rsidP="00465D5A">
      <w:pPr>
        <w:spacing w:after="0" w:line="260" w:lineRule="atLeast"/>
        <w:rPr>
          <w:sz w:val="20"/>
          <w:szCs w:val="20"/>
        </w:rPr>
      </w:pPr>
    </w:p>
    <w:p w:rsidR="000F618E" w:rsidRPr="000D5DF5" w:rsidRDefault="000F618E" w:rsidP="00465D5A">
      <w:pPr>
        <w:spacing w:after="0" w:line="260" w:lineRule="atLeast"/>
        <w:rPr>
          <w:sz w:val="20"/>
          <w:szCs w:val="20"/>
        </w:rPr>
      </w:pPr>
    </w:p>
    <w:p w:rsidR="006149A9" w:rsidRPr="000D5DF5" w:rsidRDefault="00465D5A" w:rsidP="006149A9">
      <w:pPr>
        <w:spacing w:after="0" w:line="260" w:lineRule="atLeast"/>
        <w:rPr>
          <w:sz w:val="20"/>
          <w:szCs w:val="20"/>
        </w:rPr>
      </w:pPr>
      <w:r w:rsidRPr="000D5DF5">
        <w:rPr>
          <w:sz w:val="20"/>
          <w:szCs w:val="20"/>
        </w:rPr>
        <w:t>Kraj in datum:</w:t>
      </w:r>
      <w:r w:rsidRPr="000D5DF5">
        <w:rPr>
          <w:sz w:val="20"/>
          <w:szCs w:val="20"/>
        </w:rPr>
        <w:tab/>
      </w:r>
      <w:r w:rsidRPr="000D5DF5">
        <w:rPr>
          <w:sz w:val="20"/>
          <w:szCs w:val="20"/>
        </w:rPr>
        <w:tab/>
      </w:r>
      <w:r w:rsidRPr="000D5DF5">
        <w:rPr>
          <w:sz w:val="20"/>
          <w:szCs w:val="20"/>
        </w:rPr>
        <w:tab/>
      </w:r>
      <w:r w:rsidR="006149A9" w:rsidRPr="000D5DF5">
        <w:rPr>
          <w:sz w:val="20"/>
          <w:szCs w:val="20"/>
        </w:rPr>
        <w:tab/>
      </w:r>
      <w:r w:rsidR="006149A9" w:rsidRPr="000D5DF5">
        <w:rPr>
          <w:sz w:val="20"/>
          <w:szCs w:val="20"/>
        </w:rPr>
        <w:tab/>
      </w:r>
      <w:r w:rsidRPr="000D5DF5">
        <w:rPr>
          <w:sz w:val="20"/>
          <w:szCs w:val="20"/>
        </w:rPr>
        <w:t>Podpis pooblastitelja</w:t>
      </w:r>
      <w:r w:rsidR="006149A9" w:rsidRPr="000D5DF5">
        <w:rPr>
          <w:sz w:val="20"/>
          <w:szCs w:val="20"/>
        </w:rPr>
        <w:t>:</w:t>
      </w:r>
    </w:p>
    <w:p w:rsidR="00465D5A" w:rsidRPr="000D5DF5" w:rsidRDefault="00465D5A"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0F618E" w:rsidRPr="000D5DF5" w:rsidRDefault="000F618E" w:rsidP="00465D5A">
      <w:pPr>
        <w:spacing w:after="0" w:line="260" w:lineRule="atLeast"/>
        <w:rPr>
          <w:sz w:val="20"/>
          <w:szCs w:val="20"/>
        </w:rPr>
      </w:pPr>
    </w:p>
    <w:p w:rsidR="00196B18" w:rsidRPr="000D5DF5" w:rsidRDefault="00345743" w:rsidP="009A7216">
      <w:pPr>
        <w:pStyle w:val="Naslov1"/>
      </w:pPr>
      <w:bookmarkStart w:id="137" w:name="_Toc21599571"/>
      <w:r w:rsidRPr="000D5DF5">
        <w:lastRenderedPageBreak/>
        <w:t xml:space="preserve">PODATKI O </w:t>
      </w:r>
      <w:r w:rsidR="00B257E8" w:rsidRPr="000D5DF5">
        <w:t>SODELUJOČEM PODIZVAJALCU</w:t>
      </w:r>
      <w:bookmarkEnd w:id="137"/>
    </w:p>
    <w:p w:rsidR="00196B18" w:rsidRPr="000D5DF5" w:rsidRDefault="00196B18" w:rsidP="00196B18">
      <w:pPr>
        <w:spacing w:after="0" w:line="260" w:lineRule="atLeast"/>
        <w:rPr>
          <w:sz w:val="20"/>
          <w:szCs w:val="20"/>
        </w:rPr>
      </w:pPr>
    </w:p>
    <w:p w:rsidR="00B257E8" w:rsidRPr="000D5DF5" w:rsidRDefault="00B257E8" w:rsidP="00196B18">
      <w:pPr>
        <w:spacing w:after="0" w:line="260" w:lineRule="atLeast"/>
        <w:rPr>
          <w:sz w:val="20"/>
          <w:szCs w:val="20"/>
        </w:rPr>
      </w:pPr>
    </w:p>
    <w:p w:rsidR="00345743" w:rsidRPr="000D5DF5" w:rsidRDefault="00345743" w:rsidP="00196B18">
      <w:pPr>
        <w:spacing w:after="0" w:line="260" w:lineRule="atLeast"/>
        <w:rPr>
          <w:sz w:val="20"/>
          <w:szCs w:val="20"/>
        </w:rPr>
      </w:pPr>
      <w:r w:rsidRPr="000D5DF5">
        <w:rPr>
          <w:sz w:val="20"/>
          <w:szCs w:val="20"/>
        </w:rPr>
        <w:t xml:space="preserve">Pri izvedbi javnega naročila z oznako </w:t>
      </w:r>
      <w:r w:rsidR="00657637">
        <w:rPr>
          <w:sz w:val="20"/>
          <w:szCs w:val="20"/>
        </w:rPr>
        <w:t>JN 24/2019 SERVISI</w:t>
      </w:r>
      <w:r w:rsidRPr="000D5DF5">
        <w:rPr>
          <w:sz w:val="20"/>
          <w:szCs w:val="20"/>
        </w:rPr>
        <w:t xml:space="preserve"> bomo sodelovali s podizvajalcem:</w:t>
      </w:r>
    </w:p>
    <w:p w:rsidR="00345743" w:rsidRPr="000D5DF5" w:rsidRDefault="00345743" w:rsidP="00196B18">
      <w:pPr>
        <w:spacing w:after="0" w:line="260" w:lineRule="atLeast"/>
        <w:rPr>
          <w:sz w:val="20"/>
          <w:szCs w:val="20"/>
        </w:rPr>
      </w:pPr>
    </w:p>
    <w:p w:rsidR="00345743" w:rsidRPr="000D5DF5" w:rsidRDefault="00345743" w:rsidP="00B726DB">
      <w:pPr>
        <w:numPr>
          <w:ilvl w:val="0"/>
          <w:numId w:val="43"/>
        </w:numPr>
        <w:spacing w:after="0" w:line="260" w:lineRule="atLeast"/>
        <w:rPr>
          <w:sz w:val="20"/>
        </w:rPr>
      </w:pPr>
      <w:r w:rsidRPr="000D5DF5">
        <w:rPr>
          <w:sz w:val="20"/>
        </w:rPr>
        <w:t>Naziv podizvajalca:</w:t>
      </w:r>
    </w:p>
    <w:p w:rsidR="00345743" w:rsidRPr="000D5DF5" w:rsidRDefault="00345743" w:rsidP="00B726DB">
      <w:pPr>
        <w:numPr>
          <w:ilvl w:val="0"/>
          <w:numId w:val="43"/>
        </w:numPr>
        <w:spacing w:after="0" w:line="260" w:lineRule="atLeast"/>
        <w:rPr>
          <w:sz w:val="20"/>
        </w:rPr>
      </w:pPr>
      <w:r w:rsidRPr="000D5DF5">
        <w:rPr>
          <w:sz w:val="20"/>
        </w:rPr>
        <w:t>Polni naslov:</w:t>
      </w:r>
    </w:p>
    <w:p w:rsidR="00345743" w:rsidRPr="000D5DF5" w:rsidRDefault="00345743" w:rsidP="00B726DB">
      <w:pPr>
        <w:numPr>
          <w:ilvl w:val="0"/>
          <w:numId w:val="43"/>
        </w:numPr>
        <w:spacing w:after="0" w:line="260" w:lineRule="atLeast"/>
        <w:rPr>
          <w:sz w:val="20"/>
        </w:rPr>
      </w:pPr>
      <w:r w:rsidRPr="000D5DF5">
        <w:rPr>
          <w:sz w:val="20"/>
        </w:rPr>
        <w:t>Matična številka:</w:t>
      </w:r>
    </w:p>
    <w:p w:rsidR="00345743" w:rsidRPr="000D5DF5" w:rsidRDefault="00345743" w:rsidP="00B726DB">
      <w:pPr>
        <w:numPr>
          <w:ilvl w:val="0"/>
          <w:numId w:val="43"/>
        </w:numPr>
        <w:spacing w:after="0" w:line="260" w:lineRule="atLeast"/>
        <w:rPr>
          <w:sz w:val="20"/>
        </w:rPr>
      </w:pPr>
      <w:r w:rsidRPr="000D5DF5">
        <w:rPr>
          <w:sz w:val="20"/>
        </w:rPr>
        <w:t>Davčna številka:</w:t>
      </w:r>
    </w:p>
    <w:p w:rsidR="00345743" w:rsidRPr="000D5DF5" w:rsidRDefault="003E0DB4" w:rsidP="00B726DB">
      <w:pPr>
        <w:numPr>
          <w:ilvl w:val="0"/>
          <w:numId w:val="43"/>
        </w:numPr>
        <w:spacing w:after="0" w:line="260" w:lineRule="atLeast"/>
        <w:rPr>
          <w:sz w:val="20"/>
        </w:rPr>
      </w:pPr>
      <w:r w:rsidRPr="000D5DF5">
        <w:rPr>
          <w:sz w:val="20"/>
        </w:rPr>
        <w:t>IBAN št.</w:t>
      </w:r>
      <w:r w:rsidR="00345743" w:rsidRPr="000D5DF5">
        <w:rPr>
          <w:sz w:val="20"/>
        </w:rPr>
        <w:t>: SI56</w:t>
      </w:r>
    </w:p>
    <w:p w:rsidR="00345743" w:rsidRPr="000D5DF5" w:rsidRDefault="00345743" w:rsidP="00B726DB">
      <w:pPr>
        <w:numPr>
          <w:ilvl w:val="0"/>
          <w:numId w:val="43"/>
        </w:numPr>
        <w:spacing w:after="0" w:line="260" w:lineRule="atLeast"/>
        <w:rPr>
          <w:sz w:val="20"/>
        </w:rPr>
      </w:pPr>
      <w:r w:rsidRPr="000D5DF5">
        <w:rPr>
          <w:sz w:val="20"/>
        </w:rPr>
        <w:t>Vrsta in vrednost del, ki jih podizvajalec prevzema:</w:t>
      </w:r>
    </w:p>
    <w:p w:rsidR="00345743" w:rsidRPr="000D5DF5" w:rsidRDefault="00345743" w:rsidP="00B726DB">
      <w:pPr>
        <w:numPr>
          <w:ilvl w:val="0"/>
          <w:numId w:val="43"/>
        </w:numPr>
        <w:spacing w:after="0" w:line="260" w:lineRule="atLeast"/>
        <w:rPr>
          <w:sz w:val="20"/>
        </w:rPr>
      </w:pPr>
      <w:r w:rsidRPr="000D5DF5">
        <w:rPr>
          <w:sz w:val="20"/>
        </w:rPr>
        <w:t>Kontaktna oseba in zakoniti zastopniki podizvajalca:</w:t>
      </w:r>
    </w:p>
    <w:p w:rsidR="00345743" w:rsidRPr="000D5DF5" w:rsidRDefault="00345743" w:rsidP="00B726DB">
      <w:pPr>
        <w:numPr>
          <w:ilvl w:val="0"/>
          <w:numId w:val="43"/>
        </w:numPr>
        <w:spacing w:after="0" w:line="260" w:lineRule="atLeast"/>
        <w:rPr>
          <w:sz w:val="20"/>
        </w:rPr>
      </w:pPr>
      <w:r w:rsidRPr="000D5DF5">
        <w:rPr>
          <w:sz w:val="20"/>
        </w:rPr>
        <w:t>Zahteva za neposredno plačilo od naročnika (obkrožite DA ali NE):     DA          NE</w:t>
      </w:r>
    </w:p>
    <w:p w:rsidR="00345743" w:rsidRPr="000D5DF5" w:rsidRDefault="00345743" w:rsidP="00196B18">
      <w:pPr>
        <w:spacing w:after="0" w:line="260" w:lineRule="atLeast"/>
        <w:rPr>
          <w:sz w:val="20"/>
          <w:szCs w:val="20"/>
        </w:rPr>
      </w:pPr>
    </w:p>
    <w:p w:rsidR="00345743" w:rsidRPr="000D5DF5" w:rsidRDefault="00345743" w:rsidP="00196B18">
      <w:pPr>
        <w:spacing w:after="0" w:line="260" w:lineRule="atLeast"/>
        <w:rPr>
          <w:i/>
          <w:sz w:val="20"/>
          <w:szCs w:val="20"/>
        </w:rPr>
      </w:pPr>
      <w:r w:rsidRPr="000D5DF5">
        <w:rPr>
          <w:i/>
          <w:sz w:val="20"/>
          <w:szCs w:val="20"/>
        </w:rPr>
        <w:t xml:space="preserve">Če je podizvajalec pri zahtevi za neposredno plačilo od naročnika obkrožil DA, potem </w:t>
      </w:r>
      <w:r w:rsidR="00B257E8" w:rsidRPr="000D5DF5">
        <w:rPr>
          <w:i/>
          <w:sz w:val="20"/>
          <w:szCs w:val="20"/>
        </w:rPr>
        <w:t>naj podizvajalec izpolni še spodnje besedilo, s katerim</w:t>
      </w:r>
      <w:r w:rsidRPr="000D5DF5">
        <w:rPr>
          <w:i/>
          <w:sz w:val="20"/>
          <w:szCs w:val="20"/>
        </w:rPr>
        <w:t xml:space="preserve"> </w:t>
      </w:r>
      <w:r w:rsidR="00B257E8" w:rsidRPr="000D5DF5">
        <w:rPr>
          <w:i/>
          <w:sz w:val="20"/>
          <w:szCs w:val="20"/>
        </w:rPr>
        <w:t xml:space="preserve">podizvajalec soglaša, da naročnik plača terjatev neposredno podizvajalcu namesto izvajalca. </w:t>
      </w:r>
    </w:p>
    <w:p w:rsidR="00345743" w:rsidRPr="000D5DF5" w:rsidRDefault="00345743" w:rsidP="00196B18">
      <w:pPr>
        <w:spacing w:after="0" w:line="260" w:lineRule="atLeast"/>
        <w:rPr>
          <w:sz w:val="20"/>
          <w:szCs w:val="20"/>
        </w:rPr>
      </w:pPr>
    </w:p>
    <w:p w:rsidR="000545EE" w:rsidRPr="000D5DF5" w:rsidRDefault="00196B18" w:rsidP="00196B18">
      <w:pPr>
        <w:spacing w:after="0" w:line="260" w:lineRule="atLeast"/>
        <w:rPr>
          <w:sz w:val="20"/>
          <w:szCs w:val="20"/>
        </w:rPr>
      </w:pPr>
      <w:r w:rsidRPr="000D5DF5">
        <w:rPr>
          <w:sz w:val="20"/>
          <w:szCs w:val="20"/>
        </w:rPr>
        <w:t>Podpisani __________</w:t>
      </w:r>
      <w:r w:rsidR="003E0DB4" w:rsidRPr="000D5DF5">
        <w:rPr>
          <w:sz w:val="20"/>
          <w:szCs w:val="20"/>
        </w:rPr>
        <w:t>_</w:t>
      </w:r>
      <w:r w:rsidRPr="000D5DF5">
        <w:rPr>
          <w:sz w:val="20"/>
          <w:szCs w:val="20"/>
        </w:rPr>
        <w:t xml:space="preserve">__________________ (ime in priimek </w:t>
      </w:r>
      <w:r w:rsidR="002F7817" w:rsidRPr="000D5DF5">
        <w:rPr>
          <w:sz w:val="20"/>
          <w:szCs w:val="20"/>
        </w:rPr>
        <w:t>odgovorne osebe</w:t>
      </w:r>
      <w:r w:rsidRPr="000D5DF5">
        <w:rPr>
          <w:sz w:val="20"/>
          <w:szCs w:val="20"/>
        </w:rPr>
        <w:t xml:space="preserve"> podizvajalca), ki zastopam </w:t>
      </w:r>
      <w:r w:rsidR="00852892">
        <w:rPr>
          <w:sz w:val="20"/>
          <w:szCs w:val="20"/>
        </w:rPr>
        <w:t>zgoraj imenovanega podizvajalca</w:t>
      </w:r>
      <w:r w:rsidR="00E36E69">
        <w:rPr>
          <w:sz w:val="20"/>
          <w:szCs w:val="20"/>
        </w:rPr>
        <w:t>,</w:t>
      </w:r>
      <w:r w:rsidRPr="000D5DF5">
        <w:rPr>
          <w:sz w:val="20"/>
          <w:szCs w:val="20"/>
        </w:rPr>
        <w:t xml:space="preserve"> soglašam, da Finančna uprava Republike Slovenije namesto ponudnika _________________</w:t>
      </w:r>
      <w:r w:rsidR="003E0DB4" w:rsidRPr="000D5DF5">
        <w:rPr>
          <w:sz w:val="20"/>
          <w:szCs w:val="20"/>
        </w:rPr>
        <w:t>__________________________</w:t>
      </w:r>
      <w:r w:rsidRPr="000D5DF5">
        <w:rPr>
          <w:sz w:val="20"/>
          <w:szCs w:val="20"/>
        </w:rPr>
        <w:t xml:space="preserve">________ (naziv in naslov ponudnika) plača našo terjatev, ki jo imamo do imenovanega ponudnika, pri čemer terjatev izhaja iz izpolnitve obveznosti, ki so nastale pri izvedbi javnega naročila z oznako </w:t>
      </w:r>
      <w:r w:rsidR="00657637">
        <w:rPr>
          <w:sz w:val="20"/>
          <w:szCs w:val="20"/>
        </w:rPr>
        <w:t>JN 24/2019 SERVISI</w:t>
      </w:r>
      <w:r w:rsidR="00F37744">
        <w:rPr>
          <w:sz w:val="20"/>
          <w:szCs w:val="20"/>
        </w:rPr>
        <w:t>.</w:t>
      </w:r>
      <w:r w:rsidRPr="000D5DF5">
        <w:rPr>
          <w:sz w:val="20"/>
          <w:szCs w:val="20"/>
        </w:rPr>
        <w:t xml:space="preserve"> Vse ostale podrobnosti </w:t>
      </w:r>
      <w:r w:rsidR="006658D2" w:rsidRPr="000D5DF5">
        <w:rPr>
          <w:sz w:val="20"/>
          <w:szCs w:val="20"/>
        </w:rPr>
        <w:t xml:space="preserve">so opredeljene v </w:t>
      </w:r>
      <w:r w:rsidR="00B257E8" w:rsidRPr="000D5DF5">
        <w:rPr>
          <w:sz w:val="20"/>
          <w:szCs w:val="20"/>
        </w:rPr>
        <w:t>tem obrazcu.</w:t>
      </w:r>
    </w:p>
    <w:p w:rsidR="000545EE" w:rsidRPr="000D5DF5" w:rsidRDefault="000545EE" w:rsidP="00196B18">
      <w:pPr>
        <w:spacing w:after="0" w:line="260" w:lineRule="atLeast"/>
        <w:rPr>
          <w:sz w:val="20"/>
          <w:szCs w:val="20"/>
        </w:rPr>
      </w:pPr>
    </w:p>
    <w:p w:rsidR="00F37744" w:rsidRDefault="00F37744" w:rsidP="00196B18">
      <w:pPr>
        <w:spacing w:after="0" w:line="260" w:lineRule="atLeast"/>
        <w:rPr>
          <w:sz w:val="20"/>
          <w:szCs w:val="20"/>
        </w:rPr>
      </w:pPr>
    </w:p>
    <w:p w:rsidR="00F37744" w:rsidRPr="00883701" w:rsidRDefault="00F37744" w:rsidP="00F37744">
      <w:pPr>
        <w:spacing w:after="0" w:line="260" w:lineRule="atLeast"/>
        <w:rPr>
          <w:sz w:val="20"/>
          <w:szCs w:val="20"/>
        </w:rPr>
      </w:pPr>
    </w:p>
    <w:tbl>
      <w:tblPr>
        <w:tblW w:w="0" w:type="auto"/>
        <w:tblLayout w:type="fixed"/>
        <w:tblCellMar>
          <w:left w:w="70" w:type="dxa"/>
          <w:right w:w="70" w:type="dxa"/>
        </w:tblCellMar>
        <w:tblLook w:val="0000" w:firstRow="0" w:lastRow="0" w:firstColumn="0" w:lastColumn="0" w:noHBand="0" w:noVBand="0"/>
      </w:tblPr>
      <w:tblGrid>
        <w:gridCol w:w="3614"/>
        <w:gridCol w:w="851"/>
        <w:gridCol w:w="4110"/>
      </w:tblGrid>
      <w:tr w:rsidR="00F37744" w:rsidRPr="00883701" w:rsidTr="00D10C72">
        <w:trPr>
          <w:trHeight w:val="471"/>
        </w:trPr>
        <w:tc>
          <w:tcPr>
            <w:tcW w:w="3614" w:type="dxa"/>
            <w:tcBorders>
              <w:bottom w:val="single" w:sz="4" w:space="0" w:color="auto"/>
            </w:tcBorders>
          </w:tcPr>
          <w:p w:rsidR="00F37744" w:rsidRPr="00883701" w:rsidRDefault="00F37744" w:rsidP="00B726DB">
            <w:pPr>
              <w:spacing w:after="0" w:line="260" w:lineRule="atLeast"/>
              <w:rPr>
                <w:sz w:val="20"/>
                <w:szCs w:val="20"/>
              </w:rPr>
            </w:pPr>
            <w:r w:rsidRPr="00883701">
              <w:rPr>
                <w:sz w:val="20"/>
                <w:szCs w:val="20"/>
              </w:rPr>
              <w:t xml:space="preserve">Kraj in datum: </w:t>
            </w:r>
          </w:p>
        </w:tc>
        <w:tc>
          <w:tcPr>
            <w:tcW w:w="851" w:type="dxa"/>
          </w:tcPr>
          <w:p w:rsidR="00F37744" w:rsidRPr="00883701" w:rsidRDefault="00F37744" w:rsidP="00B726DB">
            <w:pPr>
              <w:spacing w:after="0" w:line="260" w:lineRule="atLeast"/>
              <w:rPr>
                <w:sz w:val="20"/>
                <w:szCs w:val="20"/>
              </w:rPr>
            </w:pPr>
            <w:r w:rsidRPr="00883701">
              <w:rPr>
                <w:sz w:val="20"/>
                <w:szCs w:val="20"/>
              </w:rPr>
              <w:t>Žig</w:t>
            </w:r>
          </w:p>
        </w:tc>
        <w:tc>
          <w:tcPr>
            <w:tcW w:w="4110" w:type="dxa"/>
          </w:tcPr>
          <w:p w:rsidR="00F37744" w:rsidRPr="00883701" w:rsidRDefault="00F37744" w:rsidP="00B726DB">
            <w:pPr>
              <w:spacing w:after="0" w:line="260" w:lineRule="atLeast"/>
              <w:rPr>
                <w:sz w:val="20"/>
                <w:szCs w:val="20"/>
              </w:rPr>
            </w:pPr>
            <w:r w:rsidRPr="00883701">
              <w:rPr>
                <w:sz w:val="20"/>
                <w:szCs w:val="20"/>
              </w:rPr>
              <w:t xml:space="preserve">Podpis odgovorne osebe </w:t>
            </w:r>
            <w:r>
              <w:rPr>
                <w:sz w:val="20"/>
                <w:szCs w:val="20"/>
              </w:rPr>
              <w:t>podizvajalca</w:t>
            </w:r>
            <w:r w:rsidRPr="00883701">
              <w:rPr>
                <w:sz w:val="20"/>
                <w:szCs w:val="20"/>
              </w:rPr>
              <w:t>:</w:t>
            </w:r>
          </w:p>
          <w:p w:rsidR="00F37744" w:rsidRPr="00883701" w:rsidRDefault="00F37744" w:rsidP="00B726DB">
            <w:pPr>
              <w:spacing w:after="0" w:line="260" w:lineRule="atLeast"/>
              <w:rPr>
                <w:sz w:val="20"/>
                <w:szCs w:val="20"/>
              </w:rPr>
            </w:pPr>
          </w:p>
          <w:p w:rsidR="00F37744" w:rsidRPr="00883701" w:rsidRDefault="00F37744" w:rsidP="00B726DB">
            <w:pPr>
              <w:spacing w:after="0" w:line="260" w:lineRule="atLeast"/>
              <w:rPr>
                <w:sz w:val="20"/>
                <w:szCs w:val="20"/>
              </w:rPr>
            </w:pPr>
          </w:p>
        </w:tc>
      </w:tr>
    </w:tbl>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162170" w:rsidRDefault="00162170" w:rsidP="00196B18">
      <w:pPr>
        <w:spacing w:after="0" w:line="260" w:lineRule="atLeast"/>
        <w:rPr>
          <w:sz w:val="20"/>
          <w:szCs w:val="20"/>
        </w:rPr>
      </w:pPr>
    </w:p>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F37744" w:rsidRDefault="00F37744" w:rsidP="00196B18">
      <w:pPr>
        <w:spacing w:after="0" w:line="260" w:lineRule="atLeast"/>
        <w:rPr>
          <w:sz w:val="20"/>
          <w:szCs w:val="20"/>
        </w:rPr>
      </w:pPr>
    </w:p>
    <w:p w:rsidR="00196B18" w:rsidRDefault="00196B18" w:rsidP="00196B18">
      <w:pPr>
        <w:spacing w:after="0" w:line="260" w:lineRule="atLeast"/>
        <w:rPr>
          <w:sz w:val="20"/>
          <w:szCs w:val="20"/>
        </w:rPr>
      </w:pPr>
      <w:r w:rsidRPr="000D5DF5">
        <w:rPr>
          <w:sz w:val="20"/>
          <w:szCs w:val="20"/>
        </w:rPr>
        <w:t xml:space="preserve">Opomba: Ta obrazec mora izpolniti </w:t>
      </w:r>
      <w:r w:rsidR="00B257E8" w:rsidRPr="000D5DF5">
        <w:rPr>
          <w:sz w:val="20"/>
          <w:szCs w:val="20"/>
        </w:rPr>
        <w:t>vsak podizvajalec, ki bo sodeloval pri izvedbi predmetnega javnega naročila. Če je podizvajalcev več, potem mora vsak sodelujoči podizvajalec izpolniti ta obrazec.</w:t>
      </w:r>
    </w:p>
    <w:p w:rsidR="007175BF" w:rsidRPr="000D5DF5" w:rsidRDefault="007175BF" w:rsidP="00196B18">
      <w:pPr>
        <w:spacing w:after="0" w:line="260" w:lineRule="atLeast"/>
        <w:rPr>
          <w:sz w:val="20"/>
          <w:szCs w:val="20"/>
        </w:rPr>
      </w:pPr>
    </w:p>
    <w:p w:rsidR="00E364FD" w:rsidRPr="00E4279D" w:rsidRDefault="00EB0330" w:rsidP="009A7216">
      <w:pPr>
        <w:pStyle w:val="Naslov1"/>
      </w:pPr>
      <w:bookmarkStart w:id="138" w:name="_Toc21599572"/>
      <w:bookmarkEnd w:id="88"/>
      <w:bookmarkEnd w:id="89"/>
      <w:bookmarkEnd w:id="90"/>
      <w:bookmarkEnd w:id="91"/>
      <w:bookmarkEnd w:id="92"/>
      <w:bookmarkEnd w:id="93"/>
      <w:bookmarkEnd w:id="94"/>
      <w:bookmarkEnd w:id="95"/>
      <w:bookmarkEnd w:id="99"/>
      <w:bookmarkEnd w:id="100"/>
      <w:r w:rsidRPr="00E4279D">
        <w:lastRenderedPageBreak/>
        <w:t>OSNUTEK POGODB</w:t>
      </w:r>
      <w:r w:rsidR="00873663" w:rsidRPr="00E4279D">
        <w:t>E</w:t>
      </w:r>
      <w:bookmarkEnd w:id="138"/>
    </w:p>
    <w:p w:rsidR="00196B18" w:rsidRPr="00D10C72" w:rsidRDefault="00196B18" w:rsidP="00196B18">
      <w:pPr>
        <w:spacing w:after="0" w:line="260" w:lineRule="atLeast"/>
        <w:jc w:val="left"/>
        <w:rPr>
          <w:sz w:val="20"/>
          <w:szCs w:val="20"/>
          <w:highlight w:val="yellow"/>
        </w:rPr>
      </w:pPr>
    </w:p>
    <w:p w:rsidR="00630659" w:rsidRPr="00757792" w:rsidRDefault="00630659" w:rsidP="00630659">
      <w:pPr>
        <w:tabs>
          <w:tab w:val="left" w:pos="990"/>
        </w:tabs>
        <w:spacing w:after="0" w:line="260" w:lineRule="atLeast"/>
        <w:rPr>
          <w:sz w:val="20"/>
          <w:szCs w:val="20"/>
        </w:rPr>
      </w:pPr>
      <w:r w:rsidRPr="00757792">
        <w:rPr>
          <w:sz w:val="20"/>
          <w:szCs w:val="20"/>
        </w:rPr>
        <w:t xml:space="preserve">Republika Slovenija, Ministrstvo za finance, Finančna uprava Republike Slovenije, Šmartinska cesta 55, 1000 Ljubljana, </w:t>
      </w:r>
    </w:p>
    <w:p w:rsidR="00630659" w:rsidRPr="00757792" w:rsidRDefault="00630659" w:rsidP="00630659">
      <w:pPr>
        <w:tabs>
          <w:tab w:val="left" w:pos="990"/>
        </w:tabs>
        <w:spacing w:after="0" w:line="260" w:lineRule="atLeast"/>
        <w:rPr>
          <w:sz w:val="20"/>
          <w:szCs w:val="20"/>
        </w:rPr>
      </w:pPr>
      <w:r w:rsidRPr="00757792">
        <w:rPr>
          <w:sz w:val="20"/>
          <w:szCs w:val="20"/>
        </w:rPr>
        <w:t>ki jo zastopa Jana Ahčin, generalna direktorica</w:t>
      </w:r>
    </w:p>
    <w:p w:rsidR="00630659" w:rsidRPr="00757792" w:rsidRDefault="00630659" w:rsidP="00630659">
      <w:pPr>
        <w:tabs>
          <w:tab w:val="left" w:pos="990"/>
        </w:tabs>
        <w:spacing w:after="0" w:line="260" w:lineRule="atLeast"/>
        <w:rPr>
          <w:sz w:val="20"/>
          <w:szCs w:val="20"/>
        </w:rPr>
      </w:pPr>
      <w:r w:rsidRPr="00757792">
        <w:rPr>
          <w:sz w:val="20"/>
          <w:szCs w:val="20"/>
        </w:rPr>
        <w:t>matična številka: 2482711000</w:t>
      </w:r>
    </w:p>
    <w:p w:rsidR="00630659" w:rsidRPr="00757792" w:rsidRDefault="00630659" w:rsidP="00630659">
      <w:pPr>
        <w:tabs>
          <w:tab w:val="left" w:pos="990"/>
        </w:tabs>
        <w:spacing w:after="0" w:line="260" w:lineRule="atLeast"/>
        <w:rPr>
          <w:sz w:val="20"/>
          <w:szCs w:val="20"/>
        </w:rPr>
      </w:pPr>
      <w:r w:rsidRPr="00757792">
        <w:rPr>
          <w:sz w:val="20"/>
          <w:szCs w:val="20"/>
        </w:rPr>
        <w:t>ID št. za DDV: SI77695771</w:t>
      </w:r>
    </w:p>
    <w:p w:rsidR="00630659" w:rsidRPr="00757792" w:rsidRDefault="00630659" w:rsidP="00630659">
      <w:pPr>
        <w:tabs>
          <w:tab w:val="left" w:pos="990"/>
        </w:tabs>
        <w:spacing w:after="0" w:line="260" w:lineRule="atLeast"/>
        <w:rPr>
          <w:sz w:val="20"/>
          <w:szCs w:val="20"/>
        </w:rPr>
      </w:pPr>
      <w:r w:rsidRPr="00757792">
        <w:rPr>
          <w:sz w:val="20"/>
          <w:szCs w:val="20"/>
        </w:rPr>
        <w:t>IBAN: SI56 0110 0630 0109 972</w:t>
      </w:r>
    </w:p>
    <w:p w:rsidR="00630659" w:rsidRPr="00757792" w:rsidRDefault="00630659" w:rsidP="00630659">
      <w:pPr>
        <w:spacing w:after="0" w:line="260" w:lineRule="atLeast"/>
        <w:rPr>
          <w:sz w:val="20"/>
          <w:szCs w:val="20"/>
        </w:rPr>
      </w:pPr>
      <w:r w:rsidRPr="00757792">
        <w:rPr>
          <w:sz w:val="20"/>
          <w:szCs w:val="20"/>
        </w:rPr>
        <w:t xml:space="preserve">(v nadaljevanju: </w:t>
      </w:r>
      <w:r w:rsidRPr="00A46C7F">
        <w:rPr>
          <w:bCs/>
          <w:sz w:val="20"/>
          <w:szCs w:val="20"/>
        </w:rPr>
        <w:t>naročnik</w:t>
      </w:r>
      <w:r w:rsidRPr="00757792">
        <w:rPr>
          <w:sz w:val="20"/>
          <w:szCs w:val="20"/>
        </w:rPr>
        <w:t>)</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lang w:eastAsia="sl-SI"/>
        </w:rPr>
        <w:t>in</w:t>
      </w:r>
    </w:p>
    <w:p w:rsidR="00630659" w:rsidRPr="00757792" w:rsidRDefault="00630659" w:rsidP="00630659">
      <w:pPr>
        <w:tabs>
          <w:tab w:val="left" w:pos="990"/>
        </w:tabs>
        <w:spacing w:after="0" w:line="260" w:lineRule="atLeast"/>
        <w:rPr>
          <w:sz w:val="20"/>
          <w:szCs w:val="20"/>
        </w:rPr>
      </w:pPr>
    </w:p>
    <w:p w:rsidR="00630659" w:rsidRPr="00757792" w:rsidRDefault="00630659" w:rsidP="00630659">
      <w:pPr>
        <w:tabs>
          <w:tab w:val="left" w:pos="990"/>
        </w:tabs>
        <w:spacing w:after="0" w:line="260" w:lineRule="atLeast"/>
        <w:rPr>
          <w:sz w:val="20"/>
          <w:szCs w:val="20"/>
        </w:rPr>
      </w:pPr>
      <w:r w:rsidRPr="00757792">
        <w:rPr>
          <w:sz w:val="20"/>
          <w:szCs w:val="20"/>
        </w:rPr>
        <w:t>Naziv in naslov izvajalca: ___________________</w:t>
      </w:r>
    </w:p>
    <w:p w:rsidR="00630659" w:rsidRPr="00757792" w:rsidRDefault="00630659" w:rsidP="00630659">
      <w:pPr>
        <w:keepLines/>
        <w:spacing w:after="0" w:line="260" w:lineRule="atLeast"/>
        <w:jc w:val="left"/>
        <w:rPr>
          <w:sz w:val="20"/>
          <w:szCs w:val="20"/>
          <w:lang w:eastAsia="sl-SI"/>
        </w:rPr>
      </w:pPr>
      <w:r w:rsidRPr="00757792">
        <w:rPr>
          <w:sz w:val="20"/>
          <w:szCs w:val="20"/>
          <w:lang w:eastAsia="sl-SI"/>
        </w:rPr>
        <w:t xml:space="preserve">ki ga/jo zastopa: </w:t>
      </w:r>
      <w:r w:rsidRPr="00757792">
        <w:rPr>
          <w:sz w:val="20"/>
          <w:szCs w:val="20"/>
        </w:rPr>
        <w:t>__________________________ (ime in priimek, funkcija)</w:t>
      </w:r>
    </w:p>
    <w:p w:rsidR="00630659" w:rsidRPr="00757792" w:rsidRDefault="00630659" w:rsidP="00630659">
      <w:pPr>
        <w:keepLines/>
        <w:spacing w:after="0" w:line="260" w:lineRule="atLeast"/>
        <w:jc w:val="left"/>
        <w:rPr>
          <w:sz w:val="20"/>
          <w:szCs w:val="20"/>
          <w:lang w:eastAsia="sl-SI"/>
        </w:rPr>
      </w:pPr>
      <w:r w:rsidRPr="00757792">
        <w:rPr>
          <w:sz w:val="20"/>
          <w:szCs w:val="20"/>
          <w:lang w:eastAsia="sl-SI"/>
        </w:rPr>
        <w:t xml:space="preserve">matična številka: </w:t>
      </w:r>
      <w:r w:rsidRPr="00757792">
        <w:rPr>
          <w:sz w:val="20"/>
          <w:szCs w:val="20"/>
        </w:rPr>
        <w:t>_________________</w:t>
      </w:r>
    </w:p>
    <w:p w:rsidR="00630659" w:rsidRPr="00757792" w:rsidRDefault="00630659" w:rsidP="00630659">
      <w:pPr>
        <w:keepLines/>
        <w:spacing w:after="0" w:line="260" w:lineRule="atLeast"/>
        <w:jc w:val="left"/>
        <w:rPr>
          <w:sz w:val="20"/>
          <w:szCs w:val="20"/>
        </w:rPr>
      </w:pPr>
      <w:r w:rsidRPr="00757792">
        <w:rPr>
          <w:sz w:val="20"/>
          <w:szCs w:val="20"/>
        </w:rPr>
        <w:t>ID št. za DDV: ___________________</w:t>
      </w:r>
    </w:p>
    <w:p w:rsidR="00630659" w:rsidRPr="00757792" w:rsidRDefault="00630659" w:rsidP="00630659">
      <w:pPr>
        <w:keepLines/>
        <w:spacing w:after="0" w:line="260" w:lineRule="atLeast"/>
        <w:jc w:val="left"/>
        <w:rPr>
          <w:sz w:val="20"/>
          <w:szCs w:val="20"/>
          <w:lang w:eastAsia="sl-SI"/>
        </w:rPr>
      </w:pPr>
      <w:r w:rsidRPr="00757792">
        <w:rPr>
          <w:sz w:val="20"/>
          <w:szCs w:val="20"/>
          <w:lang w:eastAsia="sl-SI"/>
        </w:rPr>
        <w:t xml:space="preserve">IBAN: </w:t>
      </w:r>
      <w:r w:rsidRPr="00757792">
        <w:rPr>
          <w:sz w:val="20"/>
          <w:szCs w:val="20"/>
        </w:rPr>
        <w:t>___________________________</w:t>
      </w:r>
    </w:p>
    <w:p w:rsidR="00630659" w:rsidRPr="00757792" w:rsidRDefault="00630659" w:rsidP="00630659">
      <w:pPr>
        <w:keepLines/>
        <w:spacing w:after="0" w:line="260" w:lineRule="atLeast"/>
        <w:jc w:val="left"/>
        <w:rPr>
          <w:sz w:val="20"/>
          <w:szCs w:val="20"/>
        </w:rPr>
      </w:pPr>
      <w:r w:rsidRPr="00757792">
        <w:rPr>
          <w:sz w:val="20"/>
          <w:szCs w:val="20"/>
          <w:lang w:eastAsia="sl-SI"/>
        </w:rPr>
        <w:t xml:space="preserve">(v nadaljevanju: </w:t>
      </w:r>
      <w:r w:rsidRPr="00A46C7F">
        <w:rPr>
          <w:bCs/>
          <w:sz w:val="20"/>
          <w:szCs w:val="20"/>
          <w:lang w:eastAsia="sl-SI"/>
        </w:rPr>
        <w:t>izvajalec</w:t>
      </w:r>
      <w:r w:rsidRPr="00757792">
        <w:rPr>
          <w:sz w:val="20"/>
          <w:szCs w:val="20"/>
          <w:lang w:eastAsia="sl-SI"/>
        </w:rPr>
        <w:t>)</w:t>
      </w:r>
    </w:p>
    <w:p w:rsidR="00630659" w:rsidRPr="00757792" w:rsidRDefault="00630659" w:rsidP="00630659">
      <w:pPr>
        <w:tabs>
          <w:tab w:val="center" w:pos="4320"/>
          <w:tab w:val="right" w:pos="8640"/>
        </w:tabs>
        <w:spacing w:after="0" w:line="260" w:lineRule="atLeast"/>
        <w:jc w:val="center"/>
        <w:rPr>
          <w:sz w:val="20"/>
          <w:szCs w:val="20"/>
        </w:rPr>
      </w:pPr>
    </w:p>
    <w:p w:rsidR="00630659" w:rsidRPr="00757792" w:rsidRDefault="00630659" w:rsidP="00630659">
      <w:pPr>
        <w:tabs>
          <w:tab w:val="center" w:pos="4320"/>
          <w:tab w:val="right" w:pos="8640"/>
        </w:tabs>
        <w:spacing w:after="0" w:line="260" w:lineRule="atLeast"/>
        <w:rPr>
          <w:sz w:val="20"/>
          <w:szCs w:val="20"/>
        </w:rPr>
      </w:pPr>
      <w:r w:rsidRPr="00757792">
        <w:rPr>
          <w:sz w:val="20"/>
          <w:szCs w:val="20"/>
        </w:rPr>
        <w:t>skleneta</w:t>
      </w:r>
    </w:p>
    <w:p w:rsidR="00630659" w:rsidRPr="00757792" w:rsidRDefault="00630659" w:rsidP="00630659">
      <w:pPr>
        <w:spacing w:after="0" w:line="260" w:lineRule="atLeast"/>
        <w:jc w:val="center"/>
        <w:rPr>
          <w:b/>
          <w:sz w:val="20"/>
          <w:szCs w:val="20"/>
        </w:rPr>
      </w:pPr>
    </w:p>
    <w:p w:rsidR="00630659" w:rsidRPr="00757792" w:rsidRDefault="00630659" w:rsidP="00630659">
      <w:pPr>
        <w:tabs>
          <w:tab w:val="left" w:pos="4606"/>
        </w:tabs>
        <w:spacing w:after="0" w:line="260" w:lineRule="atLeast"/>
        <w:jc w:val="center"/>
        <w:rPr>
          <w:b/>
          <w:sz w:val="20"/>
          <w:szCs w:val="20"/>
        </w:rPr>
      </w:pPr>
      <w:r w:rsidRPr="00757792">
        <w:rPr>
          <w:b/>
          <w:sz w:val="20"/>
          <w:szCs w:val="20"/>
        </w:rPr>
        <w:t xml:space="preserve">Pogodbo št. </w:t>
      </w:r>
      <w:r w:rsidR="00192DA8" w:rsidRPr="00757792">
        <w:rPr>
          <w:b/>
          <w:sz w:val="20"/>
          <w:szCs w:val="20"/>
        </w:rPr>
        <w:t>C</w:t>
      </w:r>
      <w:r w:rsidRPr="00757792">
        <w:rPr>
          <w:b/>
          <w:sz w:val="20"/>
          <w:szCs w:val="20"/>
        </w:rPr>
        <w:t>1620-19-000xxx</w:t>
      </w:r>
    </w:p>
    <w:p w:rsidR="00630659" w:rsidRPr="00757792" w:rsidRDefault="00630659" w:rsidP="00630659">
      <w:pPr>
        <w:tabs>
          <w:tab w:val="left" w:pos="4606"/>
        </w:tabs>
        <w:spacing w:after="0" w:line="260" w:lineRule="atLeast"/>
        <w:jc w:val="left"/>
        <w:rPr>
          <w:bCs/>
          <w:sz w:val="20"/>
          <w:szCs w:val="20"/>
        </w:rPr>
      </w:pPr>
    </w:p>
    <w:p w:rsidR="00630659" w:rsidRPr="00757792" w:rsidRDefault="00630659" w:rsidP="00CB64D8">
      <w:pPr>
        <w:numPr>
          <w:ilvl w:val="0"/>
          <w:numId w:val="54"/>
        </w:numPr>
        <w:spacing w:after="0" w:line="260" w:lineRule="atLeast"/>
        <w:ind w:left="357" w:hanging="357"/>
        <w:jc w:val="center"/>
        <w:rPr>
          <w:bCs/>
          <w:sz w:val="20"/>
          <w:szCs w:val="20"/>
        </w:rPr>
      </w:pPr>
      <w:r w:rsidRPr="00757792">
        <w:rPr>
          <w:bCs/>
          <w:sz w:val="20"/>
          <w:szCs w:val="20"/>
        </w:rPr>
        <w:t>člen</w:t>
      </w:r>
    </w:p>
    <w:p w:rsidR="006D5BEC" w:rsidRPr="00757792" w:rsidRDefault="006D5BEC" w:rsidP="00196B18">
      <w:pPr>
        <w:tabs>
          <w:tab w:val="left" w:pos="990"/>
        </w:tabs>
        <w:spacing w:after="0" w:line="260" w:lineRule="atLeast"/>
        <w:rPr>
          <w:sz w:val="20"/>
          <w:szCs w:val="20"/>
        </w:rPr>
      </w:pPr>
    </w:p>
    <w:p w:rsidR="00630659" w:rsidRPr="00757792" w:rsidRDefault="00630659"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757792">
        <w:rPr>
          <w:sz w:val="20"/>
          <w:szCs w:val="20"/>
        </w:rPr>
        <w:t xml:space="preserve">Predmet pogodbe je </w:t>
      </w:r>
      <w:r w:rsidR="001C7720" w:rsidRPr="00757792">
        <w:rPr>
          <w:sz w:val="20"/>
          <w:szCs w:val="20"/>
        </w:rPr>
        <w:t xml:space="preserve">servisiranje, </w:t>
      </w:r>
      <w:r w:rsidRPr="00757792">
        <w:rPr>
          <w:sz w:val="20"/>
          <w:szCs w:val="20"/>
        </w:rPr>
        <w:t xml:space="preserve">vzdrževanje in popravilo službenih vozil naročnika </w:t>
      </w:r>
      <w:r w:rsidR="001C7720" w:rsidRPr="00757792">
        <w:rPr>
          <w:sz w:val="20"/>
          <w:szCs w:val="20"/>
        </w:rPr>
        <w:t xml:space="preserve">blagovne </w:t>
      </w:r>
      <w:r w:rsidRPr="00757792">
        <w:rPr>
          <w:sz w:val="20"/>
          <w:szCs w:val="20"/>
        </w:rPr>
        <w:t>znamke ___________ (v nadaljevanju: vozilo), kar obsega:</w:t>
      </w:r>
    </w:p>
    <w:p w:rsidR="00757792" w:rsidRPr="00757792" w:rsidRDefault="00757792" w:rsidP="00757792">
      <w:pPr>
        <w:pStyle w:val="Odstavekseznama"/>
        <w:numPr>
          <w:ilvl w:val="0"/>
          <w:numId w:val="58"/>
        </w:numPr>
        <w:spacing w:after="0" w:line="260" w:lineRule="atLeast"/>
        <w:rPr>
          <w:noProof/>
          <w:sz w:val="20"/>
        </w:rPr>
      </w:pPr>
      <w:r w:rsidRPr="00757792">
        <w:rPr>
          <w:noProof/>
          <w:sz w:val="20"/>
        </w:rPr>
        <w:t>servisiranj</w:t>
      </w:r>
      <w:r w:rsidRPr="00757792">
        <w:rPr>
          <w:noProof/>
          <w:sz w:val="20"/>
          <w:lang w:val="sl-SI"/>
        </w:rPr>
        <w:t>e</w:t>
      </w:r>
      <w:r w:rsidRPr="00757792">
        <w:rPr>
          <w:noProof/>
          <w:sz w:val="20"/>
        </w:rPr>
        <w:t xml:space="preserve"> službenih vozil po </w:t>
      </w:r>
      <w:r w:rsidRPr="00757792">
        <w:rPr>
          <w:noProof/>
          <w:sz w:val="20"/>
          <w:lang w:val="sl-SI"/>
        </w:rPr>
        <w:t xml:space="preserve">navodilih in </w:t>
      </w:r>
      <w:r w:rsidRPr="00757792">
        <w:rPr>
          <w:noProof/>
          <w:sz w:val="20"/>
        </w:rPr>
        <w:t>standardih proizvajalca</w:t>
      </w:r>
      <w:r w:rsidRPr="00757792">
        <w:rPr>
          <w:noProof/>
          <w:sz w:val="20"/>
          <w:lang w:val="sl-SI"/>
        </w:rPr>
        <w:t xml:space="preserve"> vozila</w:t>
      </w:r>
      <w:r w:rsidRPr="00757792">
        <w:rPr>
          <w:noProof/>
          <w:sz w:val="20"/>
        </w:rPr>
        <w:t>, ki vključuje vse potrebne rezervne dele za izvedbo rednega servisa</w:t>
      </w:r>
      <w:r w:rsidRPr="00757792">
        <w:rPr>
          <w:noProof/>
          <w:sz w:val="20"/>
          <w:lang w:val="sl-SI"/>
        </w:rPr>
        <w:t>,</w:t>
      </w:r>
    </w:p>
    <w:p w:rsidR="00757792" w:rsidRPr="00757792" w:rsidRDefault="00757792" w:rsidP="00757792">
      <w:pPr>
        <w:pStyle w:val="Odstavekseznama"/>
        <w:widowControl w:val="0"/>
        <w:numPr>
          <w:ilvl w:val="0"/>
          <w:numId w:val="58"/>
        </w:numPr>
        <w:spacing w:after="0" w:line="260" w:lineRule="atLeast"/>
        <w:rPr>
          <w:noProof/>
          <w:sz w:val="20"/>
        </w:rPr>
      </w:pPr>
      <w:r w:rsidRPr="00757792">
        <w:rPr>
          <w:noProof/>
          <w:sz w:val="20"/>
        </w:rPr>
        <w:t xml:space="preserve">popravila </w:t>
      </w:r>
      <w:r w:rsidRPr="00757792">
        <w:rPr>
          <w:noProof/>
          <w:sz w:val="20"/>
          <w:lang w:val="sl-SI"/>
        </w:rPr>
        <w:t xml:space="preserve">službenih </w:t>
      </w:r>
      <w:r w:rsidRPr="00757792">
        <w:rPr>
          <w:noProof/>
          <w:sz w:val="20"/>
        </w:rPr>
        <w:t>vozil zaradi okvare</w:t>
      </w:r>
      <w:r w:rsidRPr="00757792">
        <w:rPr>
          <w:noProof/>
          <w:sz w:val="20"/>
          <w:lang w:val="sl-SI"/>
        </w:rPr>
        <w:t>,</w:t>
      </w:r>
    </w:p>
    <w:p w:rsidR="00757792" w:rsidRPr="00757792" w:rsidRDefault="00757792" w:rsidP="00757792">
      <w:pPr>
        <w:pStyle w:val="Odstavekseznama"/>
        <w:widowControl w:val="0"/>
        <w:numPr>
          <w:ilvl w:val="0"/>
          <w:numId w:val="58"/>
        </w:numPr>
        <w:spacing w:after="0" w:line="260" w:lineRule="atLeast"/>
        <w:rPr>
          <w:noProof/>
          <w:sz w:val="20"/>
        </w:rPr>
      </w:pPr>
      <w:r w:rsidRPr="00757792">
        <w:rPr>
          <w:noProof/>
          <w:sz w:val="20"/>
        </w:rPr>
        <w:t xml:space="preserve">manjša popravila na </w:t>
      </w:r>
      <w:r w:rsidRPr="00757792">
        <w:rPr>
          <w:noProof/>
          <w:sz w:val="20"/>
          <w:lang w:val="sl-SI"/>
        </w:rPr>
        <w:t xml:space="preserve">službenih </w:t>
      </w:r>
      <w:r w:rsidRPr="00757792">
        <w:rPr>
          <w:noProof/>
          <w:sz w:val="20"/>
        </w:rPr>
        <w:t>vozilih</w:t>
      </w:r>
      <w:r w:rsidRPr="00757792">
        <w:rPr>
          <w:noProof/>
          <w:sz w:val="20"/>
          <w:lang w:val="sl-SI"/>
        </w:rPr>
        <w:t>,</w:t>
      </w:r>
      <w:r w:rsidRPr="00757792">
        <w:rPr>
          <w:noProof/>
          <w:sz w:val="20"/>
        </w:rPr>
        <w:t xml:space="preserve"> kot npr. menjava žarnic, metlic brisalcev…</w:t>
      </w:r>
      <w:r w:rsidRPr="00757792">
        <w:rPr>
          <w:noProof/>
          <w:sz w:val="20"/>
          <w:lang w:val="sl-SI"/>
        </w:rPr>
        <w:t>,</w:t>
      </w:r>
    </w:p>
    <w:p w:rsidR="00757792" w:rsidRPr="00757792" w:rsidRDefault="00757792" w:rsidP="00757792">
      <w:pPr>
        <w:pStyle w:val="Odstavekseznama"/>
        <w:widowControl w:val="0"/>
        <w:numPr>
          <w:ilvl w:val="0"/>
          <w:numId w:val="58"/>
        </w:numPr>
        <w:spacing w:after="0" w:line="260" w:lineRule="atLeast"/>
        <w:rPr>
          <w:noProof/>
          <w:sz w:val="20"/>
        </w:rPr>
      </w:pPr>
      <w:r w:rsidRPr="00757792">
        <w:rPr>
          <w:noProof/>
          <w:sz w:val="20"/>
        </w:rPr>
        <w:t xml:space="preserve">avtokleparska in avtoličarska dela v primeru poškodbe </w:t>
      </w:r>
      <w:r w:rsidRPr="00757792">
        <w:rPr>
          <w:noProof/>
          <w:sz w:val="20"/>
          <w:lang w:val="sl-SI"/>
        </w:rPr>
        <w:t xml:space="preserve">službenih </w:t>
      </w:r>
      <w:r w:rsidRPr="00757792">
        <w:rPr>
          <w:noProof/>
          <w:sz w:val="20"/>
        </w:rPr>
        <w:t xml:space="preserve">vozil, vendar ob pogojih in dogovorih ponudnika z zavarovalnico, </w:t>
      </w:r>
      <w:r w:rsidRPr="00757792">
        <w:rPr>
          <w:noProof/>
          <w:sz w:val="20"/>
          <w:lang w:val="sl-SI"/>
        </w:rPr>
        <w:t xml:space="preserve">pri </w:t>
      </w:r>
      <w:r w:rsidRPr="00757792">
        <w:rPr>
          <w:noProof/>
          <w:sz w:val="20"/>
        </w:rPr>
        <w:t xml:space="preserve">kateri naročnik </w:t>
      </w:r>
      <w:r w:rsidRPr="00757792">
        <w:rPr>
          <w:noProof/>
          <w:sz w:val="20"/>
          <w:lang w:val="sl-SI"/>
        </w:rPr>
        <w:t>uveljavlja odškodninski zahtevek</w:t>
      </w:r>
      <w:r w:rsidRPr="00757792">
        <w:rPr>
          <w:noProof/>
          <w:sz w:val="20"/>
        </w:rPr>
        <w:t xml:space="preserve">. </w:t>
      </w:r>
    </w:p>
    <w:p w:rsidR="00757792" w:rsidRPr="00757792" w:rsidRDefault="00757792" w:rsidP="00757792">
      <w:pPr>
        <w:pStyle w:val="Odstavekseznama"/>
        <w:widowControl w:val="0"/>
        <w:numPr>
          <w:ilvl w:val="0"/>
          <w:numId w:val="58"/>
        </w:numPr>
        <w:spacing w:after="0" w:line="260" w:lineRule="atLeast"/>
        <w:rPr>
          <w:noProof/>
          <w:sz w:val="20"/>
        </w:rPr>
      </w:pPr>
      <w:r w:rsidRPr="00757792">
        <w:rPr>
          <w:noProof/>
          <w:sz w:val="20"/>
        </w:rPr>
        <w:t xml:space="preserve">avtokleparska in avtoličarska dela na </w:t>
      </w:r>
      <w:r w:rsidRPr="00757792">
        <w:rPr>
          <w:noProof/>
          <w:sz w:val="20"/>
          <w:lang w:val="sl-SI"/>
        </w:rPr>
        <w:t xml:space="preserve">službenih </w:t>
      </w:r>
      <w:r w:rsidRPr="00757792">
        <w:rPr>
          <w:noProof/>
          <w:sz w:val="20"/>
        </w:rPr>
        <w:t>vozilih, ki niso predmet odškodninskega zahtevka do zavarovalnice</w:t>
      </w:r>
      <w:r w:rsidRPr="00757792">
        <w:rPr>
          <w:noProof/>
          <w:sz w:val="20"/>
          <w:lang w:val="sl-SI"/>
        </w:rPr>
        <w:t>,</w:t>
      </w:r>
      <w:r w:rsidRPr="00757792">
        <w:rPr>
          <w:noProof/>
          <w:sz w:val="20"/>
        </w:rPr>
        <w:t xml:space="preserve"> npr. odprava manjših poškodb do vrednosti odbitne franšize, poškodovana vozila brez kasko zavarovanja ….,</w:t>
      </w:r>
    </w:p>
    <w:p w:rsidR="00757792" w:rsidRPr="00757792" w:rsidRDefault="00757792" w:rsidP="00757792">
      <w:pPr>
        <w:pStyle w:val="Odstavekseznama"/>
        <w:widowControl w:val="0"/>
        <w:numPr>
          <w:ilvl w:val="0"/>
          <w:numId w:val="58"/>
        </w:numPr>
        <w:spacing w:after="0" w:line="260" w:lineRule="atLeast"/>
        <w:rPr>
          <w:noProof/>
          <w:sz w:val="20"/>
        </w:rPr>
      </w:pPr>
      <w:r w:rsidRPr="00757792">
        <w:rPr>
          <w:noProof/>
          <w:sz w:val="20"/>
        </w:rPr>
        <w:t xml:space="preserve">druge dodatne storitve v zvezi z vzdrževanjem </w:t>
      </w:r>
      <w:r w:rsidRPr="00757792">
        <w:rPr>
          <w:noProof/>
          <w:sz w:val="20"/>
          <w:lang w:val="sl-SI"/>
        </w:rPr>
        <w:t>službenih vozil po dogovoru med naročnikom in izbranim ponudnikom,</w:t>
      </w:r>
    </w:p>
    <w:p w:rsidR="00EF74EA" w:rsidRPr="00757792" w:rsidRDefault="00757792" w:rsidP="00757792">
      <w:pPr>
        <w:pStyle w:val="Odstavekseznama"/>
        <w:widowControl w:val="0"/>
        <w:numPr>
          <w:ilvl w:val="0"/>
          <w:numId w:val="58"/>
        </w:numPr>
        <w:spacing w:after="0" w:line="260" w:lineRule="atLeast"/>
        <w:rPr>
          <w:noProof/>
          <w:sz w:val="20"/>
        </w:rPr>
      </w:pPr>
      <w:r w:rsidRPr="00757792">
        <w:rPr>
          <w:noProof/>
          <w:sz w:val="20"/>
        </w:rPr>
        <w:t>dobava dodatne opreme in potrošnega materiala po potrebi za normalno uporabo vozil</w:t>
      </w:r>
      <w:r w:rsidRPr="00757792">
        <w:rPr>
          <w:noProof/>
          <w:sz w:val="20"/>
          <w:lang w:val="sl-SI"/>
        </w:rPr>
        <w:t>,</w:t>
      </w:r>
      <w:r w:rsidRPr="00757792">
        <w:rPr>
          <w:noProof/>
          <w:sz w:val="20"/>
        </w:rPr>
        <w:t xml:space="preserve"> kot npr. tekstilne ali gumijaste preproge, sredstva za nego vozila i</w:t>
      </w:r>
      <w:r w:rsidRPr="00757792">
        <w:rPr>
          <w:noProof/>
          <w:sz w:val="20"/>
          <w:lang w:val="sl-SI"/>
        </w:rPr>
        <w:t>n podobno</w:t>
      </w:r>
      <w:r w:rsidRPr="00757792">
        <w:rPr>
          <w:noProof/>
          <w:sz w:val="20"/>
        </w:rPr>
        <w:t>.</w:t>
      </w:r>
    </w:p>
    <w:p w:rsidR="004E1A96" w:rsidRPr="00757792" w:rsidRDefault="004E1A96"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rsidR="00720C88" w:rsidRDefault="00720C88"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r w:rsidRPr="00757792">
        <w:rPr>
          <w:sz w:val="20"/>
          <w:szCs w:val="20"/>
        </w:rPr>
        <w:t xml:space="preserve">Izvajalec mora izvajati vse storitve, navedene v točkah 1 do 5 iz prejšnjega odstavka tega člena, storitve pod točko 6 in dobavo blaga pod točko 7 pa le, če ima izvajalec to v svoji redni ponudbi. Izvajalec ni zavezan opravljati storitev iz točke 6, če za izvedbo teh storitev nima na razpolago vse potrebne tehnične in druge opreme. Enako velja tudi za dobavo blaga iz točke 7, če izvajalec ne prodaja dodatne opreme. Naročnik se obenem ne zavezuje naročati storitev iz točke 6 ter blaga iz točke 7, ne glede na to, da izvajalec to nudi v svoji redni ponudbi.  </w:t>
      </w:r>
    </w:p>
    <w:p w:rsidR="00197EA8" w:rsidRDefault="00197EA8"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rsidR="00521DFB" w:rsidRDefault="00521DFB" w:rsidP="00521DFB">
      <w:pPr>
        <w:spacing w:after="0" w:line="260" w:lineRule="atLeast"/>
        <w:rPr>
          <w:noProof/>
          <w:sz w:val="20"/>
        </w:rPr>
      </w:pPr>
      <w:r>
        <w:rPr>
          <w:noProof/>
          <w:sz w:val="20"/>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w:t>
      </w:r>
      <w:r>
        <w:rPr>
          <w:noProof/>
          <w:sz w:val="20"/>
        </w:rPr>
        <w:lastRenderedPageBreak/>
        <w:t>gredo v breme garancije proizvajalca, naročnik ne bo povrnil. Prav tako je izvajalec dolžan naročnika opozoriti, če gre lahko katero koli popravilo vozila oziroma zamenjava rezervnega dela vozila v breme garancije proizvajalca. Izvajalec mora naročnika ob prihodu na servis opozoriti tudi na morebitne nujne in nenujne vpoklice proizvajalca vozila. Če bi se ugotovilo, da je naročnik zaradi neustrezno izvedene storitve izgubil garancijo proizvajalca vozila ali prodajalca vozila, če bi bila slednja daljša, bo moral izvajalec plačati odškodnino za vso nastalo škodo, ki je oziroma bo nastala naročniku v času predvidenega trajanja veljavnosti garancije zaradi takšne neustrezno izvedene storitve. Za poplačilo te škode si naročnik pridržuje pravico do poplačila tudi z unovčitvijo finančnega zavarovanja za dobro izvedbo pogodbenih obveznosti</w:t>
      </w:r>
      <w:r w:rsidR="00D57A86">
        <w:rPr>
          <w:noProof/>
          <w:sz w:val="20"/>
        </w:rPr>
        <w:t>, če je bilo le-to predloženo na podlagi te pogodbe.</w:t>
      </w:r>
    </w:p>
    <w:p w:rsidR="00521DFB" w:rsidRDefault="00521DFB"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szCs w:val="20"/>
        </w:rPr>
      </w:pPr>
    </w:p>
    <w:p w:rsidR="00630659" w:rsidRPr="00757792" w:rsidRDefault="00630659"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757792">
        <w:rPr>
          <w:sz w:val="20"/>
          <w:szCs w:val="20"/>
        </w:rPr>
        <w:t>Predmet pogodbe je natančneje opredeljen v razpisni dokumentaciji št. 430-</w:t>
      </w:r>
      <w:r w:rsidR="00C75BC9">
        <w:rPr>
          <w:sz w:val="20"/>
          <w:szCs w:val="20"/>
        </w:rPr>
        <w:t>570</w:t>
      </w:r>
      <w:r w:rsidRPr="00757792">
        <w:rPr>
          <w:sz w:val="20"/>
          <w:szCs w:val="20"/>
        </w:rPr>
        <w:t xml:space="preserve">/2019 za javno naročilo z oznako </w:t>
      </w:r>
      <w:r w:rsidR="00657637" w:rsidRPr="00757792">
        <w:rPr>
          <w:sz w:val="20"/>
          <w:szCs w:val="20"/>
        </w:rPr>
        <w:t>JN 24/2019 SERVISI</w:t>
      </w:r>
      <w:r w:rsidRPr="00757792">
        <w:rPr>
          <w:sz w:val="20"/>
          <w:szCs w:val="20"/>
        </w:rPr>
        <w:t xml:space="preserve"> (v nadaljevanju: razpisna dokumentacija) in v ponudbi izvajalca št. ______ z dne __________ (v nadaljevanju: ponudba), ki sta sestavna dela te pogodbe. </w:t>
      </w:r>
      <w:r w:rsidRPr="00757792">
        <w:rPr>
          <w:sz w:val="20"/>
        </w:rPr>
        <w:t>V primeru nasprotja med razpisno dokumentacijo in ponudbo ima pri razlagi razpisna dokumentacija prednost pred ponudbo, razen če bi bila drugačna razlaga ugodnejša za naročnika</w:t>
      </w:r>
      <w:r w:rsidR="00EF74EA" w:rsidRPr="00757792">
        <w:rPr>
          <w:sz w:val="20"/>
        </w:rPr>
        <w:t>.</w:t>
      </w:r>
    </w:p>
    <w:p w:rsidR="00EF74EA" w:rsidRPr="00757792" w:rsidRDefault="00EF74EA" w:rsidP="00630659">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630659" w:rsidRPr="00757792" w:rsidRDefault="00630659" w:rsidP="00CB64D8">
      <w:pPr>
        <w:numPr>
          <w:ilvl w:val="0"/>
          <w:numId w:val="59"/>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szCs w:val="20"/>
        </w:rPr>
      </w:pPr>
      <w:r w:rsidRPr="00757792">
        <w:rPr>
          <w:sz w:val="20"/>
          <w:szCs w:val="20"/>
        </w:rPr>
        <w:t>člen</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v času veljavnosti pogodbe izvaja storitve iz prejšnjega člena </w:t>
      </w:r>
      <w:r w:rsidR="00EF74EA" w:rsidRPr="00757792">
        <w:rPr>
          <w:sz w:val="20"/>
          <w:szCs w:val="20"/>
        </w:rPr>
        <w:t>na naslednjih območjih</w:t>
      </w:r>
      <w:r w:rsidR="009A72C7" w:rsidRPr="00757792">
        <w:rPr>
          <w:sz w:val="20"/>
          <w:szCs w:val="20"/>
        </w:rPr>
        <w:t>, kjer ima naročnik svoje</w:t>
      </w:r>
      <w:r w:rsidRPr="00757792">
        <w:rPr>
          <w:sz w:val="20"/>
          <w:szCs w:val="20"/>
        </w:rPr>
        <w:t xml:space="preserve"> organizacijske enote </w:t>
      </w:r>
      <w:r w:rsidRPr="00757792">
        <w:rPr>
          <w:i/>
          <w:sz w:val="20"/>
          <w:szCs w:val="20"/>
        </w:rPr>
        <w:t>(navedba sklopov javnega naročila, ki so bili oddani izvajalcu)</w:t>
      </w:r>
      <w:r w:rsidRPr="00757792">
        <w:rPr>
          <w:sz w:val="20"/>
          <w:szCs w:val="20"/>
        </w:rPr>
        <w:t>:</w:t>
      </w:r>
    </w:p>
    <w:p w:rsidR="00630659" w:rsidRPr="00757792" w:rsidRDefault="00630659" w:rsidP="00630659">
      <w:pPr>
        <w:pStyle w:val="Odstavekseznama"/>
        <w:numPr>
          <w:ilvl w:val="0"/>
          <w:numId w:val="37"/>
        </w:numPr>
        <w:spacing w:after="0" w:line="260" w:lineRule="atLeast"/>
        <w:ind w:left="720" w:hanging="360"/>
        <w:contextualSpacing w:val="0"/>
        <w:rPr>
          <w:sz w:val="20"/>
          <w:szCs w:val="20"/>
        </w:rPr>
      </w:pPr>
      <w:r w:rsidRPr="00757792">
        <w:rPr>
          <w:sz w:val="20"/>
          <w:szCs w:val="20"/>
        </w:rPr>
        <w:t xml:space="preserve">_________________________ </w:t>
      </w:r>
    </w:p>
    <w:p w:rsidR="00630659" w:rsidRPr="00757792" w:rsidRDefault="00630659" w:rsidP="00630659">
      <w:pPr>
        <w:pStyle w:val="Odstavekseznama"/>
        <w:numPr>
          <w:ilvl w:val="0"/>
          <w:numId w:val="37"/>
        </w:numPr>
        <w:spacing w:after="0" w:line="260" w:lineRule="atLeast"/>
        <w:ind w:left="720" w:hanging="360"/>
        <w:contextualSpacing w:val="0"/>
        <w:rPr>
          <w:sz w:val="20"/>
          <w:szCs w:val="20"/>
        </w:rPr>
      </w:pPr>
      <w:r w:rsidRPr="00757792">
        <w:rPr>
          <w:sz w:val="20"/>
          <w:szCs w:val="20"/>
        </w:rPr>
        <w:t>_________________________</w:t>
      </w:r>
    </w:p>
    <w:p w:rsidR="00630659" w:rsidRPr="00757792" w:rsidRDefault="00630659" w:rsidP="00630659">
      <w:pPr>
        <w:pStyle w:val="Odstavekseznama"/>
        <w:numPr>
          <w:ilvl w:val="0"/>
          <w:numId w:val="37"/>
        </w:numPr>
        <w:spacing w:after="0" w:line="260" w:lineRule="atLeast"/>
        <w:ind w:left="720" w:hanging="360"/>
        <w:contextualSpacing w:val="0"/>
        <w:rPr>
          <w:sz w:val="20"/>
          <w:szCs w:val="20"/>
        </w:rPr>
      </w:pPr>
      <w:r w:rsidRPr="00757792">
        <w:rPr>
          <w:sz w:val="20"/>
          <w:szCs w:val="20"/>
        </w:rPr>
        <w:t>_________________________</w:t>
      </w:r>
    </w:p>
    <w:p w:rsidR="00630659" w:rsidRPr="00757792" w:rsidRDefault="00630659" w:rsidP="00630659">
      <w:pPr>
        <w:pStyle w:val="Odstavekseznama"/>
        <w:numPr>
          <w:ilvl w:val="0"/>
          <w:numId w:val="37"/>
        </w:numPr>
        <w:spacing w:after="0" w:line="260" w:lineRule="atLeast"/>
        <w:ind w:left="720" w:hanging="360"/>
        <w:contextualSpacing w:val="0"/>
        <w:rPr>
          <w:sz w:val="20"/>
          <w:szCs w:val="20"/>
        </w:rPr>
      </w:pPr>
      <w:r w:rsidRPr="00757792">
        <w:rPr>
          <w:sz w:val="20"/>
          <w:szCs w:val="20"/>
        </w:rPr>
        <w:t>_________________________</w:t>
      </w:r>
    </w:p>
    <w:p w:rsidR="00630659" w:rsidRPr="00757792" w:rsidRDefault="00630659" w:rsidP="00630659">
      <w:pPr>
        <w:pStyle w:val="Odstavekseznama"/>
        <w:numPr>
          <w:ilvl w:val="0"/>
          <w:numId w:val="37"/>
        </w:numPr>
        <w:spacing w:after="0" w:line="260" w:lineRule="atLeast"/>
        <w:ind w:left="720" w:hanging="360"/>
        <w:contextualSpacing w:val="0"/>
        <w:rPr>
          <w:sz w:val="20"/>
          <w:szCs w:val="20"/>
        </w:rPr>
      </w:pPr>
      <w:r w:rsidRPr="00757792">
        <w:rPr>
          <w:sz w:val="20"/>
          <w:szCs w:val="20"/>
        </w:rPr>
        <w:t>_________________________.</w:t>
      </w:r>
    </w:p>
    <w:p w:rsidR="00630659" w:rsidRPr="00757792" w:rsidRDefault="00630659" w:rsidP="00630659">
      <w:pPr>
        <w:pStyle w:val="Odstavekseznama"/>
        <w:spacing w:after="0" w:line="260" w:lineRule="atLeast"/>
        <w:contextualSpacing w:val="0"/>
        <w:rPr>
          <w:sz w:val="20"/>
          <w:szCs w:val="20"/>
        </w:rPr>
      </w:pPr>
    </w:p>
    <w:p w:rsidR="00630659" w:rsidRPr="00757792" w:rsidRDefault="00630659" w:rsidP="00630659">
      <w:pPr>
        <w:spacing w:after="0" w:line="260" w:lineRule="atLeast"/>
        <w:rPr>
          <w:sz w:val="20"/>
          <w:szCs w:val="20"/>
        </w:rPr>
      </w:pPr>
      <w:r w:rsidRPr="00757792">
        <w:rPr>
          <w:sz w:val="20"/>
          <w:szCs w:val="20"/>
        </w:rPr>
        <w:t xml:space="preserve">Količina in vrsta vozil, ki jih je naročnik opredelil v razpisni dokumentaciji, je okvirna in se lahko v času veljavnosti pogodbe spremeni, tj. poveča ali zmanjša. Naročnik se zato s sklenitvijo te pogodbe ne zaveže, da </w:t>
      </w:r>
      <w:r w:rsidR="00720C88" w:rsidRPr="00757792">
        <w:rPr>
          <w:sz w:val="20"/>
          <w:szCs w:val="20"/>
        </w:rPr>
        <w:t xml:space="preserve">bo v času veljavnosti pogodbe naročal storitve za </w:t>
      </w:r>
      <w:r w:rsidRPr="00757792">
        <w:rPr>
          <w:sz w:val="20"/>
          <w:szCs w:val="20"/>
        </w:rPr>
        <w:t xml:space="preserve">točno določeno </w:t>
      </w:r>
      <w:r w:rsidR="00720C88" w:rsidRPr="00757792">
        <w:rPr>
          <w:sz w:val="20"/>
          <w:szCs w:val="20"/>
        </w:rPr>
        <w:t xml:space="preserve">število </w:t>
      </w:r>
      <w:r w:rsidRPr="00757792">
        <w:rPr>
          <w:sz w:val="20"/>
          <w:szCs w:val="20"/>
        </w:rPr>
        <w:t>vozil, ki so opredeljene v razpisni dokumentaciji</w:t>
      </w:r>
      <w:r w:rsidR="00720C88" w:rsidRPr="00757792">
        <w:rPr>
          <w:sz w:val="20"/>
          <w:szCs w:val="20"/>
        </w:rPr>
        <w:t>, in za nedoseganje pogodbene vrednosti ne bo odškodninsko ali kako drugače odgovoren.</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Izvajalec izvaja storitve na lokaciji delavnice, ki jo je v svoji ponudbi določil za posamezno območje naročnikove organizacijske enote (finančnega urada).</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Izvajalec zagotavlja storitve za vsa naročnikova vozila</w:t>
      </w:r>
      <w:r w:rsidR="00720C88" w:rsidRPr="00757792">
        <w:rPr>
          <w:sz w:val="20"/>
          <w:szCs w:val="20"/>
        </w:rPr>
        <w:t xml:space="preserve"> </w:t>
      </w:r>
      <w:r w:rsidR="00A51DA7" w:rsidRPr="00757792">
        <w:rPr>
          <w:sz w:val="20"/>
          <w:szCs w:val="20"/>
        </w:rPr>
        <w:t>posamezne</w:t>
      </w:r>
      <w:r w:rsidR="00720C88" w:rsidRPr="00757792">
        <w:rPr>
          <w:sz w:val="20"/>
          <w:szCs w:val="20"/>
        </w:rPr>
        <w:t xml:space="preserve"> blagovne znamke</w:t>
      </w:r>
      <w:r w:rsidRPr="00757792">
        <w:rPr>
          <w:sz w:val="20"/>
          <w:szCs w:val="20"/>
        </w:rPr>
        <w:t xml:space="preserve"> pod enakimi pogoji ne glede na starost i</w:t>
      </w:r>
      <w:r w:rsidR="00EF74EA" w:rsidRPr="00757792">
        <w:rPr>
          <w:sz w:val="20"/>
          <w:szCs w:val="20"/>
        </w:rPr>
        <w:t xml:space="preserve">n kategorijo posameznega vozila, razen kjer je to posebej </w:t>
      </w:r>
      <w:r w:rsidR="00A51DA7" w:rsidRPr="00757792">
        <w:rPr>
          <w:sz w:val="20"/>
          <w:szCs w:val="20"/>
        </w:rPr>
        <w:t xml:space="preserve">izrecno </w:t>
      </w:r>
      <w:r w:rsidR="00EF74EA" w:rsidRPr="00757792">
        <w:rPr>
          <w:sz w:val="20"/>
          <w:szCs w:val="20"/>
        </w:rPr>
        <w:t>navedeno</w:t>
      </w:r>
      <w:r w:rsidR="00A51DA7" w:rsidRPr="00757792">
        <w:rPr>
          <w:sz w:val="20"/>
          <w:szCs w:val="20"/>
        </w:rPr>
        <w:t>,</w:t>
      </w:r>
      <w:r w:rsidR="004B5CF7" w:rsidRPr="00757792">
        <w:rPr>
          <w:sz w:val="20"/>
          <w:szCs w:val="20"/>
        </w:rPr>
        <w:t xml:space="preserve"> in ob upoštevanju določila iz </w:t>
      </w:r>
      <w:r w:rsidR="00A51DA7" w:rsidRPr="00757792">
        <w:rPr>
          <w:sz w:val="20"/>
          <w:szCs w:val="20"/>
        </w:rPr>
        <w:t xml:space="preserve">1. </w:t>
      </w:r>
      <w:r w:rsidR="004B5CF7" w:rsidRPr="00757792">
        <w:rPr>
          <w:sz w:val="20"/>
          <w:szCs w:val="20"/>
        </w:rPr>
        <w:t>odstavka 3. člena te pogodbe</w:t>
      </w:r>
      <w:r w:rsidR="00EF74EA" w:rsidRPr="00757792">
        <w:rPr>
          <w:sz w:val="20"/>
          <w:szCs w:val="20"/>
        </w:rPr>
        <w:t>.</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s podpisom te pogodbe potrjuje, da je v celoti seznanjen z obsegom in zahtevnostjo pogodbenih obveznosti ter da bo slednje opravil na najbolj ekonomičen način, </w:t>
      </w:r>
      <w:r w:rsidR="00D57A86">
        <w:rPr>
          <w:sz w:val="20"/>
          <w:szCs w:val="20"/>
        </w:rPr>
        <w:t xml:space="preserve">z ustreznim številom strokovno usposobljenih delavcev, </w:t>
      </w:r>
      <w:r w:rsidRPr="00757792">
        <w:rPr>
          <w:sz w:val="20"/>
          <w:szCs w:val="20"/>
        </w:rPr>
        <w:t xml:space="preserve">pravilno in </w:t>
      </w:r>
      <w:r w:rsidR="00576ABF" w:rsidRPr="00757792">
        <w:rPr>
          <w:sz w:val="20"/>
          <w:szCs w:val="20"/>
        </w:rPr>
        <w:t xml:space="preserve">kakovostno </w:t>
      </w:r>
      <w:r w:rsidRPr="00757792">
        <w:rPr>
          <w:sz w:val="20"/>
          <w:szCs w:val="20"/>
        </w:rPr>
        <w:t xml:space="preserve">po pravilih stroke, v skladu z veljavno zakonodajo </w:t>
      </w:r>
      <w:r w:rsidR="00D07D49" w:rsidRPr="00757792">
        <w:rPr>
          <w:sz w:val="20"/>
          <w:szCs w:val="20"/>
        </w:rPr>
        <w:t>oziroma</w:t>
      </w:r>
      <w:r w:rsidRPr="00757792">
        <w:rPr>
          <w:sz w:val="20"/>
          <w:szCs w:val="20"/>
        </w:rPr>
        <w:t xml:space="preserve"> predpisi, tehničnimi navodili, priporočili in normativi.</w:t>
      </w:r>
    </w:p>
    <w:p w:rsidR="00536414" w:rsidRPr="00757792" w:rsidRDefault="00536414" w:rsidP="00630659">
      <w:pPr>
        <w:spacing w:after="0" w:line="260" w:lineRule="atLeast"/>
        <w:rPr>
          <w:sz w:val="20"/>
          <w:szCs w:val="20"/>
        </w:rPr>
      </w:pPr>
    </w:p>
    <w:p w:rsidR="00630659" w:rsidRPr="00757792" w:rsidRDefault="00630659" w:rsidP="00CB64D8">
      <w:pPr>
        <w:pStyle w:val="Odstavekseznama"/>
        <w:numPr>
          <w:ilvl w:val="0"/>
          <w:numId w:val="59"/>
        </w:numPr>
        <w:spacing w:after="0" w:line="260" w:lineRule="atLeast"/>
        <w:contextualSpacing w:val="0"/>
        <w:jc w:val="center"/>
        <w:rPr>
          <w:sz w:val="20"/>
          <w:szCs w:val="20"/>
        </w:rPr>
      </w:pPr>
      <w:r w:rsidRPr="00757792">
        <w:rPr>
          <w:sz w:val="20"/>
          <w:szCs w:val="20"/>
        </w:rPr>
        <w:t>člen</w:t>
      </w:r>
    </w:p>
    <w:p w:rsidR="00630659" w:rsidRPr="00757792" w:rsidRDefault="00630659" w:rsidP="00630659">
      <w:pPr>
        <w:spacing w:after="0" w:line="260" w:lineRule="atLeast"/>
        <w:rPr>
          <w:sz w:val="20"/>
          <w:szCs w:val="20"/>
        </w:rPr>
      </w:pPr>
    </w:p>
    <w:p w:rsidR="00D8670D" w:rsidRDefault="00D8670D" w:rsidP="00630659">
      <w:pPr>
        <w:spacing w:after="0" w:line="260" w:lineRule="atLeast"/>
        <w:rPr>
          <w:noProof/>
          <w:sz w:val="20"/>
        </w:rPr>
      </w:pPr>
      <w:r w:rsidRPr="00757792">
        <w:rPr>
          <w:noProof/>
          <w:sz w:val="20"/>
        </w:rPr>
        <w:t>Izvajalec bo v naročnikova vozila starosti do vključno 5 let vgrajeval originalne ali originalom enakovredne nadomestne dele proizvajalca vozila, v naročnikova vozila starosti nad 5 leti pa cenejše nadomestne dele in material, ki morajo biti po ključnih lastnostih enakovredni originalnim nadomestnim delom in materialu blagovne znamke proizvajalca vozil.</w:t>
      </w:r>
    </w:p>
    <w:p w:rsidR="00630659" w:rsidRPr="00757792" w:rsidRDefault="00630659" w:rsidP="00630659">
      <w:pPr>
        <w:spacing w:after="0" w:line="260" w:lineRule="atLeast"/>
        <w:rPr>
          <w:noProof/>
          <w:sz w:val="20"/>
        </w:rPr>
      </w:pPr>
      <w:r w:rsidRPr="00757792">
        <w:rPr>
          <w:noProof/>
          <w:sz w:val="20"/>
        </w:rPr>
        <w:lastRenderedPageBreak/>
        <w:t xml:space="preserve">Vgradnja nadomestnih delov, ki ni </w:t>
      </w:r>
      <w:r w:rsidR="008D396F" w:rsidRPr="00757792">
        <w:rPr>
          <w:noProof/>
          <w:sz w:val="20"/>
        </w:rPr>
        <w:t>v skladu z določili iz prejšnjega odstavka</w:t>
      </w:r>
      <w:r w:rsidRPr="00757792">
        <w:rPr>
          <w:noProof/>
          <w:sz w:val="20"/>
        </w:rPr>
        <w:t xml:space="preserve">, se šteje za kršitev pogodbene obveznosti na strani </w:t>
      </w:r>
      <w:r w:rsidR="008D396F" w:rsidRPr="00757792">
        <w:rPr>
          <w:noProof/>
          <w:sz w:val="20"/>
        </w:rPr>
        <w:t>izvajalca</w:t>
      </w:r>
      <w:r w:rsidRPr="00757792">
        <w:rPr>
          <w:noProof/>
          <w:sz w:val="20"/>
        </w:rPr>
        <w:t xml:space="preserve"> in je lahko razlog za naročnikov odstop od pogodbe.</w:t>
      </w:r>
    </w:p>
    <w:p w:rsidR="00630659" w:rsidRPr="00757792" w:rsidRDefault="00630659" w:rsidP="00630659">
      <w:pPr>
        <w:spacing w:after="0" w:line="260" w:lineRule="atLeast"/>
        <w:rPr>
          <w:sz w:val="20"/>
          <w:szCs w:val="20"/>
        </w:rPr>
      </w:pPr>
    </w:p>
    <w:p w:rsidR="00630659" w:rsidRDefault="00630659" w:rsidP="00630659">
      <w:pPr>
        <w:spacing w:after="0" w:line="260" w:lineRule="atLeast"/>
        <w:rPr>
          <w:sz w:val="20"/>
          <w:szCs w:val="20"/>
        </w:rPr>
      </w:pPr>
      <w:r w:rsidRPr="00757792">
        <w:rPr>
          <w:sz w:val="20"/>
          <w:szCs w:val="20"/>
        </w:rPr>
        <w:t xml:space="preserve">Izvajalec zagotavlja </w:t>
      </w:r>
      <w:r w:rsidR="00F17321" w:rsidRPr="00757792">
        <w:rPr>
          <w:sz w:val="20"/>
          <w:szCs w:val="20"/>
        </w:rPr>
        <w:t xml:space="preserve">najmanj </w:t>
      </w:r>
      <w:r w:rsidRPr="00757792">
        <w:rPr>
          <w:sz w:val="20"/>
          <w:szCs w:val="20"/>
        </w:rPr>
        <w:t xml:space="preserve">12 (dvanajst) </w:t>
      </w:r>
      <w:r w:rsidR="00D07D49" w:rsidRPr="00757792">
        <w:rPr>
          <w:sz w:val="20"/>
          <w:szCs w:val="20"/>
        </w:rPr>
        <w:t>oziroma</w:t>
      </w:r>
      <w:r w:rsidRPr="00757792">
        <w:rPr>
          <w:sz w:val="20"/>
          <w:szCs w:val="20"/>
        </w:rPr>
        <w:t xml:space="preserve"> </w:t>
      </w:r>
      <w:r w:rsidRPr="00757792">
        <w:rPr>
          <w:b/>
          <w:sz w:val="20"/>
          <w:szCs w:val="20"/>
        </w:rPr>
        <w:t>____</w:t>
      </w:r>
      <w:r w:rsidRPr="00757792">
        <w:rPr>
          <w:sz w:val="20"/>
          <w:szCs w:val="20"/>
        </w:rPr>
        <w:t xml:space="preserve"> mesečno garancijo za vse opravljene storitve, vgrajene vse nadomestne dele in material ter dodatno opremo.</w:t>
      </w:r>
    </w:p>
    <w:p w:rsidR="005E0458" w:rsidRDefault="005E0458" w:rsidP="00630659">
      <w:pPr>
        <w:spacing w:after="0" w:line="260" w:lineRule="atLeast"/>
        <w:rPr>
          <w:sz w:val="20"/>
          <w:szCs w:val="20"/>
        </w:rPr>
      </w:pPr>
    </w:p>
    <w:p w:rsidR="005E0458" w:rsidRDefault="005E0458" w:rsidP="005E0458">
      <w:pPr>
        <w:spacing w:after="0" w:line="260" w:lineRule="atLeast"/>
        <w:rPr>
          <w:noProof/>
          <w:sz w:val="20"/>
        </w:rPr>
      </w:pPr>
      <w:r>
        <w:rPr>
          <w:noProof/>
          <w:sz w:val="20"/>
        </w:rPr>
        <w:t>Izvajalec bo ves čas veljavnosti pogodbe razpolagal</w:t>
      </w:r>
      <w:r w:rsidRPr="00C2162B">
        <w:rPr>
          <w:noProof/>
          <w:sz w:val="20"/>
        </w:rPr>
        <w:t xml:space="preserve"> z veljavno licenco za programsko opremo s tehničnimi informacijami za vsa </w:t>
      </w:r>
      <w:r w:rsidR="00D57A86">
        <w:rPr>
          <w:noProof/>
          <w:sz w:val="20"/>
        </w:rPr>
        <w:t xml:space="preserve">naročnikova </w:t>
      </w:r>
      <w:r w:rsidRPr="00C2162B">
        <w:rPr>
          <w:noProof/>
          <w:sz w:val="20"/>
        </w:rPr>
        <w:t>vozila</w:t>
      </w:r>
      <w:r>
        <w:rPr>
          <w:noProof/>
          <w:sz w:val="20"/>
        </w:rPr>
        <w:t xml:space="preserve"> ter </w:t>
      </w:r>
      <w:r w:rsidRPr="00C2162B">
        <w:rPr>
          <w:noProof/>
          <w:sz w:val="20"/>
        </w:rPr>
        <w:t>veljavno licenco za programsko opremo, ki je potrebna za delovanje diagnostične naprave za odkrivanje tehničnih napak. V</w:t>
      </w:r>
      <w:r w:rsidR="00D57A86">
        <w:rPr>
          <w:noProof/>
          <w:sz w:val="20"/>
        </w:rPr>
        <w:t xml:space="preserve"> času veljavnosti pogodbe bo izvajalec moral enkrat letno na naročnikov poziv dokazati, da ima veljavni obe licenci, in sicer s predložitvijo računa za plačilo naročnine/licenčnine ali kakšnim drugih ustreznim dokazilom.</w:t>
      </w:r>
    </w:p>
    <w:p w:rsidR="00630659" w:rsidRDefault="00630659" w:rsidP="00630659">
      <w:pPr>
        <w:spacing w:after="0" w:line="260" w:lineRule="atLeast"/>
        <w:rPr>
          <w:sz w:val="20"/>
          <w:szCs w:val="20"/>
        </w:rPr>
      </w:pPr>
    </w:p>
    <w:p w:rsidR="00630659" w:rsidRPr="00757792" w:rsidRDefault="00630659" w:rsidP="00CB64D8">
      <w:pPr>
        <w:pStyle w:val="Odstavekseznama"/>
        <w:numPr>
          <w:ilvl w:val="0"/>
          <w:numId w:val="59"/>
        </w:numPr>
        <w:spacing w:after="0" w:line="260" w:lineRule="atLeast"/>
        <w:contextualSpacing w:val="0"/>
        <w:jc w:val="center"/>
        <w:rPr>
          <w:sz w:val="20"/>
          <w:szCs w:val="20"/>
        </w:rPr>
      </w:pPr>
      <w:r w:rsidRPr="00757792">
        <w:rPr>
          <w:sz w:val="20"/>
          <w:szCs w:val="20"/>
        </w:rPr>
        <w:t>člen</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Naročnik servisiranje vozil </w:t>
      </w:r>
      <w:r w:rsidR="008D396F" w:rsidRPr="00757792">
        <w:rPr>
          <w:sz w:val="20"/>
          <w:szCs w:val="20"/>
        </w:rPr>
        <w:t xml:space="preserve">naroča </w:t>
      </w:r>
      <w:r w:rsidRPr="00757792">
        <w:rPr>
          <w:sz w:val="20"/>
          <w:szCs w:val="20"/>
        </w:rPr>
        <w:t xml:space="preserve">po telefonu, pri čemer je izvajalec najkasneje v treh delovnih dneh, razen v primeru višje sile, dolžan začeti z rednim servisiranjem vozila. Vse podatke o kontaktnih osebah si pogodbeni stranki izmenjata ob sklenitvi pogodbe ali kadarkoli med izvajanjem pogodbe, če pride do sprememb v zvezi s tem. </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storitev rednega servisa dokonča praviloma še isti delovni dan </w:t>
      </w:r>
      <w:r w:rsidR="00D07D49" w:rsidRPr="00757792">
        <w:rPr>
          <w:sz w:val="20"/>
          <w:szCs w:val="20"/>
        </w:rPr>
        <w:t>oziroma</w:t>
      </w:r>
      <w:r w:rsidRPr="00757792">
        <w:rPr>
          <w:sz w:val="20"/>
          <w:szCs w:val="20"/>
        </w:rPr>
        <w:t xml:space="preserve"> v skladu z vsakokratnim dogovorom. Za rok izvedbe ostalih storitev se naročnik in izvajalec dogovorita ob vsakokratnem naročilu.</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Izvajalec je v primeru potrebe po izvedbi manjših popravil, kot npr. menjavi žarnic ali metlic brisalcev, katerih izvedba ne zahteva več kot trideset minut, dolžan opraviti takoj oziroma po dogovoru z naročnikom.</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Izvajalec je dolžan izvesti večja popravila na vozilu v roku enega tedna oziroma po dogovoru z naročnikom.</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je na naročnikovo zahtevo dolžan brezplačno izdelati predračun za odpravo okvare na vozilu, pri katerem bi odprava okvare zahtevala večji poseg, za katerega je predviden višji strošek. </w:t>
      </w:r>
    </w:p>
    <w:p w:rsidR="00536414" w:rsidRPr="00757792" w:rsidRDefault="00536414" w:rsidP="00630659">
      <w:pPr>
        <w:spacing w:after="0" w:line="260" w:lineRule="atLeast"/>
        <w:rPr>
          <w:sz w:val="20"/>
          <w:szCs w:val="20"/>
        </w:rPr>
      </w:pPr>
    </w:p>
    <w:p w:rsidR="00630659" w:rsidRPr="00757792" w:rsidRDefault="00630659" w:rsidP="00CB64D8">
      <w:pPr>
        <w:pStyle w:val="Odstavekseznama"/>
        <w:numPr>
          <w:ilvl w:val="0"/>
          <w:numId w:val="59"/>
        </w:numPr>
        <w:spacing w:after="0" w:line="260" w:lineRule="atLeast"/>
        <w:contextualSpacing w:val="0"/>
        <w:jc w:val="center"/>
        <w:rPr>
          <w:sz w:val="20"/>
          <w:szCs w:val="20"/>
        </w:rPr>
      </w:pPr>
      <w:r w:rsidRPr="00757792">
        <w:rPr>
          <w:sz w:val="20"/>
          <w:szCs w:val="20"/>
        </w:rPr>
        <w:t>člen</w:t>
      </w:r>
    </w:p>
    <w:p w:rsidR="00630659" w:rsidRPr="00757792" w:rsidRDefault="00630659" w:rsidP="00630659">
      <w:pPr>
        <w:spacing w:after="0" w:line="260" w:lineRule="atLeast"/>
        <w:rPr>
          <w:sz w:val="20"/>
          <w:szCs w:val="20"/>
        </w:rPr>
      </w:pPr>
    </w:p>
    <w:p w:rsidR="00996D23" w:rsidRPr="00AB78DB" w:rsidRDefault="00630659" w:rsidP="00630659">
      <w:pPr>
        <w:spacing w:after="0" w:line="260" w:lineRule="atLeast"/>
        <w:rPr>
          <w:noProof/>
          <w:sz w:val="20"/>
        </w:rPr>
      </w:pPr>
      <w:r w:rsidRPr="00757792">
        <w:rPr>
          <w:sz w:val="20"/>
          <w:szCs w:val="20"/>
        </w:rPr>
        <w:t>Izvajalec je v okviru storitev, ki so navedene v točkah 1</w:t>
      </w:r>
      <w:r w:rsidR="008D396F" w:rsidRPr="00757792">
        <w:rPr>
          <w:sz w:val="20"/>
          <w:szCs w:val="20"/>
        </w:rPr>
        <w:t xml:space="preserve"> </w:t>
      </w:r>
      <w:r w:rsidR="004D480C" w:rsidRPr="00757792">
        <w:rPr>
          <w:sz w:val="20"/>
          <w:szCs w:val="20"/>
        </w:rPr>
        <w:t>do</w:t>
      </w:r>
      <w:r w:rsidR="008D396F" w:rsidRPr="00757792">
        <w:rPr>
          <w:sz w:val="20"/>
          <w:szCs w:val="20"/>
        </w:rPr>
        <w:t xml:space="preserve"> 5 </w:t>
      </w:r>
      <w:r w:rsidR="004D480C" w:rsidRPr="00757792">
        <w:rPr>
          <w:sz w:val="20"/>
          <w:szCs w:val="20"/>
        </w:rPr>
        <w:t>1.</w:t>
      </w:r>
      <w:r w:rsidR="008D396F" w:rsidRPr="00757792">
        <w:rPr>
          <w:sz w:val="20"/>
          <w:szCs w:val="20"/>
        </w:rPr>
        <w:t xml:space="preserve"> </w:t>
      </w:r>
      <w:r w:rsidRPr="00757792">
        <w:rPr>
          <w:sz w:val="20"/>
          <w:szCs w:val="20"/>
        </w:rPr>
        <w:t>odstavka 1. člena te pogodbe</w:t>
      </w:r>
      <w:r w:rsidR="00996D23">
        <w:rPr>
          <w:sz w:val="20"/>
          <w:szCs w:val="20"/>
        </w:rPr>
        <w:t>,</w:t>
      </w:r>
      <w:r w:rsidRPr="00757792">
        <w:rPr>
          <w:sz w:val="20"/>
          <w:szCs w:val="20"/>
        </w:rPr>
        <w:t xml:space="preserve"> dolžan upoštevati tovarniške normative časa izvedbe posameznih storitev, kar lahko naročnik kadarkoli v času veljavnosti te pogodbe preveri pri generalnem zastopniku </w:t>
      </w:r>
      <w:r w:rsidR="00ED1FB1" w:rsidRPr="00757792">
        <w:rPr>
          <w:sz w:val="20"/>
          <w:szCs w:val="20"/>
        </w:rPr>
        <w:t>posamezne blagovne znamke</w:t>
      </w:r>
      <w:r w:rsidR="00996D23">
        <w:rPr>
          <w:sz w:val="20"/>
          <w:szCs w:val="20"/>
        </w:rPr>
        <w:t xml:space="preserve"> ali z izpisom tehnične informacije o predvidenem časovnem normativu za izvedbo posamezne storitve, ki ga mora izvajalec izročiti naročniku</w:t>
      </w:r>
      <w:r w:rsidR="00ED1FB1" w:rsidRPr="00757792">
        <w:rPr>
          <w:sz w:val="20"/>
          <w:szCs w:val="20"/>
        </w:rPr>
        <w:t>.</w:t>
      </w:r>
      <w:r w:rsidRPr="00757792">
        <w:rPr>
          <w:sz w:val="20"/>
          <w:szCs w:val="20"/>
        </w:rPr>
        <w:t xml:space="preserve"> </w:t>
      </w:r>
      <w:r w:rsidRPr="00757792">
        <w:rPr>
          <w:sz w:val="20"/>
        </w:rPr>
        <w:t xml:space="preserve">V obračunu opravljenih storitev napačno upoštevani tovarniški normativ, ki je v škodo naročnika, se šteje za kršitev pogodbene obveznosti </w:t>
      </w:r>
      <w:r w:rsidRPr="00757792">
        <w:rPr>
          <w:noProof/>
          <w:sz w:val="20"/>
        </w:rPr>
        <w:t xml:space="preserve">na strani </w:t>
      </w:r>
      <w:r w:rsidR="008D396F" w:rsidRPr="00757792">
        <w:rPr>
          <w:noProof/>
          <w:sz w:val="20"/>
        </w:rPr>
        <w:t>izvajalca</w:t>
      </w:r>
      <w:r w:rsidRPr="00757792">
        <w:rPr>
          <w:noProof/>
          <w:sz w:val="20"/>
        </w:rPr>
        <w:t xml:space="preserve"> in je lahko razlog za naročnikov odstop od pogodbe.</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je dolžan obračunati storitve iz 1., 2., 3. in 5. točke </w:t>
      </w:r>
      <w:r w:rsidR="00ED1FB1" w:rsidRPr="00757792">
        <w:rPr>
          <w:sz w:val="20"/>
          <w:szCs w:val="20"/>
        </w:rPr>
        <w:t xml:space="preserve">1. </w:t>
      </w:r>
      <w:r w:rsidRPr="00757792">
        <w:rPr>
          <w:sz w:val="20"/>
          <w:szCs w:val="20"/>
        </w:rPr>
        <w:t>odstavka 1. člena te pogodbe na podlagi pogodbeno določenih cen za urne postavke, upoštevajoč normative, navodila in priporočila proizvajalca.</w:t>
      </w:r>
    </w:p>
    <w:p w:rsidR="00630659" w:rsidRPr="00757792" w:rsidRDefault="00630659" w:rsidP="00630659">
      <w:pPr>
        <w:spacing w:after="0" w:line="260" w:lineRule="atLeast"/>
        <w:rPr>
          <w:sz w:val="20"/>
          <w:szCs w:val="20"/>
        </w:rPr>
      </w:pPr>
    </w:p>
    <w:p w:rsidR="00630659" w:rsidRPr="00757792" w:rsidRDefault="00630659" w:rsidP="00630659">
      <w:pPr>
        <w:spacing w:after="0" w:line="260" w:lineRule="atLeast"/>
        <w:rPr>
          <w:sz w:val="20"/>
          <w:szCs w:val="20"/>
        </w:rPr>
      </w:pPr>
      <w:r w:rsidRPr="00757792">
        <w:rPr>
          <w:sz w:val="20"/>
          <w:szCs w:val="20"/>
        </w:rPr>
        <w:t xml:space="preserve">Izvajalec je dolžan obračunati storitve iz 4. točke </w:t>
      </w:r>
      <w:r w:rsidR="00ED1FB1" w:rsidRPr="00757792">
        <w:rPr>
          <w:sz w:val="20"/>
          <w:szCs w:val="20"/>
        </w:rPr>
        <w:t xml:space="preserve">1. </w:t>
      </w:r>
      <w:r w:rsidRPr="00757792">
        <w:rPr>
          <w:sz w:val="20"/>
          <w:szCs w:val="20"/>
        </w:rPr>
        <w:t>odstavka 1. člena te pogodbe in za vgrajene nadomestne dele in material, ki so bili vgrajeni oziroma uporabljeni ob izvedbi te storitve, po pogojih in dogovorih, ki jih ima izvajalec z zavarovalnico, pri kateri naročnik uveljavlja odškodninski zahtevek.</w:t>
      </w:r>
    </w:p>
    <w:p w:rsidR="00630659" w:rsidRPr="00757792" w:rsidRDefault="00630659" w:rsidP="00630659">
      <w:pPr>
        <w:spacing w:after="0" w:line="260" w:lineRule="atLeast"/>
        <w:rPr>
          <w:sz w:val="20"/>
          <w:szCs w:val="20"/>
        </w:rPr>
      </w:pPr>
    </w:p>
    <w:p w:rsidR="00DD7636" w:rsidRDefault="00DD7636" w:rsidP="00DD7636">
      <w:pPr>
        <w:spacing w:after="0" w:line="260" w:lineRule="atLeast"/>
        <w:rPr>
          <w:noProof/>
          <w:sz w:val="20"/>
        </w:rPr>
      </w:pPr>
      <w:r w:rsidRPr="00684841">
        <w:rPr>
          <w:noProof/>
          <w:sz w:val="20"/>
        </w:rPr>
        <w:lastRenderedPageBreak/>
        <w:t xml:space="preserve">Za </w:t>
      </w:r>
      <w:r>
        <w:rPr>
          <w:noProof/>
          <w:sz w:val="20"/>
        </w:rPr>
        <w:t>originalne nadomestne dele veljajo cene iz cenika uradnega distributerja nadomestnih delov, na katere izvajalec obračuna pogodbeni popust. Za originalom enakovredne nadomestne dele ter cenejše nadomestne dele, ki so po ključnih lastnostih enakovredni originalnim nadomestnim delom, veljajo cene iz cenika dobavitelja teh delov, na katere izvajalec obračuna pogodbeni popust. Potrošni material in dodatno opremo, ki so vključeni v cenik uradnega distributerja nadomestnih delov in v cenik dobavitelja originalom enakovrednih nadomestnih delov ter cenik dobavitelja cenejših nadomestnih delov, ki so po ključnih lastnostih enakovredni originalnim nadomestnik delom, izbere naročnik, v tem primeru velja cena izdelka po ceniku, s katerega je naročnik izbral izdelek, izvajalec pa obračuna pogodbeni popust..</w:t>
      </w:r>
      <w:r w:rsidRPr="00684841">
        <w:rPr>
          <w:noProof/>
          <w:sz w:val="20"/>
        </w:rPr>
        <w:t xml:space="preserve"> Za </w:t>
      </w:r>
      <w:r>
        <w:rPr>
          <w:noProof/>
          <w:sz w:val="20"/>
        </w:rPr>
        <w:t>storitve in dodatno opremo v zvezi z vzdrževanjem vozil iz točk 6 in 7 iz 1. odstavka 1. člena pogodbe</w:t>
      </w:r>
      <w:r w:rsidRPr="00684841">
        <w:rPr>
          <w:noProof/>
          <w:sz w:val="20"/>
        </w:rPr>
        <w:t xml:space="preserve">, ki jih ponuja </w:t>
      </w:r>
      <w:r>
        <w:rPr>
          <w:noProof/>
          <w:sz w:val="20"/>
        </w:rPr>
        <w:t>izvajalec</w:t>
      </w:r>
      <w:r w:rsidRPr="00684841">
        <w:rPr>
          <w:noProof/>
          <w:sz w:val="20"/>
        </w:rPr>
        <w:t xml:space="preserve"> in niso vključeni v </w:t>
      </w:r>
      <w:r>
        <w:rPr>
          <w:noProof/>
          <w:sz w:val="20"/>
        </w:rPr>
        <w:t xml:space="preserve">prej navedene </w:t>
      </w:r>
      <w:r w:rsidRPr="00684841">
        <w:rPr>
          <w:noProof/>
          <w:sz w:val="20"/>
        </w:rPr>
        <w:t>cenik</w:t>
      </w:r>
      <w:r>
        <w:rPr>
          <w:noProof/>
          <w:sz w:val="20"/>
        </w:rPr>
        <w:t>e</w:t>
      </w:r>
      <w:r w:rsidRPr="00684841">
        <w:rPr>
          <w:noProof/>
          <w:sz w:val="20"/>
        </w:rPr>
        <w:t xml:space="preserve">, veljajo cene iz uradnega </w:t>
      </w:r>
      <w:r>
        <w:rPr>
          <w:noProof/>
          <w:sz w:val="20"/>
        </w:rPr>
        <w:t xml:space="preserve">izvajalčevega </w:t>
      </w:r>
      <w:r w:rsidRPr="00684841">
        <w:rPr>
          <w:noProof/>
          <w:sz w:val="20"/>
        </w:rPr>
        <w:t xml:space="preserve">cenika, zmanjšane za odstotek </w:t>
      </w:r>
      <w:r>
        <w:rPr>
          <w:noProof/>
          <w:sz w:val="20"/>
        </w:rPr>
        <w:t xml:space="preserve">pogodbenega </w:t>
      </w:r>
      <w:r w:rsidRPr="00684841">
        <w:rPr>
          <w:noProof/>
          <w:sz w:val="20"/>
        </w:rPr>
        <w:t>popusta</w:t>
      </w:r>
      <w:r>
        <w:rPr>
          <w:noProof/>
          <w:sz w:val="20"/>
        </w:rPr>
        <w:t>.</w:t>
      </w:r>
      <w:r w:rsidRPr="00684841">
        <w:rPr>
          <w:noProof/>
          <w:sz w:val="20"/>
        </w:rPr>
        <w:t xml:space="preserve"> </w:t>
      </w:r>
      <w:r>
        <w:rPr>
          <w:noProof/>
          <w:sz w:val="20"/>
        </w:rPr>
        <w:t xml:space="preserve">Ceniki </w:t>
      </w:r>
      <w:r w:rsidRPr="00684841">
        <w:rPr>
          <w:noProof/>
          <w:sz w:val="20"/>
        </w:rPr>
        <w:t>velja</w:t>
      </w:r>
      <w:r>
        <w:rPr>
          <w:noProof/>
          <w:sz w:val="20"/>
        </w:rPr>
        <w:t>jo</w:t>
      </w:r>
      <w:r w:rsidRPr="00684841">
        <w:rPr>
          <w:noProof/>
          <w:sz w:val="20"/>
        </w:rPr>
        <w:t xml:space="preserve"> do predložitve novega cenika, če se ta tekom </w:t>
      </w:r>
      <w:r>
        <w:rPr>
          <w:noProof/>
          <w:sz w:val="20"/>
        </w:rPr>
        <w:t>veljavnosti</w:t>
      </w:r>
      <w:r w:rsidRPr="00684841">
        <w:rPr>
          <w:noProof/>
          <w:sz w:val="20"/>
        </w:rPr>
        <w:t xml:space="preserve"> pogodbe spremeni. Vse cene veljajo na dan </w:t>
      </w:r>
      <w:r>
        <w:rPr>
          <w:noProof/>
          <w:sz w:val="20"/>
        </w:rPr>
        <w:t>sprejema vozila v popravilo</w:t>
      </w:r>
      <w:r w:rsidRPr="00684841">
        <w:rPr>
          <w:noProof/>
          <w:sz w:val="20"/>
        </w:rPr>
        <w:t xml:space="preserve"> z upoštevanim popustom.</w:t>
      </w:r>
    </w:p>
    <w:p w:rsidR="00DD7636" w:rsidRDefault="00DD7636" w:rsidP="00DD7636">
      <w:pPr>
        <w:spacing w:after="0" w:line="260" w:lineRule="atLeast"/>
        <w:rPr>
          <w:noProof/>
          <w:sz w:val="20"/>
        </w:rPr>
      </w:pPr>
    </w:p>
    <w:p w:rsidR="00DD7636" w:rsidRDefault="00DD7636" w:rsidP="00DD7636">
      <w:pPr>
        <w:spacing w:after="0" w:line="260" w:lineRule="atLeast"/>
        <w:rPr>
          <w:noProof/>
          <w:sz w:val="20"/>
        </w:rPr>
      </w:pPr>
      <w:r>
        <w:rPr>
          <w:noProof/>
          <w:sz w:val="20"/>
        </w:rPr>
        <w:t>Cene originalom enakovrednih nadomestnih delov ter cene cenejših nadomestnih</w:t>
      </w:r>
      <w:r w:rsidRPr="009A7216">
        <w:rPr>
          <w:noProof/>
          <w:sz w:val="20"/>
        </w:rPr>
        <w:t xml:space="preserve"> del</w:t>
      </w:r>
      <w:r>
        <w:rPr>
          <w:noProof/>
          <w:sz w:val="20"/>
        </w:rPr>
        <w:t>ov</w:t>
      </w:r>
      <w:r w:rsidRPr="009A7216">
        <w:rPr>
          <w:noProof/>
          <w:sz w:val="20"/>
        </w:rPr>
        <w:t>, ki morajo biti po ključnih lastnostih enakovredni originalnim nadomestnim delom</w:t>
      </w:r>
      <w:r>
        <w:rPr>
          <w:noProof/>
          <w:sz w:val="20"/>
        </w:rPr>
        <w:t>,</w:t>
      </w:r>
      <w:r w:rsidRPr="009A7216">
        <w:rPr>
          <w:noProof/>
          <w:sz w:val="20"/>
        </w:rPr>
        <w:t xml:space="preserve"> </w:t>
      </w:r>
      <w:r>
        <w:rPr>
          <w:noProof/>
          <w:sz w:val="20"/>
        </w:rPr>
        <w:t>ne smejo biti višje od originalnih nadomestnih delov proizvajalca in obenem primerljive s cenami istovrstnih (neoriginalnih) nadomestnih delov na trgu.</w:t>
      </w:r>
    </w:p>
    <w:p w:rsidR="000E0352" w:rsidRDefault="000E0352" w:rsidP="00DD7636">
      <w:pPr>
        <w:spacing w:after="0" w:line="260" w:lineRule="atLeast"/>
        <w:rPr>
          <w:noProof/>
          <w:sz w:val="20"/>
        </w:rPr>
      </w:pPr>
    </w:p>
    <w:p w:rsidR="00630659" w:rsidRPr="00757792" w:rsidRDefault="00630659" w:rsidP="00630659">
      <w:pPr>
        <w:spacing w:after="0" w:line="260" w:lineRule="atLeast"/>
        <w:rPr>
          <w:sz w:val="20"/>
          <w:szCs w:val="20"/>
        </w:rPr>
      </w:pPr>
      <w:r w:rsidRPr="00757792">
        <w:rPr>
          <w:sz w:val="20"/>
          <w:szCs w:val="20"/>
        </w:rPr>
        <w:t>Če je za storitev</w:t>
      </w:r>
      <w:r w:rsidR="00D15998" w:rsidRPr="00757792">
        <w:rPr>
          <w:sz w:val="20"/>
          <w:szCs w:val="20"/>
        </w:rPr>
        <w:t xml:space="preserve"> iz 6. točke 1. odstavka 1. člena pogodbe</w:t>
      </w:r>
      <w:r w:rsidRPr="00757792">
        <w:rPr>
          <w:sz w:val="20"/>
          <w:szCs w:val="20"/>
        </w:rPr>
        <w:t xml:space="preserve"> predpisan normativ časa proizvajalca </w:t>
      </w:r>
      <w:r w:rsidR="00D15998" w:rsidRPr="00757792">
        <w:rPr>
          <w:sz w:val="20"/>
          <w:szCs w:val="20"/>
        </w:rPr>
        <w:t>posamezne blagovne znamke</w:t>
      </w:r>
      <w:r w:rsidRPr="00757792">
        <w:rPr>
          <w:sz w:val="20"/>
          <w:szCs w:val="20"/>
        </w:rPr>
        <w:t>, se le-ta obračuna skladno s tem normativom</w:t>
      </w:r>
      <w:r w:rsidR="00B46699">
        <w:rPr>
          <w:sz w:val="20"/>
          <w:szCs w:val="20"/>
        </w:rPr>
        <w:t>, v nasprotnem primeru pa se storitev obračuna v skladu z izvajalčevim cenikom in z upoštevanjem pogodbeno določenega popusta</w:t>
      </w:r>
      <w:r w:rsidRPr="00757792">
        <w:rPr>
          <w:sz w:val="20"/>
          <w:szCs w:val="20"/>
        </w:rPr>
        <w:t>.</w:t>
      </w:r>
      <w:r w:rsidR="004B5CF7" w:rsidRPr="00757792">
        <w:rPr>
          <w:sz w:val="20"/>
          <w:szCs w:val="20"/>
        </w:rPr>
        <w:t xml:space="preserve"> </w:t>
      </w:r>
    </w:p>
    <w:p w:rsidR="00996D23" w:rsidRPr="00757792" w:rsidRDefault="00996D23" w:rsidP="00630659">
      <w:pPr>
        <w:spacing w:after="0" w:line="260" w:lineRule="atLeast"/>
        <w:rPr>
          <w:sz w:val="20"/>
          <w:szCs w:val="20"/>
        </w:rPr>
      </w:pPr>
    </w:p>
    <w:p w:rsidR="00B13F08" w:rsidRPr="00D8670D" w:rsidRDefault="004B5CF7" w:rsidP="00630659">
      <w:pPr>
        <w:spacing w:after="0" w:line="260" w:lineRule="atLeast"/>
        <w:rPr>
          <w:sz w:val="20"/>
          <w:szCs w:val="20"/>
        </w:rPr>
      </w:pPr>
      <w:r w:rsidRPr="00D8670D">
        <w:rPr>
          <w:sz w:val="20"/>
          <w:szCs w:val="20"/>
        </w:rPr>
        <w:t>C</w:t>
      </w:r>
      <w:r w:rsidR="00630659" w:rsidRPr="00D8670D">
        <w:rPr>
          <w:sz w:val="20"/>
          <w:szCs w:val="20"/>
        </w:rPr>
        <w:t xml:space="preserve">enik </w:t>
      </w:r>
      <w:r w:rsidR="00D8670D" w:rsidRPr="00D8670D">
        <w:rPr>
          <w:sz w:val="20"/>
        </w:rPr>
        <w:t>dobavitelja originalnih ali originalom enakovrednih nadomestnih delov</w:t>
      </w:r>
      <w:r w:rsidR="00630659" w:rsidRPr="00D8670D">
        <w:rPr>
          <w:sz w:val="20"/>
          <w:szCs w:val="20"/>
        </w:rPr>
        <w:t xml:space="preserve"> </w:t>
      </w:r>
      <w:r w:rsidR="00D07D49" w:rsidRPr="00D8670D">
        <w:rPr>
          <w:sz w:val="20"/>
          <w:szCs w:val="20"/>
        </w:rPr>
        <w:t>za vozila posamezne blagovne znamke</w:t>
      </w:r>
      <w:r w:rsidR="00E66A53" w:rsidRPr="00D8670D">
        <w:rPr>
          <w:sz w:val="20"/>
          <w:szCs w:val="20"/>
        </w:rPr>
        <w:t xml:space="preserve"> </w:t>
      </w:r>
      <w:r w:rsidR="00630659" w:rsidRPr="00D8670D">
        <w:rPr>
          <w:sz w:val="20"/>
          <w:szCs w:val="20"/>
        </w:rPr>
        <w:t xml:space="preserve">ter cenik dobavitelja </w:t>
      </w:r>
      <w:r w:rsidR="00D8670D" w:rsidRPr="00D8670D">
        <w:rPr>
          <w:noProof/>
          <w:sz w:val="20"/>
        </w:rPr>
        <w:t>cenejših nadomestnih delov in materiala, ki so po ključnih lastnostih enakovredni originalnim nadomestnim delom in materialu</w:t>
      </w:r>
      <w:r w:rsidR="00D07D49" w:rsidRPr="00D8670D">
        <w:rPr>
          <w:sz w:val="20"/>
          <w:szCs w:val="20"/>
        </w:rPr>
        <w:t xml:space="preserve"> za vozila posamezne blagovne znamke</w:t>
      </w:r>
      <w:r w:rsidR="004270F4">
        <w:rPr>
          <w:sz w:val="20"/>
          <w:szCs w:val="20"/>
        </w:rPr>
        <w:t>,</w:t>
      </w:r>
      <w:r w:rsidR="00D07D49" w:rsidRPr="00D8670D">
        <w:rPr>
          <w:sz w:val="20"/>
          <w:szCs w:val="20"/>
        </w:rPr>
        <w:t xml:space="preserve"> sta v elektronski obliki in sta</w:t>
      </w:r>
      <w:r w:rsidR="00630659" w:rsidRPr="00D8670D">
        <w:rPr>
          <w:sz w:val="20"/>
          <w:szCs w:val="20"/>
        </w:rPr>
        <w:t xml:space="preserve"> sestavn</w:t>
      </w:r>
      <w:r w:rsidR="00D07D49" w:rsidRPr="00D8670D">
        <w:rPr>
          <w:sz w:val="20"/>
          <w:szCs w:val="20"/>
        </w:rPr>
        <w:t>a</w:t>
      </w:r>
      <w:r w:rsidR="00630659" w:rsidRPr="00D8670D">
        <w:rPr>
          <w:sz w:val="20"/>
          <w:szCs w:val="20"/>
        </w:rPr>
        <w:t xml:space="preserve"> del</w:t>
      </w:r>
      <w:r w:rsidR="00D07D49" w:rsidRPr="00D8670D">
        <w:rPr>
          <w:sz w:val="20"/>
          <w:szCs w:val="20"/>
        </w:rPr>
        <w:t>a</w:t>
      </w:r>
      <w:r w:rsidR="00630659" w:rsidRPr="00D8670D">
        <w:rPr>
          <w:sz w:val="20"/>
          <w:szCs w:val="20"/>
        </w:rPr>
        <w:t xml:space="preserve"> te pogodbe. </w:t>
      </w:r>
    </w:p>
    <w:p w:rsidR="00B13F08" w:rsidRPr="00D8670D" w:rsidRDefault="00B13F08" w:rsidP="00630659">
      <w:pPr>
        <w:spacing w:after="0" w:line="260" w:lineRule="atLeast"/>
        <w:rPr>
          <w:sz w:val="20"/>
          <w:szCs w:val="20"/>
        </w:rPr>
      </w:pPr>
    </w:p>
    <w:p w:rsidR="00B13F08" w:rsidRDefault="00B13F08" w:rsidP="00630659">
      <w:pPr>
        <w:spacing w:after="0" w:line="260" w:lineRule="atLeast"/>
        <w:rPr>
          <w:noProof/>
          <w:sz w:val="20"/>
        </w:rPr>
      </w:pPr>
      <w:r w:rsidRPr="00AE5121">
        <w:rPr>
          <w:noProof/>
          <w:sz w:val="20"/>
        </w:rPr>
        <w:t xml:space="preserve">Izvajalec predloži naročniku </w:t>
      </w:r>
      <w:r w:rsidR="00B46699">
        <w:rPr>
          <w:noProof/>
          <w:sz w:val="20"/>
        </w:rPr>
        <w:t xml:space="preserve">cenika iz prejšnjega odstavka tega člena in svoj cenik ob podpisu pogodbe. </w:t>
      </w:r>
      <w:r w:rsidR="004270F4">
        <w:rPr>
          <w:noProof/>
          <w:sz w:val="20"/>
        </w:rPr>
        <w:t>Če se ceniki v času veljavnosti pogodbe spremenijo, mora izvajalec naročniku predložiti nov cenik, sicer ta za naročnika ne velja. Če se spremenijo cene iz cenikov v času izvedbe storitve po tej pogodbi, mora izvajalec upoštevati cene iz tistih cenikov, ki so veljale na dan sprejema vozila v popravilo in z upoštevanjem pogodbeno določenega popusta, in ne cen iz novih cenikov.</w:t>
      </w:r>
    </w:p>
    <w:p w:rsidR="00536414" w:rsidRPr="00AE5121" w:rsidRDefault="00536414"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Izvajalec zagotavlja</w:t>
      </w:r>
      <w:r w:rsidR="00690BAF">
        <w:rPr>
          <w:sz w:val="20"/>
          <w:szCs w:val="20"/>
        </w:rPr>
        <w:t xml:space="preserve"> izvedbo storitev po naslednjih cenah:</w:t>
      </w:r>
    </w:p>
    <w:p w:rsidR="00630659" w:rsidRPr="005E0458" w:rsidRDefault="00630659" w:rsidP="00630659">
      <w:pPr>
        <w:spacing w:after="0" w:line="260" w:lineRule="atLeast"/>
        <w:rPr>
          <w:sz w:val="20"/>
          <w:szCs w:val="20"/>
        </w:rPr>
      </w:pP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5043"/>
        <w:gridCol w:w="1417"/>
        <w:gridCol w:w="1701"/>
      </w:tblGrid>
      <w:tr w:rsidR="00630659" w:rsidRPr="005E0458" w:rsidTr="00630659">
        <w:tc>
          <w:tcPr>
            <w:tcW w:w="628" w:type="dxa"/>
            <w:shd w:val="clear" w:color="auto" w:fill="auto"/>
            <w:vAlign w:val="center"/>
          </w:tcPr>
          <w:p w:rsidR="00630659" w:rsidRPr="005E0458" w:rsidRDefault="00630659" w:rsidP="00630659">
            <w:pPr>
              <w:spacing w:after="0" w:line="260" w:lineRule="atLeast"/>
              <w:jc w:val="center"/>
              <w:rPr>
                <w:b/>
                <w:color w:val="000000"/>
                <w:sz w:val="20"/>
                <w:szCs w:val="20"/>
              </w:rPr>
            </w:pPr>
            <w:r w:rsidRPr="005E0458">
              <w:rPr>
                <w:b/>
                <w:color w:val="000000"/>
                <w:sz w:val="20"/>
                <w:szCs w:val="20"/>
              </w:rPr>
              <w:t>Zap. št.</w:t>
            </w:r>
          </w:p>
        </w:tc>
        <w:tc>
          <w:tcPr>
            <w:tcW w:w="5043" w:type="dxa"/>
            <w:shd w:val="clear" w:color="auto" w:fill="auto"/>
            <w:vAlign w:val="center"/>
          </w:tcPr>
          <w:p w:rsidR="00630659" w:rsidRPr="005E0458" w:rsidRDefault="00630659" w:rsidP="00630659">
            <w:pPr>
              <w:spacing w:after="0" w:line="260" w:lineRule="atLeast"/>
              <w:jc w:val="center"/>
              <w:rPr>
                <w:b/>
                <w:color w:val="000000"/>
                <w:sz w:val="20"/>
                <w:szCs w:val="20"/>
              </w:rPr>
            </w:pPr>
            <w:r w:rsidRPr="005E0458">
              <w:rPr>
                <w:b/>
                <w:color w:val="000000"/>
                <w:sz w:val="20"/>
                <w:szCs w:val="20"/>
              </w:rPr>
              <w:t>Storitev</w:t>
            </w:r>
          </w:p>
        </w:tc>
        <w:tc>
          <w:tcPr>
            <w:tcW w:w="1417" w:type="dxa"/>
            <w:shd w:val="clear" w:color="auto" w:fill="auto"/>
            <w:vAlign w:val="center"/>
          </w:tcPr>
          <w:p w:rsidR="00630659" w:rsidRPr="005E0458" w:rsidRDefault="00630659" w:rsidP="00630659">
            <w:pPr>
              <w:spacing w:after="0" w:line="260" w:lineRule="atLeast"/>
              <w:jc w:val="center"/>
              <w:rPr>
                <w:b/>
                <w:color w:val="000000"/>
                <w:sz w:val="20"/>
                <w:szCs w:val="20"/>
              </w:rPr>
            </w:pPr>
            <w:r w:rsidRPr="005E0458">
              <w:rPr>
                <w:b/>
                <w:color w:val="000000"/>
                <w:sz w:val="20"/>
                <w:szCs w:val="20"/>
              </w:rPr>
              <w:t>Enota</w:t>
            </w:r>
          </w:p>
        </w:tc>
        <w:tc>
          <w:tcPr>
            <w:tcW w:w="1701" w:type="dxa"/>
            <w:shd w:val="clear" w:color="auto" w:fill="auto"/>
            <w:vAlign w:val="center"/>
          </w:tcPr>
          <w:p w:rsidR="00630659" w:rsidRPr="005E0458" w:rsidRDefault="00630659" w:rsidP="00630659">
            <w:pPr>
              <w:spacing w:after="0" w:line="260" w:lineRule="atLeast"/>
              <w:jc w:val="center"/>
              <w:rPr>
                <w:b/>
                <w:color w:val="000000"/>
                <w:sz w:val="20"/>
                <w:szCs w:val="20"/>
              </w:rPr>
            </w:pPr>
            <w:r w:rsidRPr="005E0458">
              <w:rPr>
                <w:b/>
                <w:color w:val="000000"/>
                <w:sz w:val="20"/>
                <w:szCs w:val="20"/>
              </w:rPr>
              <w:t>Cena v EUR</w:t>
            </w:r>
          </w:p>
          <w:p w:rsidR="00630659" w:rsidRPr="005E0458" w:rsidRDefault="00630659" w:rsidP="00630659">
            <w:pPr>
              <w:spacing w:after="0" w:line="260" w:lineRule="atLeast"/>
              <w:jc w:val="center"/>
              <w:rPr>
                <w:b/>
                <w:color w:val="000000"/>
                <w:sz w:val="20"/>
                <w:szCs w:val="20"/>
              </w:rPr>
            </w:pPr>
            <w:r w:rsidRPr="005E0458">
              <w:rPr>
                <w:b/>
                <w:color w:val="000000"/>
                <w:sz w:val="20"/>
                <w:szCs w:val="20"/>
              </w:rPr>
              <w:t>brez DDV</w:t>
            </w:r>
          </w:p>
        </w:tc>
      </w:tr>
      <w:tr w:rsidR="00630659" w:rsidRPr="005E0458" w:rsidTr="00630659">
        <w:tc>
          <w:tcPr>
            <w:tcW w:w="628"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1.</w:t>
            </w:r>
          </w:p>
        </w:tc>
        <w:tc>
          <w:tcPr>
            <w:tcW w:w="5043" w:type="dxa"/>
            <w:shd w:val="clear" w:color="auto" w:fill="auto"/>
            <w:vAlign w:val="center"/>
          </w:tcPr>
          <w:p w:rsidR="00630659" w:rsidRPr="005E0458" w:rsidRDefault="00630659" w:rsidP="0016019C">
            <w:pPr>
              <w:spacing w:after="0" w:line="260" w:lineRule="atLeast"/>
              <w:jc w:val="left"/>
              <w:rPr>
                <w:color w:val="000000"/>
                <w:sz w:val="20"/>
                <w:szCs w:val="20"/>
              </w:rPr>
            </w:pPr>
            <w:r w:rsidRPr="005E0458">
              <w:rPr>
                <w:color w:val="000000"/>
                <w:sz w:val="20"/>
                <w:szCs w:val="20"/>
              </w:rPr>
              <w:t xml:space="preserve">Izvajanje </w:t>
            </w:r>
            <w:r w:rsidR="0016019C" w:rsidRPr="005E0458">
              <w:rPr>
                <w:color w:val="000000"/>
                <w:sz w:val="20"/>
                <w:szCs w:val="20"/>
              </w:rPr>
              <w:t>servisiranja</w:t>
            </w:r>
            <w:r w:rsidRPr="005E0458">
              <w:rPr>
                <w:color w:val="000000"/>
                <w:sz w:val="20"/>
                <w:szCs w:val="20"/>
              </w:rPr>
              <w:t xml:space="preserve">, popravil zaradi okvare in manjših popravil </w:t>
            </w:r>
            <w:r w:rsidRPr="005E0458">
              <w:rPr>
                <w:sz w:val="20"/>
              </w:rPr>
              <w:t>(storitve po 1., 2. in 3. točki 1. odstavka 1. člena te pogodbe)</w:t>
            </w:r>
          </w:p>
        </w:tc>
        <w:tc>
          <w:tcPr>
            <w:tcW w:w="1417"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servisna ura</w:t>
            </w:r>
          </w:p>
        </w:tc>
        <w:tc>
          <w:tcPr>
            <w:tcW w:w="1701" w:type="dxa"/>
            <w:shd w:val="clear" w:color="auto" w:fill="auto"/>
            <w:vAlign w:val="center"/>
          </w:tcPr>
          <w:p w:rsidR="00630659" w:rsidRPr="005E0458" w:rsidRDefault="00630659" w:rsidP="00630659">
            <w:pPr>
              <w:spacing w:after="0" w:line="260" w:lineRule="atLeast"/>
              <w:jc w:val="right"/>
              <w:rPr>
                <w:color w:val="000000"/>
                <w:sz w:val="20"/>
                <w:szCs w:val="20"/>
              </w:rPr>
            </w:pPr>
            <w:r w:rsidRPr="005E0458">
              <w:rPr>
                <w:b/>
                <w:sz w:val="20"/>
                <w:szCs w:val="20"/>
              </w:rPr>
              <w:fldChar w:fldCharType="begin">
                <w:ffData>
                  <w:name w:val="Besedilo253"/>
                  <w:enabled/>
                  <w:calcOnExit w:val="0"/>
                  <w:textInput/>
                </w:ffData>
              </w:fldChar>
            </w:r>
            <w:r w:rsidRPr="005E0458">
              <w:rPr>
                <w:b/>
                <w:sz w:val="20"/>
                <w:szCs w:val="20"/>
              </w:rPr>
              <w:instrText xml:space="preserve"> FORMTEXT </w:instrText>
            </w:r>
            <w:r w:rsidRPr="005E0458">
              <w:rPr>
                <w:b/>
                <w:sz w:val="20"/>
                <w:szCs w:val="20"/>
              </w:rPr>
            </w:r>
            <w:r w:rsidRPr="005E0458">
              <w:rPr>
                <w:b/>
                <w:sz w:val="20"/>
                <w:szCs w:val="20"/>
              </w:rPr>
              <w:fldChar w:fldCharType="separate"/>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sz w:val="20"/>
                <w:szCs w:val="20"/>
              </w:rPr>
              <w:fldChar w:fldCharType="end"/>
            </w:r>
          </w:p>
        </w:tc>
      </w:tr>
      <w:tr w:rsidR="00630659" w:rsidRPr="005E0458" w:rsidTr="00630659">
        <w:tc>
          <w:tcPr>
            <w:tcW w:w="628"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2.</w:t>
            </w:r>
          </w:p>
        </w:tc>
        <w:tc>
          <w:tcPr>
            <w:tcW w:w="5043" w:type="dxa"/>
            <w:shd w:val="clear" w:color="auto" w:fill="auto"/>
            <w:vAlign w:val="center"/>
          </w:tcPr>
          <w:p w:rsidR="00630659" w:rsidRPr="005E0458" w:rsidRDefault="00630659" w:rsidP="00505130">
            <w:pPr>
              <w:spacing w:after="0" w:line="260" w:lineRule="atLeast"/>
              <w:jc w:val="left"/>
              <w:rPr>
                <w:color w:val="000000"/>
                <w:sz w:val="20"/>
                <w:szCs w:val="20"/>
              </w:rPr>
            </w:pPr>
            <w:r w:rsidRPr="005E0458">
              <w:rPr>
                <w:color w:val="000000"/>
                <w:sz w:val="20"/>
                <w:szCs w:val="20"/>
              </w:rPr>
              <w:t xml:space="preserve">Avtokleparska dela, ki niso predmet odškodninskega zahtevka do zavarovalnice </w:t>
            </w:r>
          </w:p>
        </w:tc>
        <w:tc>
          <w:tcPr>
            <w:tcW w:w="1417"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kleparska ura</w:t>
            </w:r>
          </w:p>
        </w:tc>
        <w:tc>
          <w:tcPr>
            <w:tcW w:w="1701" w:type="dxa"/>
            <w:shd w:val="clear" w:color="auto" w:fill="auto"/>
            <w:vAlign w:val="center"/>
          </w:tcPr>
          <w:p w:rsidR="00630659" w:rsidRPr="005E0458" w:rsidRDefault="00630659" w:rsidP="00630659">
            <w:pPr>
              <w:spacing w:after="0" w:line="260" w:lineRule="atLeast"/>
              <w:jc w:val="right"/>
              <w:rPr>
                <w:color w:val="000000"/>
                <w:sz w:val="20"/>
                <w:szCs w:val="20"/>
              </w:rPr>
            </w:pPr>
            <w:r w:rsidRPr="005E0458">
              <w:rPr>
                <w:b/>
                <w:sz w:val="20"/>
                <w:szCs w:val="20"/>
              </w:rPr>
              <w:fldChar w:fldCharType="begin">
                <w:ffData>
                  <w:name w:val="Besedilo253"/>
                  <w:enabled/>
                  <w:calcOnExit w:val="0"/>
                  <w:textInput/>
                </w:ffData>
              </w:fldChar>
            </w:r>
            <w:r w:rsidRPr="005E0458">
              <w:rPr>
                <w:b/>
                <w:sz w:val="20"/>
                <w:szCs w:val="20"/>
              </w:rPr>
              <w:instrText xml:space="preserve"> FORMTEXT </w:instrText>
            </w:r>
            <w:r w:rsidRPr="005E0458">
              <w:rPr>
                <w:b/>
                <w:sz w:val="20"/>
                <w:szCs w:val="20"/>
              </w:rPr>
            </w:r>
            <w:r w:rsidRPr="005E0458">
              <w:rPr>
                <w:b/>
                <w:sz w:val="20"/>
                <w:szCs w:val="20"/>
              </w:rPr>
              <w:fldChar w:fldCharType="separate"/>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sz w:val="20"/>
                <w:szCs w:val="20"/>
              </w:rPr>
              <w:fldChar w:fldCharType="end"/>
            </w:r>
          </w:p>
        </w:tc>
      </w:tr>
      <w:tr w:rsidR="00630659" w:rsidRPr="005E0458" w:rsidTr="00630659">
        <w:tc>
          <w:tcPr>
            <w:tcW w:w="628"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3.</w:t>
            </w:r>
          </w:p>
        </w:tc>
        <w:tc>
          <w:tcPr>
            <w:tcW w:w="5043" w:type="dxa"/>
            <w:shd w:val="clear" w:color="auto" w:fill="auto"/>
            <w:vAlign w:val="center"/>
          </w:tcPr>
          <w:p w:rsidR="00630659" w:rsidRPr="005E0458" w:rsidRDefault="00630659" w:rsidP="00505130">
            <w:pPr>
              <w:spacing w:after="0" w:line="260" w:lineRule="atLeast"/>
              <w:jc w:val="left"/>
              <w:rPr>
                <w:color w:val="000000"/>
                <w:sz w:val="20"/>
                <w:szCs w:val="20"/>
              </w:rPr>
            </w:pPr>
            <w:r w:rsidRPr="005E0458">
              <w:rPr>
                <w:color w:val="000000"/>
                <w:sz w:val="20"/>
                <w:szCs w:val="20"/>
              </w:rPr>
              <w:t xml:space="preserve">Avtoličarska dela, ki niso predmet odškodninskega zahtevka do zavarovalnice </w:t>
            </w:r>
          </w:p>
        </w:tc>
        <w:tc>
          <w:tcPr>
            <w:tcW w:w="1417" w:type="dxa"/>
            <w:shd w:val="clear" w:color="auto" w:fill="auto"/>
            <w:vAlign w:val="center"/>
          </w:tcPr>
          <w:p w:rsidR="00630659" w:rsidRPr="005E0458" w:rsidRDefault="00630659" w:rsidP="00630659">
            <w:pPr>
              <w:spacing w:after="0" w:line="260" w:lineRule="atLeast"/>
              <w:jc w:val="center"/>
              <w:rPr>
                <w:color w:val="000000"/>
                <w:sz w:val="20"/>
                <w:szCs w:val="20"/>
              </w:rPr>
            </w:pPr>
            <w:r w:rsidRPr="005E0458">
              <w:rPr>
                <w:color w:val="000000"/>
                <w:sz w:val="20"/>
                <w:szCs w:val="20"/>
              </w:rPr>
              <w:t>ličarska</w:t>
            </w:r>
          </w:p>
          <w:p w:rsidR="00630659" w:rsidRPr="005E0458" w:rsidRDefault="00630659" w:rsidP="00630659">
            <w:pPr>
              <w:spacing w:after="0" w:line="260" w:lineRule="atLeast"/>
              <w:jc w:val="center"/>
              <w:rPr>
                <w:color w:val="000000"/>
                <w:sz w:val="20"/>
                <w:szCs w:val="20"/>
              </w:rPr>
            </w:pPr>
            <w:r w:rsidRPr="005E0458">
              <w:rPr>
                <w:color w:val="000000"/>
                <w:sz w:val="20"/>
                <w:szCs w:val="20"/>
              </w:rPr>
              <w:t>ura</w:t>
            </w:r>
          </w:p>
        </w:tc>
        <w:tc>
          <w:tcPr>
            <w:tcW w:w="1701" w:type="dxa"/>
            <w:shd w:val="clear" w:color="auto" w:fill="auto"/>
            <w:vAlign w:val="center"/>
          </w:tcPr>
          <w:p w:rsidR="00630659" w:rsidRPr="005E0458" w:rsidRDefault="00630659" w:rsidP="00630659">
            <w:pPr>
              <w:spacing w:after="0" w:line="260" w:lineRule="atLeast"/>
              <w:jc w:val="right"/>
              <w:rPr>
                <w:color w:val="000000"/>
                <w:sz w:val="20"/>
                <w:szCs w:val="20"/>
              </w:rPr>
            </w:pPr>
            <w:r w:rsidRPr="005E0458">
              <w:rPr>
                <w:b/>
                <w:sz w:val="20"/>
                <w:szCs w:val="20"/>
              </w:rPr>
              <w:fldChar w:fldCharType="begin">
                <w:ffData>
                  <w:name w:val="Besedilo253"/>
                  <w:enabled/>
                  <w:calcOnExit w:val="0"/>
                  <w:textInput/>
                </w:ffData>
              </w:fldChar>
            </w:r>
            <w:r w:rsidRPr="005E0458">
              <w:rPr>
                <w:b/>
                <w:sz w:val="20"/>
                <w:szCs w:val="20"/>
              </w:rPr>
              <w:instrText xml:space="preserve"> FORMTEXT </w:instrText>
            </w:r>
            <w:r w:rsidRPr="005E0458">
              <w:rPr>
                <w:b/>
                <w:sz w:val="20"/>
                <w:szCs w:val="20"/>
              </w:rPr>
            </w:r>
            <w:r w:rsidRPr="005E0458">
              <w:rPr>
                <w:b/>
                <w:sz w:val="20"/>
                <w:szCs w:val="20"/>
              </w:rPr>
              <w:fldChar w:fldCharType="separate"/>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noProof/>
                <w:sz w:val="20"/>
                <w:szCs w:val="20"/>
              </w:rPr>
              <w:t> </w:t>
            </w:r>
            <w:r w:rsidRPr="005E0458">
              <w:rPr>
                <w:b/>
                <w:sz w:val="20"/>
                <w:szCs w:val="20"/>
              </w:rPr>
              <w:fldChar w:fldCharType="end"/>
            </w:r>
          </w:p>
        </w:tc>
      </w:tr>
    </w:tbl>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Porabljeni potrošni material se obračuna največ v višini</w:t>
      </w:r>
      <w:r w:rsidR="00127BE4">
        <w:rPr>
          <w:sz w:val="20"/>
          <w:szCs w:val="20"/>
        </w:rPr>
        <w:t xml:space="preserve"> 1 % </w:t>
      </w:r>
      <w:r w:rsidRPr="005E0458">
        <w:rPr>
          <w:sz w:val="20"/>
          <w:szCs w:val="20"/>
        </w:rPr>
        <w:t>na skupni znesek vgrajenih nadomestnih delov, pa vendar ne več kot 8,00 EUR brez DDV.</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lastRenderedPageBreak/>
        <w:t xml:space="preserve">Popust na cene iz uradno veljavnega cenika </w:t>
      </w:r>
      <w:r w:rsidR="00AE5121" w:rsidRPr="005E0458">
        <w:rPr>
          <w:sz w:val="20"/>
          <w:szCs w:val="20"/>
        </w:rPr>
        <w:t xml:space="preserve">dobavitelja </w:t>
      </w:r>
      <w:r w:rsidR="00AE5121" w:rsidRPr="005E0458">
        <w:rPr>
          <w:sz w:val="20"/>
        </w:rPr>
        <w:t>originalnih ali originalom enakovrednih nadomestnih delov</w:t>
      </w:r>
      <w:r w:rsidR="00AE5121" w:rsidRPr="005E0458">
        <w:rPr>
          <w:sz w:val="20"/>
          <w:szCs w:val="20"/>
        </w:rPr>
        <w:t xml:space="preserve"> za </w:t>
      </w:r>
      <w:r w:rsidR="009A1852" w:rsidRPr="005E0458">
        <w:rPr>
          <w:sz w:val="20"/>
          <w:szCs w:val="20"/>
        </w:rPr>
        <w:t xml:space="preserve">vozila blagovne znamke </w:t>
      </w:r>
      <w:r w:rsidRPr="005E0458">
        <w:rPr>
          <w:i/>
          <w:sz w:val="20"/>
          <w:szCs w:val="20"/>
          <w:u w:val="single"/>
        </w:rPr>
        <w:t>(navedba znamke vozila)</w:t>
      </w:r>
      <w:r w:rsidRPr="005E0458">
        <w:rPr>
          <w:sz w:val="20"/>
          <w:szCs w:val="20"/>
        </w:rPr>
        <w:t xml:space="preserve"> znaša _____ %. </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 xml:space="preserve">Popust na cene iz uradno veljavnega cenika </w:t>
      </w:r>
      <w:r w:rsidR="00AE5121" w:rsidRPr="005E0458">
        <w:rPr>
          <w:sz w:val="20"/>
          <w:szCs w:val="20"/>
        </w:rPr>
        <w:t xml:space="preserve">dobavitelja </w:t>
      </w:r>
      <w:r w:rsidR="00AE5121" w:rsidRPr="005E0458">
        <w:rPr>
          <w:noProof/>
          <w:sz w:val="20"/>
        </w:rPr>
        <w:t>cenejših nadomestnih delov, ki so po ključnih lastnostih enakovredni originalnim nadomestnim delom</w:t>
      </w:r>
      <w:r w:rsidRPr="005E0458">
        <w:rPr>
          <w:sz w:val="20"/>
          <w:szCs w:val="20"/>
        </w:rPr>
        <w:t xml:space="preserve"> </w:t>
      </w:r>
      <w:r w:rsidR="00AE5121" w:rsidRPr="005E0458">
        <w:rPr>
          <w:sz w:val="20"/>
          <w:szCs w:val="20"/>
        </w:rPr>
        <w:t xml:space="preserve">za vozila </w:t>
      </w:r>
      <w:r w:rsidRPr="005E0458">
        <w:rPr>
          <w:sz w:val="20"/>
          <w:szCs w:val="20"/>
        </w:rPr>
        <w:t xml:space="preserve">blagovne znamke </w:t>
      </w:r>
      <w:r w:rsidRPr="005E0458">
        <w:rPr>
          <w:i/>
          <w:sz w:val="20"/>
          <w:szCs w:val="20"/>
          <w:u w:val="single"/>
        </w:rPr>
        <w:t>(navedba znamke vozila)</w:t>
      </w:r>
      <w:r w:rsidRPr="005E0458">
        <w:rPr>
          <w:sz w:val="20"/>
          <w:szCs w:val="20"/>
        </w:rPr>
        <w:t xml:space="preserve"> znaša _____ %.</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Popust na cene iz veljavnega uradnega cenika izvajalca za blago in storitve znaša _____ %.</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Zgoraj navedene cene in popusti veljajo za vsa vozila v lasti naročnika, ne glede na kategorijo, starost in količino vozil, ki so v določenem trenutku v času veljavnosti pogodbe v uporabi pri naročniku.</w:t>
      </w:r>
    </w:p>
    <w:p w:rsidR="00630659" w:rsidRPr="005E0458" w:rsidRDefault="00630659" w:rsidP="00630659">
      <w:pPr>
        <w:spacing w:after="0" w:line="260" w:lineRule="atLeast"/>
        <w:rPr>
          <w:sz w:val="20"/>
          <w:szCs w:val="20"/>
        </w:rPr>
      </w:pPr>
    </w:p>
    <w:p w:rsidR="00690BAF" w:rsidRDefault="00690BAF" w:rsidP="00690BAF">
      <w:pPr>
        <w:spacing w:after="0" w:line="260" w:lineRule="atLeast"/>
        <w:rPr>
          <w:sz w:val="20"/>
          <w:szCs w:val="20"/>
        </w:rPr>
      </w:pPr>
      <w:r>
        <w:rPr>
          <w:sz w:val="20"/>
          <w:szCs w:val="20"/>
        </w:rPr>
        <w:t>Pogodbeno določeni popusti so nespremenljivi ves čas veljavnosti pogodbe, pogodbene cene pa se lahko v času veljavnosti pogodbe le valorizirajo, vendar v skladu z določbami Pravilnika o načinih valorizacije denarnih obveznosti, ki jih v večletnih pogodbah dogovarjajo pravne osebe javnega sektorja (Uradni list RS, št. 1/04). V primeru sprememb navedenega pravilnika oziroma drugih predpisov, ki bi urejali področje valorizacije denarnih obveznosti, se spremembe izvedejo ob upoštevanju veljavnega pravilnika oziroma veljavnih predpisov.</w:t>
      </w:r>
    </w:p>
    <w:p w:rsidR="00690BAF" w:rsidRDefault="00690BAF" w:rsidP="00630659">
      <w:pPr>
        <w:spacing w:after="0" w:line="260" w:lineRule="atLeast"/>
        <w:rPr>
          <w:sz w:val="20"/>
        </w:rPr>
      </w:pPr>
    </w:p>
    <w:p w:rsidR="00630659" w:rsidRPr="005E0458" w:rsidRDefault="00630659" w:rsidP="00630659">
      <w:pPr>
        <w:spacing w:after="0" w:line="260" w:lineRule="atLeast"/>
        <w:rPr>
          <w:sz w:val="20"/>
          <w:szCs w:val="20"/>
        </w:rPr>
      </w:pPr>
      <w:r w:rsidRPr="005E0458">
        <w:rPr>
          <w:sz w:val="20"/>
        </w:rPr>
        <w:t>DDV se obračuna v skladu z veljavno zakonodajo. V ceno storitve so vključeni vsi stroški, ki bi lahko kakorkoli vplivali na ceno opravljene storitve</w:t>
      </w:r>
      <w:r w:rsidR="009A1852" w:rsidRPr="005E0458">
        <w:rPr>
          <w:sz w:val="20"/>
        </w:rPr>
        <w:t>.</w:t>
      </w:r>
      <w:r w:rsidRPr="005E0458">
        <w:rPr>
          <w:sz w:val="20"/>
        </w:rPr>
        <w:t xml:space="preserve"> Drugih stroškov izvajalec ne bo zaračunaval ločeno. Izjema so le ekološke takse</w:t>
      </w:r>
      <w:r w:rsidR="009A1852" w:rsidRPr="005E0458">
        <w:rPr>
          <w:sz w:val="20"/>
        </w:rPr>
        <w:t xml:space="preserve"> in morebitne druge obvezne dajatve</w:t>
      </w:r>
      <w:r w:rsidRPr="005E0458">
        <w:rPr>
          <w:sz w:val="20"/>
        </w:rPr>
        <w:t xml:space="preserve">, ki so </w:t>
      </w:r>
      <w:r w:rsidR="009A1852" w:rsidRPr="005E0458">
        <w:rPr>
          <w:sz w:val="20"/>
        </w:rPr>
        <w:t xml:space="preserve">oziroma bodo </w:t>
      </w:r>
      <w:r w:rsidRPr="005E0458">
        <w:rPr>
          <w:sz w:val="20"/>
        </w:rPr>
        <w:t>predpisane z zakonodajo.</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 xml:space="preserve">Skupna pogodbena vrednost za </w:t>
      </w:r>
      <w:r w:rsidR="009A1852" w:rsidRPr="005E0458">
        <w:rPr>
          <w:sz w:val="20"/>
          <w:szCs w:val="20"/>
        </w:rPr>
        <w:t>sklop __________</w:t>
      </w:r>
      <w:r w:rsidRPr="005E0458">
        <w:rPr>
          <w:sz w:val="20"/>
          <w:szCs w:val="20"/>
        </w:rPr>
        <w:t xml:space="preserve"> znaša ______________ EUR z DDV</w:t>
      </w:r>
      <w:r w:rsidR="009A1852" w:rsidRPr="005E0458">
        <w:rPr>
          <w:sz w:val="20"/>
          <w:szCs w:val="20"/>
        </w:rPr>
        <w:t>, skupna pogodbena vrednost za vse sklope skupaj pa znaša ________________ EUR z DDV</w:t>
      </w:r>
      <w:r w:rsidRPr="005E0458">
        <w:rPr>
          <w:sz w:val="20"/>
          <w:szCs w:val="20"/>
        </w:rPr>
        <w:t>.</w:t>
      </w:r>
    </w:p>
    <w:p w:rsidR="005E0458" w:rsidRDefault="005E0458" w:rsidP="00630659">
      <w:pPr>
        <w:spacing w:after="0" w:line="260" w:lineRule="atLeast"/>
        <w:rPr>
          <w:sz w:val="20"/>
          <w:szCs w:val="20"/>
        </w:rPr>
      </w:pPr>
    </w:p>
    <w:p w:rsidR="00D82F31" w:rsidRDefault="00D82F31" w:rsidP="00630659">
      <w:pPr>
        <w:spacing w:after="0" w:line="260" w:lineRule="atLeast"/>
        <w:rPr>
          <w:sz w:val="20"/>
          <w:szCs w:val="20"/>
        </w:rPr>
      </w:pPr>
      <w:r>
        <w:rPr>
          <w:sz w:val="20"/>
          <w:szCs w:val="20"/>
        </w:rPr>
        <w:t>Če se bodo zaradi večjih potreb pogodbene vrednosti izčrpale pred potekom obdobja veljavnosti pogodbe, lahko naročnik s ponudnikom – izvajalcem, na podlagi 1. točke prvega odstavka 95. člena ZJN-3, sklene aneks k pogodbi, za povečanje pogodbene vrednosti za največ 40 %. V primeru izčrpanja nove povečane vrednosti pa pogodba preneha veljati ne glede na njeno obdobje veljavnosti oziroma v primeru neizčrpanosti z dnem poteka njene veljavnosti.</w:t>
      </w:r>
    </w:p>
    <w:p w:rsidR="00D82F31" w:rsidRDefault="00D82F31"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127BE4" w:rsidRDefault="00630659" w:rsidP="00630659">
      <w:pPr>
        <w:spacing w:after="0" w:line="260" w:lineRule="atLeast"/>
        <w:rPr>
          <w:sz w:val="20"/>
          <w:szCs w:val="20"/>
        </w:rPr>
      </w:pPr>
      <w:r w:rsidRPr="005E0458">
        <w:rPr>
          <w:sz w:val="20"/>
          <w:szCs w:val="20"/>
        </w:rPr>
        <w:t xml:space="preserve">Izvajalec je dolžan izstaviti e-račun za opravljene storitve in/ali dobavljeno blago, in sicer ločeno za vsako vozilo posebej. Podlaga za izstavitev e-računa je podpisan delovni nalog o opravljeni storitvi </w:t>
      </w:r>
      <w:r w:rsidR="00D07D49" w:rsidRPr="005E0458">
        <w:rPr>
          <w:sz w:val="20"/>
          <w:szCs w:val="20"/>
        </w:rPr>
        <w:t>oziroma</w:t>
      </w:r>
      <w:r w:rsidRPr="005E0458">
        <w:rPr>
          <w:sz w:val="20"/>
          <w:szCs w:val="20"/>
        </w:rPr>
        <w:t xml:space="preserve"> dobavnica za dobavljeno blago</w:t>
      </w:r>
      <w:r w:rsidR="00690BAF">
        <w:rPr>
          <w:sz w:val="20"/>
          <w:szCs w:val="20"/>
        </w:rPr>
        <w:t>, iz katerega mora biti razviden obseg opravljenih storitev (opis in trajanje) ter natančen popis vgrajenih nadomestnih delov in materiala, hkrati pa mora biti priložen tudi izpis tehnične informacije, iz katere lahko naročnik preveri, ali je določena stori</w:t>
      </w:r>
      <w:r w:rsidR="00127BE4">
        <w:rPr>
          <w:sz w:val="20"/>
          <w:szCs w:val="20"/>
        </w:rPr>
        <w:t>t</w:t>
      </w:r>
      <w:r w:rsidR="00690BAF">
        <w:rPr>
          <w:sz w:val="20"/>
          <w:szCs w:val="20"/>
        </w:rPr>
        <w:t>ev bila izvedena glede na s strani proizvajalca vozila predvidene zahteve (npr. redni servis, ki zahteva pregled vozila, menjavo olja</w:t>
      </w:r>
      <w:r w:rsidR="00B72985">
        <w:rPr>
          <w:noProof/>
          <w:sz w:val="20"/>
        </w:rPr>
        <w:t>, časovni normativi za posamezno storitev</w:t>
      </w:r>
      <w:r w:rsidR="00690BAF">
        <w:rPr>
          <w:sz w:val="20"/>
          <w:szCs w:val="20"/>
        </w:rPr>
        <w:t xml:space="preserve"> itd.).</w:t>
      </w:r>
      <w:r w:rsidRPr="005E0458">
        <w:rPr>
          <w:sz w:val="20"/>
          <w:szCs w:val="20"/>
        </w:rPr>
        <w:t xml:space="preserve"> Izvajalec e-račun izda naročnikovi organizacijski enoti, ki je storitve naročila.</w:t>
      </w:r>
      <w:r w:rsidR="00127BE4">
        <w:rPr>
          <w:sz w:val="20"/>
          <w:szCs w:val="20"/>
        </w:rPr>
        <w:t xml:space="preserve"> </w:t>
      </w:r>
    </w:p>
    <w:p w:rsidR="00127BE4" w:rsidRDefault="00127BE4" w:rsidP="00630659">
      <w:pPr>
        <w:spacing w:after="0" w:line="260" w:lineRule="atLeast"/>
        <w:rPr>
          <w:sz w:val="20"/>
          <w:szCs w:val="20"/>
        </w:rPr>
      </w:pPr>
    </w:p>
    <w:p w:rsidR="00630659" w:rsidRPr="005E0458" w:rsidRDefault="00630659" w:rsidP="00630659">
      <w:pPr>
        <w:spacing w:after="0" w:line="260" w:lineRule="atLeast"/>
        <w:rPr>
          <w:color w:val="FF0000"/>
          <w:sz w:val="20"/>
          <w:szCs w:val="20"/>
        </w:rPr>
      </w:pPr>
      <w:r w:rsidRPr="005E0458">
        <w:rPr>
          <w:sz w:val="20"/>
          <w:szCs w:val="20"/>
        </w:rPr>
        <w:t>Naročnik lahko nepravilno izstavljen račun zavrne v 1</w:t>
      </w:r>
      <w:r w:rsidR="00DC2B1F" w:rsidRPr="005E0458">
        <w:rPr>
          <w:sz w:val="20"/>
          <w:szCs w:val="20"/>
        </w:rPr>
        <w:t>5</w:t>
      </w:r>
      <w:r w:rsidRPr="005E0458">
        <w:rPr>
          <w:sz w:val="20"/>
          <w:szCs w:val="20"/>
        </w:rPr>
        <w:t xml:space="preserve"> dneh od dneva njegovega prejema. Naročnik je dolžan plačati račun 30. dan po prejemu pravilno izstavljenega računa oziroma skladno z veljavnim zakonom o izvrševanju proračunov Republike Slovenije, in sicer na transakcijski račun izvajalca, ki je naveden na računu.</w:t>
      </w:r>
    </w:p>
    <w:p w:rsidR="00DC2B1F" w:rsidRDefault="00DC2B1F" w:rsidP="00630659">
      <w:pPr>
        <w:spacing w:after="0" w:line="260" w:lineRule="atLeast"/>
        <w:rPr>
          <w:sz w:val="20"/>
          <w:szCs w:val="20"/>
        </w:rPr>
      </w:pPr>
    </w:p>
    <w:p w:rsidR="00536414" w:rsidRDefault="00536414" w:rsidP="00630659">
      <w:pPr>
        <w:spacing w:after="0" w:line="260" w:lineRule="atLeast"/>
        <w:rPr>
          <w:sz w:val="20"/>
          <w:szCs w:val="20"/>
        </w:rPr>
      </w:pPr>
    </w:p>
    <w:p w:rsidR="00536414" w:rsidRDefault="00536414" w:rsidP="00630659">
      <w:pPr>
        <w:spacing w:after="0" w:line="260" w:lineRule="atLeast"/>
        <w:rPr>
          <w:sz w:val="20"/>
          <w:szCs w:val="20"/>
        </w:rPr>
      </w:pPr>
    </w:p>
    <w:p w:rsidR="00536414" w:rsidRDefault="00536414"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lastRenderedPageBreak/>
        <w:t>člen</w:t>
      </w:r>
    </w:p>
    <w:p w:rsidR="00DC2B1F" w:rsidRPr="005E0458" w:rsidRDefault="00DC2B1F" w:rsidP="00DC2B1F">
      <w:pPr>
        <w:spacing w:after="0" w:line="260" w:lineRule="atLeast"/>
        <w:jc w:val="center"/>
        <w:rPr>
          <w:i/>
          <w:sz w:val="20"/>
          <w:szCs w:val="20"/>
        </w:rPr>
      </w:pPr>
      <w:r w:rsidRPr="005E0458">
        <w:rPr>
          <w:i/>
          <w:sz w:val="20"/>
          <w:szCs w:val="20"/>
        </w:rPr>
        <w:t xml:space="preserve"> (člen se izloči iz besedila pogodbe, če gre za ponudbo samostojnega ponudnika)</w:t>
      </w:r>
    </w:p>
    <w:p w:rsidR="00DC2B1F" w:rsidRPr="005E0458" w:rsidRDefault="00DC2B1F" w:rsidP="00DC2B1F">
      <w:pPr>
        <w:spacing w:after="0" w:line="260" w:lineRule="atLeast"/>
        <w:jc w:val="center"/>
        <w:rPr>
          <w:sz w:val="20"/>
          <w:szCs w:val="20"/>
        </w:rPr>
      </w:pPr>
    </w:p>
    <w:p w:rsidR="00DC2B1F" w:rsidRPr="005E0458" w:rsidRDefault="00DC2B1F" w:rsidP="00DC2B1F">
      <w:pPr>
        <w:spacing w:after="0" w:line="260" w:lineRule="atLeast"/>
        <w:rPr>
          <w:sz w:val="20"/>
          <w:szCs w:val="20"/>
        </w:rPr>
      </w:pPr>
      <w:r w:rsidRPr="005E0458">
        <w:rPr>
          <w:sz w:val="20"/>
          <w:szCs w:val="20"/>
        </w:rPr>
        <w:t xml:space="preserve">Izvajalci, ki skupaj izpolnjujejo pogodbene obveznosti, odgovarjajo solidarno za pravilno izpolnitev pogodbenih obveznosti </w:t>
      </w:r>
      <w:r w:rsidRPr="005E0458">
        <w:rPr>
          <w:i/>
          <w:sz w:val="20"/>
          <w:szCs w:val="20"/>
        </w:rPr>
        <w:t>(navedena določba velja v primeru oddaje skupne ponudbe in se jo izbriše, če ponudbo odda samostojni ponudnik)</w:t>
      </w:r>
      <w:r w:rsidRPr="005E0458">
        <w:rPr>
          <w:sz w:val="20"/>
          <w:szCs w:val="20"/>
        </w:rPr>
        <w:t>.</w:t>
      </w:r>
    </w:p>
    <w:p w:rsidR="00DC2B1F" w:rsidRPr="005E0458" w:rsidRDefault="00DC2B1F" w:rsidP="00DC2B1F">
      <w:pPr>
        <w:spacing w:after="0" w:line="260" w:lineRule="atLeast"/>
        <w:rPr>
          <w:sz w:val="20"/>
          <w:szCs w:val="20"/>
        </w:rPr>
      </w:pPr>
    </w:p>
    <w:p w:rsidR="00DC2B1F" w:rsidRPr="005E0458" w:rsidRDefault="00DC2B1F" w:rsidP="00DC2B1F">
      <w:pPr>
        <w:spacing w:after="0" w:line="260" w:lineRule="atLeast"/>
        <w:rPr>
          <w:sz w:val="20"/>
          <w:szCs w:val="20"/>
        </w:rPr>
      </w:pPr>
      <w:r w:rsidRPr="005E0458">
        <w:rPr>
          <w:sz w:val="20"/>
          <w:szCs w:val="20"/>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rsidR="00DC2B1F" w:rsidRPr="005E0458" w:rsidRDefault="00DC2B1F" w:rsidP="00DC2B1F">
      <w:pPr>
        <w:spacing w:after="0" w:line="260" w:lineRule="atLeast"/>
        <w:rPr>
          <w:sz w:val="20"/>
          <w:szCs w:val="20"/>
        </w:rPr>
      </w:pPr>
    </w:p>
    <w:p w:rsidR="00DC2B1F" w:rsidRPr="005E0458" w:rsidRDefault="00DC2B1F" w:rsidP="00DC2B1F">
      <w:pPr>
        <w:spacing w:after="0" w:line="260" w:lineRule="atLeast"/>
        <w:rPr>
          <w:sz w:val="20"/>
          <w:szCs w:val="20"/>
        </w:rPr>
      </w:pPr>
      <w:r w:rsidRPr="005E0458">
        <w:rPr>
          <w:sz w:val="20"/>
          <w:szCs w:val="20"/>
        </w:rPr>
        <w:t xml:space="preserve">Če podizvajalec ni zahteval neposrednega plačila, mora izvajalec naročniku najpozneje v 60 dneh od plačila končnega računa oziroma situacije poslati svojo </w:t>
      </w:r>
      <w:r w:rsidR="00996D23">
        <w:rPr>
          <w:sz w:val="20"/>
          <w:szCs w:val="20"/>
        </w:rPr>
        <w:t xml:space="preserve">in podizvajalčevo </w:t>
      </w:r>
      <w:r w:rsidRPr="005E0458">
        <w:rPr>
          <w:sz w:val="20"/>
          <w:szCs w:val="20"/>
        </w:rPr>
        <w:t>pisno izjavo, da je podizvajalec prejel plačilo za izvedene gradnje ali storitve oziroma dobavljeno blago, neposredno povezano s predmetom javnega naročila. Opustitev predložitve pisnih izjav predstavlja prekršek.</w:t>
      </w:r>
    </w:p>
    <w:p w:rsidR="00DC2B1F" w:rsidRPr="005E0458" w:rsidRDefault="00DC2B1F" w:rsidP="00DC2B1F">
      <w:pPr>
        <w:spacing w:after="0" w:line="260" w:lineRule="atLeast"/>
        <w:rPr>
          <w:sz w:val="20"/>
          <w:szCs w:val="20"/>
        </w:rPr>
      </w:pPr>
    </w:p>
    <w:p w:rsidR="00DC2B1F" w:rsidRPr="005E0458" w:rsidRDefault="00DC2B1F" w:rsidP="00DC2B1F">
      <w:pPr>
        <w:spacing w:after="0" w:line="260" w:lineRule="atLeast"/>
        <w:rPr>
          <w:sz w:val="20"/>
          <w:szCs w:val="20"/>
        </w:rPr>
      </w:pPr>
      <w:r w:rsidRPr="005E0458">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DC2B1F" w:rsidRPr="005E0458" w:rsidRDefault="00DC2B1F" w:rsidP="00DC2B1F">
      <w:pPr>
        <w:spacing w:after="0" w:line="260" w:lineRule="atLeast"/>
        <w:rPr>
          <w:sz w:val="20"/>
          <w:szCs w:val="20"/>
        </w:rPr>
      </w:pPr>
    </w:p>
    <w:p w:rsidR="00DC2B1F" w:rsidRPr="005E0458" w:rsidRDefault="00DC2B1F" w:rsidP="00DC2B1F">
      <w:pPr>
        <w:spacing w:after="0" w:line="260" w:lineRule="atLeast"/>
        <w:rPr>
          <w:sz w:val="20"/>
          <w:szCs w:val="20"/>
        </w:rPr>
      </w:pPr>
      <w:r w:rsidRPr="005E0458">
        <w:rPr>
          <w:sz w:val="20"/>
          <w:szCs w:val="20"/>
        </w:rPr>
        <w:t xml:space="preserve">Izvajalec, ki skupaj s podizvajalcem izvaja storitve, v razmerju do naročnika v celoti odgovarja za njihovo pravilno izvedbo </w:t>
      </w:r>
      <w:r w:rsidRPr="005E0458">
        <w:rPr>
          <w:i/>
          <w:sz w:val="20"/>
          <w:szCs w:val="20"/>
        </w:rPr>
        <w:t>(določba od 2. do 5. odstavka tega člena se uporablja le v primeru, ko ponudnik ali skupni ponudniki sodelujejo s podizvajalcem in se jo izbriše, če ponudbo odda samostojni ponudnik)</w:t>
      </w:r>
      <w:r w:rsidRPr="005E0458">
        <w:rPr>
          <w:sz w:val="20"/>
          <w:szCs w:val="20"/>
        </w:rPr>
        <w:t>.</w:t>
      </w:r>
    </w:p>
    <w:p w:rsidR="0016019C" w:rsidRPr="005E0458" w:rsidRDefault="0016019C"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EA18F7" w:rsidRPr="005E0458" w:rsidRDefault="00EA18F7" w:rsidP="00EA18F7">
      <w:pPr>
        <w:spacing w:after="0" w:line="260" w:lineRule="atLeast"/>
        <w:rPr>
          <w:sz w:val="20"/>
          <w:szCs w:val="20"/>
        </w:rPr>
      </w:pPr>
      <w:r w:rsidRPr="005E0458">
        <w:rPr>
          <w:sz w:val="20"/>
          <w:szCs w:val="20"/>
        </w:rPr>
        <w:t xml:space="preserve">Izvajalec je dolžan ohraniti kot zaupne in trajno varovati podatke, ki so osebni podatki, davčna tajnost, podatke, ki so poslovna skrivnost, podatke, varovane na podlagi zakona, ki ureja tajne podatke in vse ostale podatke (v nadaljevanju: varovani podatki), ki jih pridobi oziroma za katere izve med izpolnjevanjem pogodbenih obveznosti. Izvajalec ne sme uporabiti v lastno korist ali v komercialne namene in jih ne sme brez vednosti in naročnikovega soglasja posredovati tretjim osebam. </w:t>
      </w:r>
    </w:p>
    <w:p w:rsidR="00EA18F7" w:rsidRPr="005E0458" w:rsidRDefault="00EA18F7" w:rsidP="00EA18F7">
      <w:pPr>
        <w:spacing w:after="0" w:line="260" w:lineRule="atLeast"/>
        <w:rPr>
          <w:sz w:val="20"/>
          <w:szCs w:val="20"/>
        </w:rPr>
      </w:pPr>
    </w:p>
    <w:p w:rsidR="00EA18F7" w:rsidRPr="005E0458" w:rsidRDefault="00EA18F7" w:rsidP="00EA18F7">
      <w:pPr>
        <w:spacing w:after="0" w:line="260" w:lineRule="atLeast"/>
        <w:rPr>
          <w:sz w:val="20"/>
          <w:szCs w:val="20"/>
        </w:rPr>
      </w:pPr>
      <w:r w:rsidRPr="005E0458">
        <w:rPr>
          <w:sz w:val="20"/>
          <w:szCs w:val="20"/>
        </w:rPr>
        <w:t xml:space="preserve">Pogodbenima strankama ni dovoljena uporaba varovanih podatkov, za katere izvesta pri izpolnjevanju pogodbenih obveznosti v drug namen, ki ni izrecno določen s pogodbo oziroma neposredno povezan z namenom izpolnitve pogodbenih obveznosti. </w:t>
      </w:r>
    </w:p>
    <w:p w:rsidR="00EA18F7" w:rsidRPr="005E0458" w:rsidRDefault="00EA18F7" w:rsidP="00EA18F7">
      <w:pPr>
        <w:spacing w:after="0" w:line="260" w:lineRule="atLeast"/>
        <w:rPr>
          <w:sz w:val="20"/>
          <w:szCs w:val="20"/>
        </w:rPr>
      </w:pPr>
    </w:p>
    <w:p w:rsidR="00EA18F7" w:rsidRPr="005E0458" w:rsidRDefault="00EA18F7" w:rsidP="00EA18F7">
      <w:pPr>
        <w:spacing w:after="0" w:line="260" w:lineRule="atLeast"/>
        <w:rPr>
          <w:sz w:val="20"/>
          <w:szCs w:val="20"/>
        </w:rPr>
      </w:pPr>
      <w:r w:rsidRPr="005E0458">
        <w:rPr>
          <w:sz w:val="20"/>
          <w:szCs w:val="20"/>
        </w:rPr>
        <w:t xml:space="preserve">Pogodbeni stranki sta dolžni zagotoviti zavarovanje varovanih podatkov v skladu s Splošno uredbo o varstvu podatkov (v nadaljevanju: uredba) </w:t>
      </w:r>
      <w:r w:rsidR="00D07D49" w:rsidRPr="005E0458">
        <w:rPr>
          <w:sz w:val="20"/>
          <w:szCs w:val="20"/>
        </w:rPr>
        <w:t>oziroma</w:t>
      </w:r>
      <w:r w:rsidRPr="005E0458">
        <w:rPr>
          <w:sz w:val="20"/>
          <w:szCs w:val="20"/>
        </w:rPr>
        <w:t xml:space="preserve">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007-57/2018-1 z dne 16. 5. 2018 in Akt o postopkih in ukrepih za varovanje tajnih podatkov, podatkov, ki so davčna tajnost in poslovnih skrivnosti v Finančni upravi Republike Slovenije, št. 007-132/2018-1 z dne 20. 12. 2018. Prejšnji stavek velja </w:t>
      </w:r>
      <w:r w:rsidRPr="005E0458">
        <w:rPr>
          <w:sz w:val="20"/>
          <w:szCs w:val="20"/>
        </w:rPr>
        <w:lastRenderedPageBreak/>
        <w:t>tudi v primeru, ko ima izvajalec svoj notranji akt, ki pa ne dosega enake ravni varovanja, kot jo določata prej navedena naročnikova akta.</w:t>
      </w:r>
    </w:p>
    <w:p w:rsidR="00EA18F7" w:rsidRPr="005E0458" w:rsidRDefault="00EA18F7" w:rsidP="00EA18F7">
      <w:pPr>
        <w:spacing w:after="0" w:line="260" w:lineRule="atLeast"/>
        <w:rPr>
          <w:sz w:val="20"/>
          <w:szCs w:val="20"/>
        </w:rPr>
      </w:pPr>
    </w:p>
    <w:p w:rsidR="00630659" w:rsidRPr="005E0458" w:rsidRDefault="00EA18F7" w:rsidP="00EA18F7">
      <w:pPr>
        <w:spacing w:after="0" w:line="260" w:lineRule="atLeast"/>
        <w:rPr>
          <w:sz w:val="20"/>
          <w:szCs w:val="20"/>
        </w:rPr>
      </w:pPr>
      <w:r w:rsidRPr="005E0458">
        <w:rPr>
          <w:sz w:val="20"/>
          <w:szCs w:val="20"/>
        </w:rPr>
        <w:t>Izvajalec lahko navaja naročnika v svojih referencah le ob predhodnem naročnikovem pisnem soglasju.</w:t>
      </w:r>
    </w:p>
    <w:p w:rsidR="00DC2B1F" w:rsidRPr="005E0458" w:rsidRDefault="00DC2B1F"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630659" w:rsidRPr="005E0458" w:rsidRDefault="00DC2B1F" w:rsidP="00630659">
      <w:pPr>
        <w:spacing w:after="0" w:line="260" w:lineRule="atLeast"/>
        <w:rPr>
          <w:sz w:val="20"/>
          <w:szCs w:val="20"/>
        </w:rPr>
      </w:pPr>
      <w:r w:rsidRPr="005E0458">
        <w:rPr>
          <w:sz w:val="20"/>
          <w:szCs w:val="20"/>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rsidR="00630659" w:rsidRPr="005E0458" w:rsidRDefault="00630659"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DC2B1F" w:rsidRPr="005E0458" w:rsidRDefault="00DC2B1F" w:rsidP="00DC2B1F">
      <w:pPr>
        <w:tabs>
          <w:tab w:val="left" w:pos="4606"/>
        </w:tabs>
        <w:spacing w:after="0" w:line="260" w:lineRule="atLeast"/>
        <w:rPr>
          <w:sz w:val="20"/>
          <w:szCs w:val="20"/>
        </w:rPr>
      </w:pPr>
      <w:r w:rsidRPr="005E0458">
        <w:rPr>
          <w:sz w:val="20"/>
          <w:szCs w:val="20"/>
        </w:rPr>
        <w:t xml:space="preserve">V primeru prekoračitve rokov za izpolnitev pogodbenih obveznosti iz 4. člena te pogodbe iz razlogov na strani izvajalca, </w:t>
      </w:r>
      <w:r w:rsidR="003E7D2E" w:rsidRPr="005E0458">
        <w:rPr>
          <w:sz w:val="20"/>
          <w:szCs w:val="20"/>
        </w:rPr>
        <w:t xml:space="preserve">lahko </w:t>
      </w:r>
      <w:r w:rsidR="009E5145" w:rsidRPr="005E0458">
        <w:rPr>
          <w:sz w:val="20"/>
          <w:szCs w:val="20"/>
        </w:rPr>
        <w:t xml:space="preserve">naročnik izvajalcu obračuna pogodbeno kazen ob vsakokratni zamudi roka. Naročnik obračuna pogodbeno kazen za vsak zamujen dan v višini </w:t>
      </w:r>
      <w:r w:rsidR="00127BE4">
        <w:rPr>
          <w:sz w:val="20"/>
          <w:szCs w:val="20"/>
        </w:rPr>
        <w:t>3</w:t>
      </w:r>
      <w:r w:rsidR="00DB4815">
        <w:rPr>
          <w:sz w:val="20"/>
          <w:szCs w:val="20"/>
        </w:rPr>
        <w:t xml:space="preserve"> % odstotk</w:t>
      </w:r>
      <w:r w:rsidR="00127BE4">
        <w:rPr>
          <w:sz w:val="20"/>
          <w:szCs w:val="20"/>
        </w:rPr>
        <w:t>ov</w:t>
      </w:r>
      <w:r w:rsidR="009E5145" w:rsidRPr="005E0458">
        <w:rPr>
          <w:sz w:val="20"/>
          <w:szCs w:val="20"/>
        </w:rPr>
        <w:t xml:space="preserve"> vrednosti posamezne storitve</w:t>
      </w:r>
      <w:r w:rsidR="00CA27DA">
        <w:rPr>
          <w:sz w:val="20"/>
          <w:szCs w:val="20"/>
        </w:rPr>
        <w:t xml:space="preserve"> v EUR z DDV</w:t>
      </w:r>
      <w:r w:rsidR="009E5145" w:rsidRPr="005E0458">
        <w:rPr>
          <w:sz w:val="20"/>
          <w:szCs w:val="20"/>
        </w:rPr>
        <w:t>, ki bi morala biti opravljena</w:t>
      </w:r>
      <w:r w:rsidR="00DB4815">
        <w:rPr>
          <w:sz w:val="20"/>
          <w:szCs w:val="20"/>
        </w:rPr>
        <w:t>,</w:t>
      </w:r>
      <w:r w:rsidR="009E5145" w:rsidRPr="005E0458">
        <w:rPr>
          <w:sz w:val="20"/>
          <w:szCs w:val="20"/>
        </w:rPr>
        <w:t xml:space="preserve"> in blaga</w:t>
      </w:r>
      <w:r w:rsidR="00CA27DA">
        <w:rPr>
          <w:sz w:val="20"/>
          <w:szCs w:val="20"/>
        </w:rPr>
        <w:t xml:space="preserve"> v EUR z DDV</w:t>
      </w:r>
      <w:r w:rsidR="009E5145" w:rsidRPr="005E0458">
        <w:rPr>
          <w:sz w:val="20"/>
          <w:szCs w:val="20"/>
        </w:rPr>
        <w:t xml:space="preserve">, ki bi moralo biti vgrajeno </w:t>
      </w:r>
      <w:r w:rsidR="00D07D49" w:rsidRPr="005E0458">
        <w:rPr>
          <w:sz w:val="20"/>
          <w:szCs w:val="20"/>
        </w:rPr>
        <w:t>oziroma</w:t>
      </w:r>
      <w:r w:rsidR="009E5145" w:rsidRPr="005E0458">
        <w:rPr>
          <w:sz w:val="20"/>
          <w:szCs w:val="20"/>
        </w:rPr>
        <w:t xml:space="preserve"> dobavljeno, vendar skupaj ne več kot </w:t>
      </w:r>
      <w:r w:rsidR="00DB4815">
        <w:rPr>
          <w:sz w:val="20"/>
          <w:szCs w:val="20"/>
        </w:rPr>
        <w:t>20</w:t>
      </w:r>
      <w:r w:rsidR="00DB4815" w:rsidRPr="005E0458">
        <w:rPr>
          <w:sz w:val="20"/>
          <w:szCs w:val="20"/>
        </w:rPr>
        <w:t xml:space="preserve"> </w:t>
      </w:r>
      <w:r w:rsidR="009E5145" w:rsidRPr="005E0458">
        <w:rPr>
          <w:sz w:val="20"/>
          <w:szCs w:val="20"/>
        </w:rPr>
        <w:t>% vrednosti storitev</w:t>
      </w:r>
      <w:r w:rsidR="00CA27DA">
        <w:rPr>
          <w:sz w:val="20"/>
          <w:szCs w:val="20"/>
        </w:rPr>
        <w:t xml:space="preserve"> </w:t>
      </w:r>
      <w:r w:rsidR="00127BE4">
        <w:rPr>
          <w:sz w:val="20"/>
          <w:szCs w:val="20"/>
        </w:rPr>
        <w:t>v</w:t>
      </w:r>
      <w:r w:rsidR="00CA27DA">
        <w:rPr>
          <w:sz w:val="20"/>
          <w:szCs w:val="20"/>
        </w:rPr>
        <w:t xml:space="preserve"> EUR z DDV</w:t>
      </w:r>
      <w:r w:rsidR="009E5145" w:rsidRPr="005E0458">
        <w:rPr>
          <w:sz w:val="20"/>
          <w:szCs w:val="20"/>
        </w:rPr>
        <w:t>, ki bi morale biti opravljene</w:t>
      </w:r>
      <w:r w:rsidR="00DB4815">
        <w:rPr>
          <w:sz w:val="20"/>
          <w:szCs w:val="20"/>
        </w:rPr>
        <w:t>,</w:t>
      </w:r>
      <w:r w:rsidR="009E5145" w:rsidRPr="005E0458">
        <w:rPr>
          <w:sz w:val="20"/>
          <w:szCs w:val="20"/>
        </w:rPr>
        <w:t xml:space="preserve"> in blaga</w:t>
      </w:r>
      <w:r w:rsidR="00CA27DA">
        <w:rPr>
          <w:sz w:val="20"/>
          <w:szCs w:val="20"/>
        </w:rPr>
        <w:t xml:space="preserve"> v EUR z DDV</w:t>
      </w:r>
      <w:r w:rsidR="009E5145" w:rsidRPr="005E0458">
        <w:rPr>
          <w:sz w:val="20"/>
          <w:szCs w:val="20"/>
        </w:rPr>
        <w:t>, ki bi moralo biti vgrajeno oziroma dobavljeno.</w:t>
      </w:r>
      <w:r w:rsidRPr="005E0458">
        <w:rPr>
          <w:sz w:val="20"/>
          <w:szCs w:val="20"/>
        </w:rPr>
        <w:t xml:space="preserve"> Pogodbena kazen ne izključuje nadomestila za nastalo škodo, ki bi nastala naročniku zaradi izvajalčeve zamude. </w:t>
      </w:r>
    </w:p>
    <w:p w:rsidR="00DC2B1F" w:rsidRPr="005E0458" w:rsidRDefault="00DC2B1F" w:rsidP="00DC2B1F">
      <w:pPr>
        <w:tabs>
          <w:tab w:val="left" w:pos="4606"/>
        </w:tabs>
        <w:spacing w:after="0" w:line="260" w:lineRule="atLeast"/>
        <w:rPr>
          <w:sz w:val="20"/>
          <w:szCs w:val="20"/>
        </w:rPr>
      </w:pPr>
    </w:p>
    <w:p w:rsidR="00DC2B1F" w:rsidRDefault="00DC2B1F" w:rsidP="00DC2B1F">
      <w:pPr>
        <w:spacing w:after="0" w:line="260" w:lineRule="atLeast"/>
        <w:rPr>
          <w:sz w:val="20"/>
          <w:szCs w:val="20"/>
        </w:rPr>
      </w:pPr>
      <w:r w:rsidRPr="005E0458">
        <w:rPr>
          <w:sz w:val="20"/>
          <w:szCs w:val="20"/>
        </w:rPr>
        <w:t>Naročnik izstavi izvajalcu bremepis za obračunano pogodbeno kazen oziroma nadomestilo za nastalo škodo. Če izvajalec ne plača v roku, ki ga naročnik določi v bremepisu, si naročnik pridrži pravico, da ob plačilu izvajalčevega računa ne plača zneska, ki je na njem naveden, ampak zmanjšanega za znesek obračunane pogodbene kazni oziroma nadomestila. Naročnik lahko to opravi večkrat do dokončnega poplačila pogodbene kazni oziroma nadomestila, če je znesek izvajalčevega računa manjši od zneska pogodbene kazni oziroma nadomestila.</w:t>
      </w:r>
    </w:p>
    <w:p w:rsidR="00DB4815" w:rsidRDefault="00DB4815" w:rsidP="00DC2B1F">
      <w:pPr>
        <w:spacing w:after="0" w:line="260" w:lineRule="atLeast"/>
        <w:rPr>
          <w:sz w:val="20"/>
          <w:szCs w:val="20"/>
        </w:rPr>
      </w:pPr>
    </w:p>
    <w:p w:rsidR="00DB4815" w:rsidRDefault="00DB4815" w:rsidP="00DC2B1F">
      <w:pPr>
        <w:spacing w:after="0" w:line="260" w:lineRule="atLeast"/>
        <w:rPr>
          <w:sz w:val="20"/>
          <w:szCs w:val="20"/>
        </w:rPr>
      </w:pPr>
      <w:r>
        <w:rPr>
          <w:sz w:val="20"/>
          <w:szCs w:val="20"/>
        </w:rPr>
        <w:t>Naročnik si hkrati pridružuje pravico, da se v primeru izvajalčevega neplačila pogodbene kazni oziroma nadomestila za nastalo škodo poplača z unovčitvijo finančnega zavarovanja za dobro izvedbo pogodbenih obveznosti, če je bilo le-to predloženo naročniku v skladu s to pogodbo.</w:t>
      </w:r>
    </w:p>
    <w:p w:rsidR="00CA27DA" w:rsidRDefault="00CA27DA" w:rsidP="00DC2B1F">
      <w:pPr>
        <w:spacing w:after="0" w:line="260" w:lineRule="atLeast"/>
        <w:rPr>
          <w:sz w:val="20"/>
          <w:szCs w:val="20"/>
        </w:rPr>
      </w:pPr>
    </w:p>
    <w:p w:rsidR="00CA27DA" w:rsidRPr="00292859" w:rsidRDefault="00CA27DA" w:rsidP="00CA27DA">
      <w:pPr>
        <w:spacing w:after="0" w:line="260" w:lineRule="atLeast"/>
        <w:rPr>
          <w:sz w:val="20"/>
          <w:szCs w:val="20"/>
        </w:rPr>
      </w:pPr>
      <w:r w:rsidRPr="00292859">
        <w:rPr>
          <w:sz w:val="20"/>
          <w:szCs w:val="20"/>
        </w:rPr>
        <w:t xml:space="preserve">Naročnik obračuna izvajalcu pogodbeno kazen po pisnem opominu, vendar se pogodbena kazen ne glede na odposlani pisni opomin vselej obračuna od trenutka nastopa zamude roka, tj. ko bi izvajalec v skladu z določbami te pogodbe moral </w:t>
      </w:r>
      <w:r>
        <w:rPr>
          <w:sz w:val="20"/>
          <w:szCs w:val="20"/>
        </w:rPr>
        <w:t>svojo pogodbeno obveznost</w:t>
      </w:r>
      <w:r w:rsidRPr="00292859">
        <w:rPr>
          <w:sz w:val="20"/>
          <w:szCs w:val="20"/>
        </w:rPr>
        <w:t xml:space="preserve"> ustrezno </w:t>
      </w:r>
      <w:r>
        <w:rPr>
          <w:sz w:val="20"/>
          <w:szCs w:val="20"/>
        </w:rPr>
        <w:t>izpolniti</w:t>
      </w:r>
      <w:r w:rsidRPr="00292859">
        <w:rPr>
          <w:sz w:val="20"/>
          <w:szCs w:val="20"/>
        </w:rPr>
        <w:t xml:space="preserve">, pa do prenehanja zamude roka, tj. dokler izvajalec pravilno ne izpolni svoje pogodbene obveznosti. </w:t>
      </w:r>
    </w:p>
    <w:p w:rsidR="005E0458" w:rsidRPr="005E0458" w:rsidRDefault="005E0458" w:rsidP="00DC2B1F">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b/>
          <w:sz w:val="20"/>
          <w:szCs w:val="20"/>
        </w:rPr>
      </w:pPr>
    </w:p>
    <w:p w:rsidR="00630659" w:rsidRPr="005E0458" w:rsidRDefault="00630659" w:rsidP="00630659">
      <w:pPr>
        <w:spacing w:after="0" w:line="260" w:lineRule="atLeast"/>
        <w:rPr>
          <w:sz w:val="20"/>
          <w:szCs w:val="20"/>
        </w:rPr>
      </w:pPr>
      <w:r w:rsidRPr="005E0458">
        <w:rPr>
          <w:sz w:val="20"/>
          <w:szCs w:val="20"/>
        </w:rPr>
        <w:t>Skrbnik pogodbe za naročnika je ____________, e-naslov: ___________, tel. _____________.</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Skrbnik pogodbe za izvajalca je ____________, e-naslov: ___________, tel. ______________.</w:t>
      </w:r>
    </w:p>
    <w:p w:rsidR="005E0458" w:rsidRDefault="005E0458" w:rsidP="00630659">
      <w:pPr>
        <w:spacing w:after="0" w:line="260" w:lineRule="atLeast"/>
        <w:rPr>
          <w:sz w:val="20"/>
          <w:szCs w:val="20"/>
        </w:rPr>
      </w:pPr>
    </w:p>
    <w:p w:rsidR="00690BAF" w:rsidRDefault="00690BAF" w:rsidP="00630659">
      <w:pPr>
        <w:spacing w:after="0" w:line="260" w:lineRule="atLeast"/>
        <w:rPr>
          <w:sz w:val="20"/>
          <w:szCs w:val="20"/>
        </w:rPr>
      </w:pPr>
    </w:p>
    <w:p w:rsidR="00536414" w:rsidRDefault="00536414" w:rsidP="00630659">
      <w:pPr>
        <w:spacing w:after="0" w:line="260" w:lineRule="atLeast"/>
        <w:rPr>
          <w:sz w:val="20"/>
          <w:szCs w:val="20"/>
        </w:rPr>
      </w:pPr>
    </w:p>
    <w:p w:rsidR="00690BAF" w:rsidRDefault="00690BAF" w:rsidP="00630659">
      <w:pPr>
        <w:spacing w:after="0" w:line="260" w:lineRule="atLeast"/>
        <w:rPr>
          <w:sz w:val="20"/>
          <w:szCs w:val="20"/>
        </w:rPr>
      </w:pPr>
    </w:p>
    <w:p w:rsidR="00690BAF" w:rsidRPr="005E0458" w:rsidRDefault="00690BAF"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lastRenderedPageBreak/>
        <w:t>člen</w:t>
      </w:r>
    </w:p>
    <w:p w:rsidR="00630659" w:rsidRPr="005E0458" w:rsidRDefault="00630659" w:rsidP="00630659">
      <w:pPr>
        <w:spacing w:after="0" w:line="260" w:lineRule="atLeast"/>
        <w:rPr>
          <w:sz w:val="20"/>
          <w:szCs w:val="20"/>
        </w:rPr>
      </w:pPr>
    </w:p>
    <w:p w:rsidR="009E5145" w:rsidRDefault="009E5145" w:rsidP="009E5145">
      <w:pPr>
        <w:spacing w:after="0" w:line="260" w:lineRule="atLeast"/>
        <w:rPr>
          <w:sz w:val="20"/>
          <w:szCs w:val="20"/>
        </w:rPr>
      </w:pPr>
      <w:r w:rsidRPr="005E0458">
        <w:rPr>
          <w:sz w:val="20"/>
          <w:szCs w:val="20"/>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rsidR="005E0458" w:rsidRPr="005E0458" w:rsidRDefault="005E0458" w:rsidP="009E5145">
      <w:pPr>
        <w:spacing w:after="0" w:line="260" w:lineRule="atLeast"/>
        <w:rPr>
          <w:sz w:val="20"/>
          <w:szCs w:val="20"/>
        </w:rPr>
      </w:pPr>
    </w:p>
    <w:p w:rsidR="00630659" w:rsidRPr="005E0458" w:rsidRDefault="009E5145" w:rsidP="009E5145">
      <w:pPr>
        <w:spacing w:after="0" w:line="260" w:lineRule="atLeast"/>
        <w:rPr>
          <w:sz w:val="20"/>
          <w:szCs w:val="20"/>
        </w:rPr>
      </w:pPr>
      <w:r w:rsidRPr="005E0458">
        <w:rPr>
          <w:sz w:val="20"/>
          <w:szCs w:val="20"/>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rsidR="00536414" w:rsidRPr="005E0458" w:rsidRDefault="00536414"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pStyle w:val="Odstavekseznama"/>
        <w:spacing w:after="0" w:line="260" w:lineRule="atLeast"/>
        <w:contextualSpacing w:val="0"/>
        <w:rPr>
          <w:sz w:val="20"/>
          <w:szCs w:val="20"/>
        </w:rPr>
      </w:pPr>
    </w:p>
    <w:p w:rsidR="009E5145" w:rsidRDefault="009E5145" w:rsidP="009E5145">
      <w:pPr>
        <w:spacing w:after="0" w:line="260" w:lineRule="atLeast"/>
        <w:rPr>
          <w:sz w:val="20"/>
          <w:szCs w:val="20"/>
        </w:rPr>
      </w:pPr>
      <w:r w:rsidRPr="005E0458">
        <w:rPr>
          <w:sz w:val="20"/>
          <w:szCs w:val="20"/>
        </w:rPr>
        <w:t>Ta pogodba lahko preneha veljati z odstopom od pogodbe katere koli pogodbene stranke, pri čemer je vzrok za odstop od pogodbe neizpolnjevanje oziroma neustrezno izpolnjevanje pogodbenih obveznosti. Pogodbena stranka mora najprej drugo pogodbeno stranko opozoriti na neizpolnjevanje oziroma neustrezno izpolnjevanje pogodbenih obveznosti s pisnim opominom in jo pozvati, da v dodatnem roku pravilno izpolni svoje pogodbene obveznosti. Če druga pogodbena stranka pogodbene obveznosti ne izpolni v roku in na način, kot to določa ta pogodba, lahko pogodbena stranka drugi pogodbeni stranki pošlje pisno obvestilo o odstopu od pogodbe, ki učinkuje z dnem njegovega prejema.</w:t>
      </w:r>
    </w:p>
    <w:p w:rsidR="00690BAF" w:rsidRPr="005E0458" w:rsidRDefault="00690BAF" w:rsidP="009E5145">
      <w:pPr>
        <w:spacing w:after="0" w:line="260" w:lineRule="atLeast"/>
        <w:rPr>
          <w:sz w:val="20"/>
          <w:szCs w:val="20"/>
        </w:rPr>
      </w:pPr>
    </w:p>
    <w:p w:rsidR="009E5145" w:rsidRPr="005E0458" w:rsidRDefault="009E5145" w:rsidP="009E5145">
      <w:pPr>
        <w:spacing w:after="0" w:line="260" w:lineRule="atLeast"/>
        <w:rPr>
          <w:sz w:val="20"/>
          <w:szCs w:val="20"/>
          <w:lang w:val="pl-PL" w:eastAsia="sl-SI"/>
        </w:rPr>
      </w:pPr>
      <w:r w:rsidRPr="005E0458">
        <w:rPr>
          <w:sz w:val="20"/>
          <w:szCs w:val="20"/>
          <w:lang w:val="pl-PL" w:eastAsia="sl-SI"/>
        </w:rPr>
        <w:t xml:space="preserve">Ta pogodba preneha veljati tudi v primeru, če se uresniči razvezni pogoj. Razvezni pogoj se uresniči, če se naročnik seznani, da je sodišče s pravnomočno </w:t>
      </w:r>
      <w:r w:rsidRPr="005E0458">
        <w:rPr>
          <w:sz w:val="20"/>
          <w:szCs w:val="20"/>
          <w:lang w:val="pl-PL"/>
        </w:rPr>
        <w:t>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9E5145" w:rsidRPr="005E0458" w:rsidRDefault="009E5145" w:rsidP="009E5145">
      <w:pPr>
        <w:spacing w:after="0" w:line="260" w:lineRule="atLeast"/>
        <w:rPr>
          <w:sz w:val="20"/>
          <w:szCs w:val="20"/>
          <w:lang w:val="pl-PL"/>
        </w:rPr>
      </w:pPr>
    </w:p>
    <w:p w:rsidR="009E5145" w:rsidRPr="005E0458" w:rsidRDefault="009E5145" w:rsidP="009E5145">
      <w:pPr>
        <w:spacing w:after="0" w:line="260" w:lineRule="atLeast"/>
        <w:rPr>
          <w:sz w:val="20"/>
          <w:szCs w:val="20"/>
        </w:rPr>
      </w:pPr>
      <w:r w:rsidRPr="005E0458">
        <w:rPr>
          <w:sz w:val="20"/>
          <w:szCs w:val="20"/>
        </w:rPr>
        <w:t>Naročnik lahko ne glede na določbe zakona, ki ureja obligacijska razmerja, odstopi od pogodbe tudi v naslednjih primerih:</w:t>
      </w:r>
    </w:p>
    <w:p w:rsidR="009E5145" w:rsidRPr="005E0458" w:rsidRDefault="009E5145" w:rsidP="009E5145">
      <w:pPr>
        <w:numPr>
          <w:ilvl w:val="0"/>
          <w:numId w:val="37"/>
        </w:numPr>
        <w:spacing w:after="0" w:line="260" w:lineRule="atLeast"/>
        <w:rPr>
          <w:sz w:val="20"/>
          <w:szCs w:val="20"/>
        </w:rPr>
      </w:pPr>
      <w:r w:rsidRPr="005E0458">
        <w:rPr>
          <w:sz w:val="20"/>
          <w:szCs w:val="20"/>
        </w:rPr>
        <w:t>javno naročilo je bilo bistveno spremenjeno, kar terja nov postopek javnega naročanja,</w:t>
      </w:r>
    </w:p>
    <w:p w:rsidR="009E5145" w:rsidRPr="005E0458" w:rsidRDefault="009E5145" w:rsidP="009E5145">
      <w:pPr>
        <w:numPr>
          <w:ilvl w:val="0"/>
          <w:numId w:val="37"/>
        </w:numPr>
        <w:spacing w:after="0" w:line="260" w:lineRule="atLeast"/>
        <w:ind w:left="709" w:hanging="349"/>
        <w:rPr>
          <w:sz w:val="20"/>
          <w:szCs w:val="20"/>
        </w:rPr>
      </w:pPr>
      <w:r w:rsidRPr="005E0458">
        <w:rPr>
          <w:sz w:val="20"/>
          <w:szCs w:val="20"/>
        </w:rPr>
        <w:t>v času oddaje javnega naročila je bil izvajalec v enem od položajev, zaradi katerega bi ga naročnik moral izločiti iz postopka javnega naročanja, pa s tem dejstvom naročnik ni bil seznanjen v postopku javnega naročanja,</w:t>
      </w:r>
    </w:p>
    <w:p w:rsidR="00630659" w:rsidRPr="005E0458" w:rsidRDefault="009E5145" w:rsidP="009E5145">
      <w:pPr>
        <w:pStyle w:val="Telobesedila"/>
        <w:numPr>
          <w:ilvl w:val="0"/>
          <w:numId w:val="37"/>
        </w:numPr>
        <w:spacing w:before="0" w:after="0" w:line="260" w:lineRule="exact"/>
        <w:ind w:left="714" w:hanging="357"/>
        <w:rPr>
          <w:color w:val="auto"/>
          <w:sz w:val="20"/>
          <w:szCs w:val="20"/>
          <w:lang w:val="sl-SI"/>
        </w:rPr>
      </w:pPr>
      <w:r w:rsidRPr="005E0458">
        <w:rPr>
          <w:color w:val="auto"/>
          <w:sz w:val="20"/>
          <w:szCs w:val="20"/>
        </w:rPr>
        <w:lastRenderedPageBreak/>
        <w:t>zaradi hudih kršitev obveznosti iz PEU, PDEU in tega zakona, ki jih je po postopku v skladu z 258. členom PDEU ugotovilo Sodišče Evropske unije, javno naročilo ne bi smelo biti oddano izvajalcu.</w:t>
      </w:r>
    </w:p>
    <w:p w:rsidR="005E0458" w:rsidRPr="005E0458" w:rsidRDefault="005E0458" w:rsidP="00630659">
      <w:pPr>
        <w:tabs>
          <w:tab w:val="left" w:pos="4606"/>
        </w:tabs>
        <w:spacing w:after="0" w:line="260" w:lineRule="atLeast"/>
        <w:rPr>
          <w:sz w:val="20"/>
          <w:szCs w:val="20"/>
        </w:rPr>
      </w:pPr>
    </w:p>
    <w:p w:rsidR="00630659" w:rsidRPr="005E0458" w:rsidRDefault="00630659" w:rsidP="00CB64D8">
      <w:pPr>
        <w:pStyle w:val="Odstavekseznama"/>
        <w:numPr>
          <w:ilvl w:val="0"/>
          <w:numId w:val="59"/>
        </w:numPr>
        <w:tabs>
          <w:tab w:val="left" w:pos="4606"/>
        </w:tabs>
        <w:spacing w:after="0" w:line="260" w:lineRule="atLeast"/>
        <w:contextualSpacing w:val="0"/>
        <w:jc w:val="center"/>
        <w:rPr>
          <w:bCs/>
          <w:sz w:val="20"/>
          <w:szCs w:val="20"/>
        </w:rPr>
      </w:pPr>
      <w:r w:rsidRPr="005E0458">
        <w:rPr>
          <w:bCs/>
          <w:sz w:val="20"/>
          <w:szCs w:val="20"/>
        </w:rPr>
        <w:t>člen</w:t>
      </w:r>
    </w:p>
    <w:p w:rsidR="009E5145" w:rsidRPr="005E0458" w:rsidRDefault="009E5145" w:rsidP="00630659">
      <w:pPr>
        <w:tabs>
          <w:tab w:val="left" w:pos="4606"/>
        </w:tabs>
        <w:spacing w:after="0" w:line="260" w:lineRule="atLeast"/>
        <w:rPr>
          <w:sz w:val="20"/>
          <w:szCs w:val="20"/>
          <w:lang w:eastAsia="sl-SI"/>
        </w:rPr>
      </w:pPr>
    </w:p>
    <w:p w:rsidR="009E5145" w:rsidRDefault="009E5145" w:rsidP="00630659">
      <w:pPr>
        <w:tabs>
          <w:tab w:val="left" w:pos="4606"/>
        </w:tabs>
        <w:spacing w:after="0" w:line="260" w:lineRule="atLeast"/>
        <w:rPr>
          <w:sz w:val="20"/>
          <w:szCs w:val="20"/>
        </w:rPr>
      </w:pPr>
      <w:r w:rsidRPr="005E0458">
        <w:rPr>
          <w:sz w:val="20"/>
          <w:szCs w:val="20"/>
        </w:rPr>
        <w:t>Vse spremembe in dopolnitve te pogodbe se izvršijo v obliki pisnih aneksov, ki jih podpišeta obe pogodbeni stranki, razen v primerih, ko sta pogodbeni stranki s to pogodbo določili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aneksa k pogodbi.</w:t>
      </w:r>
    </w:p>
    <w:p w:rsidR="00536414" w:rsidRPr="005E0458" w:rsidRDefault="00536414" w:rsidP="00630659">
      <w:pPr>
        <w:tabs>
          <w:tab w:val="left" w:pos="4606"/>
        </w:tabs>
        <w:spacing w:after="0" w:line="260" w:lineRule="atLeast"/>
        <w:rPr>
          <w:sz w:val="20"/>
          <w:szCs w:val="20"/>
          <w:lang w:eastAsia="sl-SI"/>
        </w:rPr>
      </w:pPr>
    </w:p>
    <w:p w:rsidR="009E5145" w:rsidRPr="005E0458" w:rsidRDefault="009E5145"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9E5145" w:rsidRPr="005E0458" w:rsidRDefault="009E5145" w:rsidP="00630659">
      <w:pPr>
        <w:tabs>
          <w:tab w:val="left" w:pos="4606"/>
        </w:tabs>
        <w:spacing w:after="0" w:line="260" w:lineRule="atLeast"/>
        <w:rPr>
          <w:sz w:val="20"/>
          <w:szCs w:val="20"/>
          <w:lang w:eastAsia="sl-SI"/>
        </w:rPr>
      </w:pPr>
    </w:p>
    <w:p w:rsidR="00630659" w:rsidRPr="005E0458" w:rsidRDefault="009E5145" w:rsidP="00630659">
      <w:pPr>
        <w:tabs>
          <w:tab w:val="left" w:pos="4606"/>
        </w:tabs>
        <w:spacing w:after="0" w:line="260" w:lineRule="atLeast"/>
        <w:rPr>
          <w:sz w:val="20"/>
          <w:szCs w:val="20"/>
        </w:rPr>
      </w:pPr>
      <w:r w:rsidRPr="005E0458">
        <w:rPr>
          <w:sz w:val="20"/>
          <w:szCs w:val="20"/>
        </w:rPr>
        <w:t>Pogodbeni stranki bosta vse morebitne spore reševali sporazumno, če do sporazuma ne bi prišlo, je za reševanje spora pristojno sodišče v Ljubljani.</w:t>
      </w:r>
    </w:p>
    <w:p w:rsidR="00536414" w:rsidRPr="005E0458" w:rsidRDefault="00536414"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ind w:left="360"/>
        <w:rPr>
          <w:sz w:val="20"/>
          <w:szCs w:val="20"/>
        </w:rPr>
      </w:pPr>
    </w:p>
    <w:p w:rsidR="00630659" w:rsidRDefault="00630659" w:rsidP="00630659">
      <w:pPr>
        <w:spacing w:after="0" w:line="260" w:lineRule="exact"/>
        <w:rPr>
          <w:sz w:val="20"/>
          <w:szCs w:val="20"/>
          <w:lang w:eastAsia="sl-SI"/>
        </w:rPr>
      </w:pPr>
      <w:r w:rsidRPr="005E0458">
        <w:rPr>
          <w:sz w:val="20"/>
          <w:szCs w:val="20"/>
          <w:lang w:eastAsia="sl-SI"/>
        </w:rPr>
        <w:t>Ta pogodba je sklenjena, ko jo podpiše</w:t>
      </w:r>
      <w:r w:rsidR="00DB4815">
        <w:rPr>
          <w:sz w:val="20"/>
          <w:szCs w:val="20"/>
          <w:lang w:eastAsia="sl-SI"/>
        </w:rPr>
        <w:t xml:space="preserve"> zadnja pogodbena stranka, in velja 24 mesecev. Pogoj za veljavnost pogodbe je, da izvajalec predloži finančno zavarovanje za dobro izvedbo pogodbenih obveznosti.</w:t>
      </w:r>
      <w:r w:rsidRPr="005E0458">
        <w:rPr>
          <w:sz w:val="20"/>
          <w:szCs w:val="20"/>
          <w:lang w:eastAsia="sl-SI"/>
        </w:rPr>
        <w:t xml:space="preserve"> </w:t>
      </w:r>
    </w:p>
    <w:p w:rsidR="00D945C4" w:rsidRDefault="00D945C4" w:rsidP="00630659">
      <w:pPr>
        <w:spacing w:after="0" w:line="260" w:lineRule="exact"/>
        <w:rPr>
          <w:sz w:val="20"/>
          <w:szCs w:val="20"/>
          <w:lang w:eastAsia="sl-SI"/>
        </w:rPr>
      </w:pPr>
    </w:p>
    <w:p w:rsidR="00D945C4" w:rsidRPr="00292859" w:rsidRDefault="00D945C4" w:rsidP="00D945C4">
      <w:pPr>
        <w:spacing w:after="0" w:line="260" w:lineRule="atLeast"/>
        <w:rPr>
          <w:sz w:val="20"/>
          <w:szCs w:val="20"/>
          <w:lang w:eastAsia="sl-SI"/>
        </w:rPr>
      </w:pPr>
      <w:r w:rsidRPr="00292859">
        <w:rPr>
          <w:sz w:val="20"/>
          <w:szCs w:val="20"/>
        </w:rPr>
        <w:t xml:space="preserve">Izvajalec mora naročniku v </w:t>
      </w:r>
      <w:r w:rsidR="00DB4815">
        <w:rPr>
          <w:sz w:val="20"/>
          <w:szCs w:val="20"/>
        </w:rPr>
        <w:t>6</w:t>
      </w:r>
      <w:r w:rsidRPr="00292859">
        <w:rPr>
          <w:sz w:val="20"/>
          <w:szCs w:val="20"/>
        </w:rPr>
        <w:t xml:space="preserve"> dneh </w:t>
      </w:r>
      <w:r w:rsidR="00DB4815">
        <w:rPr>
          <w:sz w:val="20"/>
          <w:szCs w:val="20"/>
        </w:rPr>
        <w:t>od dneva podpisa pogodbe predložiti</w:t>
      </w:r>
      <w:r w:rsidRPr="00292859">
        <w:rPr>
          <w:sz w:val="20"/>
          <w:szCs w:val="20"/>
        </w:rPr>
        <w:t xml:space="preserve"> finančno zavarovanje za dobro izvedbo pogodbenih obveznosti, tj. lastno menico za dobro izvedbo pogodbenih obveznosti z veljavnostjo </w:t>
      </w:r>
      <w:r w:rsidR="00DB4815">
        <w:rPr>
          <w:sz w:val="20"/>
          <w:szCs w:val="20"/>
        </w:rPr>
        <w:t>25 mesecev, šteto od dneva podpisa zadnje pogodbene stranke,</w:t>
      </w:r>
      <w:r w:rsidRPr="00292859">
        <w:rPr>
          <w:sz w:val="20"/>
          <w:szCs w:val="20"/>
        </w:rPr>
        <w:t xml:space="preserve"> in vrednostjo, ki znaša 10 % od pogodbene vrednosti v EUR z DDV</w:t>
      </w:r>
      <w:r w:rsidR="00DB4815">
        <w:rPr>
          <w:sz w:val="20"/>
          <w:szCs w:val="20"/>
        </w:rPr>
        <w:t>. To velja za vse izvajalce, katerih skupna pogodbena vrednost znaša 10.000,00 EUR z DDV ali več.</w:t>
      </w:r>
      <w:r w:rsidRPr="00292859">
        <w:rPr>
          <w:sz w:val="20"/>
          <w:szCs w:val="20"/>
        </w:rPr>
        <w:t xml:space="preserve"> Finančno zavarovanje se unovči, če izvajalec ne izpolni svojih pogodbenih obveznosti, jih izpolni napačno oziroma pomanjkljivo oziroma jih ne izpolni pravočasno ter v primerih, ko je to izrecno navedeno v določbah te pogodbe.</w:t>
      </w:r>
    </w:p>
    <w:p w:rsidR="00630659" w:rsidRPr="005E0458" w:rsidRDefault="00630659" w:rsidP="00630659">
      <w:pPr>
        <w:spacing w:after="0" w:line="260" w:lineRule="exact"/>
        <w:rPr>
          <w:sz w:val="20"/>
          <w:szCs w:val="20"/>
          <w:lang w:eastAsia="sl-SI"/>
        </w:rPr>
      </w:pPr>
    </w:p>
    <w:p w:rsidR="00630659" w:rsidRPr="005E0458" w:rsidRDefault="00630659" w:rsidP="00630659">
      <w:pPr>
        <w:spacing w:after="0" w:line="260" w:lineRule="exact"/>
        <w:rPr>
          <w:sz w:val="20"/>
          <w:szCs w:val="20"/>
          <w:lang w:eastAsia="sl-SI"/>
        </w:rPr>
      </w:pPr>
      <w:r w:rsidRPr="005E0458">
        <w:rPr>
          <w:sz w:val="20"/>
          <w:szCs w:val="20"/>
          <w:lang w:eastAsia="sl-SI"/>
        </w:rPr>
        <w:t xml:space="preserve">Naročnik se zaveže k plačilom, ki zapadejo </w:t>
      </w:r>
      <w:r w:rsidR="00DB4815">
        <w:rPr>
          <w:sz w:val="20"/>
          <w:szCs w:val="20"/>
          <w:lang w:eastAsia="sl-SI"/>
        </w:rPr>
        <w:t>v obdobju veljavnega proračuna</w:t>
      </w:r>
      <w:r w:rsidRPr="005E0458">
        <w:rPr>
          <w:sz w:val="20"/>
          <w:szCs w:val="20"/>
          <w:lang w:eastAsia="sl-SI"/>
        </w:rPr>
        <w:t>, nadalje pa, če bo bodo naročniku zagotovljena proračunska sredstva. Če proračunska sredstva ne bodo zagotovljena, preneha veljati pogodba z dnem prejema naročnikovega pisnega obvestila.</w:t>
      </w:r>
    </w:p>
    <w:p w:rsidR="00536414" w:rsidRPr="005E0458" w:rsidRDefault="00536414" w:rsidP="00630659">
      <w:pPr>
        <w:spacing w:after="0" w:line="260" w:lineRule="atLeast"/>
        <w:rPr>
          <w:sz w:val="20"/>
          <w:szCs w:val="20"/>
        </w:rPr>
      </w:pPr>
    </w:p>
    <w:p w:rsidR="00630659" w:rsidRPr="005E0458" w:rsidRDefault="00630659" w:rsidP="00CB64D8">
      <w:pPr>
        <w:pStyle w:val="Odstavekseznama"/>
        <w:numPr>
          <w:ilvl w:val="0"/>
          <w:numId w:val="59"/>
        </w:numPr>
        <w:spacing w:after="0" w:line="260" w:lineRule="atLeast"/>
        <w:contextualSpacing w:val="0"/>
        <w:jc w:val="center"/>
        <w:rPr>
          <w:sz w:val="20"/>
          <w:szCs w:val="20"/>
        </w:rPr>
      </w:pPr>
      <w:r w:rsidRPr="005E0458">
        <w:rPr>
          <w:sz w:val="20"/>
          <w:szCs w:val="20"/>
        </w:rPr>
        <w:t>člen</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 xml:space="preserve">Pogodba je sestavljena v treh enakih izvodih, od katerih prejme naročnik dva izvoda, izvajalec pa en izvod. </w:t>
      </w:r>
    </w:p>
    <w:p w:rsidR="00630659" w:rsidRPr="005E0458" w:rsidRDefault="00630659" w:rsidP="00630659">
      <w:pPr>
        <w:spacing w:after="0" w:line="260" w:lineRule="atLeast"/>
        <w:rPr>
          <w:sz w:val="20"/>
          <w:szCs w:val="20"/>
        </w:rPr>
      </w:pPr>
    </w:p>
    <w:p w:rsidR="00630659" w:rsidRPr="005E0458" w:rsidRDefault="00630659" w:rsidP="00630659">
      <w:pPr>
        <w:tabs>
          <w:tab w:val="left" w:pos="4606"/>
        </w:tabs>
        <w:spacing w:after="0" w:line="260" w:lineRule="atLeast"/>
        <w:jc w:val="left"/>
        <w:rPr>
          <w:i/>
          <w:sz w:val="20"/>
          <w:szCs w:val="20"/>
        </w:rPr>
      </w:pPr>
      <w:r w:rsidRPr="005E0458">
        <w:rPr>
          <w:sz w:val="20"/>
          <w:szCs w:val="20"/>
        </w:rPr>
        <w:t>Kraj in datum: _____________</w:t>
      </w:r>
      <w:r w:rsidRPr="005E0458">
        <w:rPr>
          <w:sz w:val="20"/>
          <w:szCs w:val="20"/>
        </w:rPr>
        <w:tab/>
      </w:r>
      <w:r w:rsidRPr="005E0458">
        <w:rPr>
          <w:sz w:val="20"/>
          <w:szCs w:val="20"/>
        </w:rPr>
        <w:tab/>
        <w:t>Kraj in datum: _____________</w:t>
      </w:r>
    </w:p>
    <w:p w:rsidR="00630659" w:rsidRPr="005E0458" w:rsidRDefault="00630659" w:rsidP="00630659">
      <w:pPr>
        <w:tabs>
          <w:tab w:val="left" w:pos="4606"/>
        </w:tabs>
        <w:spacing w:after="0" w:line="260" w:lineRule="atLeast"/>
        <w:jc w:val="left"/>
        <w:rPr>
          <w:sz w:val="20"/>
          <w:szCs w:val="20"/>
        </w:rPr>
      </w:pPr>
    </w:p>
    <w:p w:rsidR="00630659" w:rsidRPr="005E0458" w:rsidRDefault="00630659" w:rsidP="00630659">
      <w:pPr>
        <w:tabs>
          <w:tab w:val="left" w:pos="4606"/>
        </w:tabs>
        <w:spacing w:after="0" w:line="260" w:lineRule="atLeast"/>
        <w:jc w:val="left"/>
        <w:rPr>
          <w:sz w:val="20"/>
          <w:szCs w:val="20"/>
        </w:rPr>
      </w:pPr>
      <w:r w:rsidRPr="005E0458">
        <w:rPr>
          <w:sz w:val="20"/>
          <w:szCs w:val="20"/>
        </w:rPr>
        <w:t>Naročnik:</w:t>
      </w:r>
      <w:r w:rsidRPr="005E0458">
        <w:rPr>
          <w:sz w:val="20"/>
          <w:szCs w:val="20"/>
        </w:rPr>
        <w:tab/>
      </w:r>
      <w:r w:rsidRPr="005E0458">
        <w:rPr>
          <w:sz w:val="20"/>
          <w:szCs w:val="20"/>
        </w:rPr>
        <w:tab/>
        <w:t>Izvajalec:</w:t>
      </w:r>
    </w:p>
    <w:p w:rsidR="00630659" w:rsidRPr="005E0458" w:rsidRDefault="00630659" w:rsidP="00630659">
      <w:pPr>
        <w:spacing w:after="0" w:line="260" w:lineRule="atLeast"/>
        <w:rPr>
          <w:sz w:val="20"/>
          <w:szCs w:val="20"/>
        </w:rPr>
      </w:pPr>
    </w:p>
    <w:p w:rsidR="00630659" w:rsidRPr="005E0458" w:rsidRDefault="00630659" w:rsidP="00630659">
      <w:pPr>
        <w:spacing w:after="0" w:line="260" w:lineRule="atLeast"/>
        <w:rPr>
          <w:sz w:val="20"/>
          <w:szCs w:val="20"/>
        </w:rPr>
      </w:pPr>
      <w:r w:rsidRPr="005E0458">
        <w:rPr>
          <w:sz w:val="20"/>
          <w:szCs w:val="20"/>
        </w:rPr>
        <w:t>Republika Slovenija</w:t>
      </w:r>
      <w:r w:rsidRPr="005E0458">
        <w:rPr>
          <w:sz w:val="20"/>
          <w:szCs w:val="20"/>
        </w:rPr>
        <w:tab/>
      </w:r>
      <w:r w:rsidRPr="005E0458">
        <w:rPr>
          <w:sz w:val="20"/>
          <w:szCs w:val="20"/>
        </w:rPr>
        <w:tab/>
      </w:r>
      <w:r w:rsidRPr="005E0458">
        <w:rPr>
          <w:sz w:val="20"/>
          <w:szCs w:val="20"/>
        </w:rPr>
        <w:tab/>
      </w:r>
      <w:r w:rsidRPr="005E0458">
        <w:rPr>
          <w:sz w:val="20"/>
          <w:szCs w:val="20"/>
        </w:rPr>
        <w:tab/>
      </w:r>
      <w:r w:rsidRPr="005E0458">
        <w:rPr>
          <w:sz w:val="20"/>
          <w:szCs w:val="20"/>
        </w:rPr>
        <w:tab/>
      </w:r>
    </w:p>
    <w:p w:rsidR="00630659" w:rsidRPr="005E0458" w:rsidRDefault="00630659" w:rsidP="00630659">
      <w:pPr>
        <w:spacing w:after="0" w:line="260" w:lineRule="atLeast"/>
        <w:rPr>
          <w:sz w:val="20"/>
          <w:szCs w:val="20"/>
        </w:rPr>
      </w:pPr>
      <w:r w:rsidRPr="005E0458">
        <w:rPr>
          <w:sz w:val="20"/>
          <w:szCs w:val="20"/>
        </w:rPr>
        <w:t xml:space="preserve">Ministrstvo za finance </w:t>
      </w:r>
      <w:r w:rsidRPr="005E0458">
        <w:rPr>
          <w:sz w:val="20"/>
          <w:szCs w:val="20"/>
        </w:rPr>
        <w:tab/>
      </w:r>
      <w:r w:rsidRPr="005E0458">
        <w:rPr>
          <w:sz w:val="20"/>
          <w:szCs w:val="20"/>
        </w:rPr>
        <w:tab/>
      </w:r>
      <w:r w:rsidRPr="005E0458">
        <w:rPr>
          <w:sz w:val="20"/>
          <w:szCs w:val="20"/>
        </w:rPr>
        <w:tab/>
      </w:r>
      <w:r w:rsidRPr="005E0458">
        <w:rPr>
          <w:sz w:val="20"/>
          <w:szCs w:val="20"/>
        </w:rPr>
        <w:tab/>
      </w:r>
      <w:r w:rsidRPr="005E0458">
        <w:rPr>
          <w:sz w:val="20"/>
          <w:szCs w:val="20"/>
        </w:rPr>
        <w:tab/>
      </w:r>
      <w:r w:rsidRPr="005E0458">
        <w:rPr>
          <w:sz w:val="20"/>
          <w:szCs w:val="20"/>
        </w:rPr>
        <w:tab/>
      </w:r>
    </w:p>
    <w:p w:rsidR="00630659" w:rsidRPr="005E0458" w:rsidRDefault="00630659" w:rsidP="00630659">
      <w:pPr>
        <w:spacing w:after="0" w:line="260" w:lineRule="atLeast"/>
        <w:rPr>
          <w:sz w:val="20"/>
          <w:szCs w:val="20"/>
        </w:rPr>
      </w:pPr>
      <w:r w:rsidRPr="005E0458">
        <w:rPr>
          <w:sz w:val="20"/>
          <w:szCs w:val="20"/>
        </w:rPr>
        <w:t xml:space="preserve">Finančna uprava Republike Slovenije </w:t>
      </w:r>
      <w:r w:rsidRPr="005E0458">
        <w:rPr>
          <w:sz w:val="20"/>
          <w:szCs w:val="20"/>
        </w:rPr>
        <w:tab/>
      </w:r>
      <w:r w:rsidRPr="005E0458">
        <w:rPr>
          <w:sz w:val="20"/>
          <w:szCs w:val="20"/>
        </w:rPr>
        <w:tab/>
      </w:r>
      <w:r w:rsidRPr="005E0458">
        <w:rPr>
          <w:sz w:val="20"/>
          <w:szCs w:val="20"/>
        </w:rPr>
        <w:tab/>
        <w:t>_________________________</w:t>
      </w:r>
    </w:p>
    <w:p w:rsidR="00630659" w:rsidRPr="005E0458" w:rsidRDefault="00630659" w:rsidP="00630659">
      <w:pPr>
        <w:spacing w:after="0" w:line="260" w:lineRule="atLeast"/>
        <w:rPr>
          <w:sz w:val="20"/>
          <w:szCs w:val="20"/>
        </w:rPr>
      </w:pPr>
    </w:p>
    <w:p w:rsidR="00630659" w:rsidRDefault="00630659" w:rsidP="004A1AEF">
      <w:pPr>
        <w:tabs>
          <w:tab w:val="left" w:pos="990"/>
        </w:tabs>
        <w:spacing w:after="0" w:line="260" w:lineRule="atLeast"/>
        <w:rPr>
          <w:sz w:val="20"/>
          <w:szCs w:val="20"/>
        </w:rPr>
      </w:pPr>
      <w:r w:rsidRPr="005E0458">
        <w:rPr>
          <w:sz w:val="20"/>
          <w:szCs w:val="20"/>
        </w:rPr>
        <w:t xml:space="preserve">Jana Ahčin, </w:t>
      </w:r>
      <w:r w:rsidRPr="005E0458">
        <w:rPr>
          <w:iCs/>
          <w:sz w:val="20"/>
          <w:szCs w:val="20"/>
        </w:rPr>
        <w:t>generalna direktorica</w:t>
      </w:r>
      <w:r w:rsidRPr="005E0458">
        <w:rPr>
          <w:sz w:val="20"/>
          <w:szCs w:val="20"/>
        </w:rPr>
        <w:tab/>
      </w:r>
      <w:r w:rsidRPr="005E0458">
        <w:rPr>
          <w:sz w:val="20"/>
          <w:szCs w:val="20"/>
        </w:rPr>
        <w:tab/>
      </w:r>
      <w:r w:rsidRPr="005E0458">
        <w:rPr>
          <w:sz w:val="20"/>
          <w:szCs w:val="20"/>
        </w:rPr>
        <w:tab/>
        <w:t>_____________, ____________</w:t>
      </w:r>
    </w:p>
    <w:p w:rsidR="009021CB" w:rsidRPr="001469AD" w:rsidRDefault="00996D23" w:rsidP="009A7216">
      <w:pPr>
        <w:pStyle w:val="Naslov1"/>
      </w:pPr>
      <w:bookmarkStart w:id="139" w:name="_Toc349807217"/>
      <w:bookmarkStart w:id="140" w:name="_Toc444589463"/>
      <w:bookmarkStart w:id="141" w:name="_Toc447106060"/>
      <w:bookmarkStart w:id="142" w:name="_Toc505155457"/>
      <w:bookmarkStart w:id="143" w:name="_Toc21599573"/>
      <w:r>
        <w:lastRenderedPageBreak/>
        <w:t>O</w:t>
      </w:r>
      <w:r w:rsidR="009021CB" w:rsidRPr="001469AD">
        <w:t xml:space="preserve">BRAZEC </w:t>
      </w:r>
      <w:bookmarkEnd w:id="139"/>
      <w:bookmarkEnd w:id="140"/>
      <w:r w:rsidR="009021CB">
        <w:t>LASTNE MENICE ZA DOBRO IZVEDBO POGODBENIH OBVEZNOSTI Z MENIČNO IZJAVO</w:t>
      </w:r>
      <w:bookmarkEnd w:id="141"/>
      <w:bookmarkEnd w:id="142"/>
      <w:bookmarkEnd w:id="143"/>
    </w:p>
    <w:p w:rsidR="009021CB" w:rsidRPr="001469AD" w:rsidRDefault="009021CB" w:rsidP="009021CB">
      <w:pPr>
        <w:tabs>
          <w:tab w:val="center" w:pos="7371"/>
        </w:tabs>
        <w:spacing w:before="60"/>
        <w:rPr>
          <w:i/>
          <w:iCs/>
          <w:sz w:val="20"/>
          <w:szCs w:val="20"/>
        </w:rPr>
      </w:pPr>
    </w:p>
    <w:p w:rsidR="009021CB" w:rsidRPr="004D52D3" w:rsidRDefault="009021CB" w:rsidP="009021CB">
      <w:pPr>
        <w:pStyle w:val="Odstavekseznama"/>
        <w:spacing w:line="288" w:lineRule="auto"/>
        <w:ind w:left="0"/>
        <w:jc w:val="center"/>
        <w:rPr>
          <w:b/>
          <w:sz w:val="20"/>
        </w:rPr>
      </w:pPr>
      <w:r w:rsidRPr="004D52D3">
        <w:rPr>
          <w:b/>
          <w:sz w:val="20"/>
        </w:rPr>
        <w:t>MENICA</w:t>
      </w:r>
    </w:p>
    <w:p w:rsidR="009021CB" w:rsidRPr="00C83DD8" w:rsidRDefault="009021CB" w:rsidP="009021CB">
      <w:pPr>
        <w:pStyle w:val="Odstavekseznama"/>
        <w:spacing w:line="288" w:lineRule="auto"/>
        <w:rPr>
          <w:sz w:val="20"/>
        </w:rPr>
      </w:pPr>
    </w:p>
    <w:p w:rsidR="009021CB" w:rsidRPr="004D52D3" w:rsidRDefault="009021CB" w:rsidP="009021CB">
      <w:pPr>
        <w:widowControl w:val="0"/>
        <w:suppressAutoHyphens/>
        <w:spacing w:after="0" w:line="260" w:lineRule="atLeast"/>
        <w:rPr>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Pr>
          <w:sz w:val="20"/>
          <w:szCs w:val="20"/>
          <w:lang w:eastAsia="zh-CN"/>
        </w:rPr>
        <w:t xml:space="preserve">V _________________________ </w:t>
      </w:r>
      <w:r w:rsidRPr="004D52D3">
        <w:rPr>
          <w:sz w:val="20"/>
          <w:szCs w:val="20"/>
          <w:lang w:eastAsia="zh-CN"/>
        </w:rPr>
        <w:t xml:space="preserve">20____      </w:t>
      </w:r>
      <w:r w:rsidRPr="004D52D3">
        <w:rPr>
          <w:sz w:val="20"/>
          <w:szCs w:val="20"/>
          <w:bdr w:val="single" w:sz="4" w:space="0" w:color="auto"/>
          <w:lang w:eastAsia="zh-CN"/>
        </w:rPr>
        <w:t xml:space="preserve">                                                  </w:t>
      </w:r>
      <w:r>
        <w:rPr>
          <w:sz w:val="20"/>
          <w:szCs w:val="20"/>
          <w:bdr w:val="single" w:sz="4" w:space="0" w:color="auto"/>
          <w:lang w:eastAsia="zh-CN"/>
        </w:rPr>
        <w:t xml:space="preserve">                        </w:t>
      </w:r>
      <w:r w:rsidRPr="004D52D3">
        <w:rPr>
          <w:sz w:val="20"/>
          <w:szCs w:val="20"/>
          <w:bdr w:val="single" w:sz="4" w:space="0" w:color="auto"/>
          <w:lang w:eastAsia="zh-CN"/>
        </w:rPr>
        <w:t xml:space="preserve">   .</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4D52D3">
        <w:rPr>
          <w:sz w:val="20"/>
          <w:szCs w:val="20"/>
          <w:lang w:eastAsia="zh-CN"/>
        </w:rPr>
        <w:tab/>
        <w:t xml:space="preserve">             (kraj in datum izdaje)</w:t>
      </w:r>
      <w:r w:rsidRPr="004D52D3">
        <w:rPr>
          <w:sz w:val="20"/>
          <w:szCs w:val="20"/>
          <w:lang w:eastAsia="zh-CN"/>
        </w:rPr>
        <w:tab/>
      </w:r>
      <w:r w:rsidRPr="004D52D3">
        <w:rPr>
          <w:sz w:val="20"/>
          <w:szCs w:val="20"/>
          <w:lang w:eastAsia="zh-CN"/>
        </w:rPr>
        <w:tab/>
      </w:r>
      <w:r w:rsidRPr="004D52D3">
        <w:rPr>
          <w:sz w:val="20"/>
          <w:szCs w:val="20"/>
          <w:lang w:eastAsia="zh-CN"/>
        </w:rPr>
        <w:tab/>
        <w:t xml:space="preserve">                           (znesek s številko)</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4D52D3">
        <w:rPr>
          <w:sz w:val="20"/>
          <w:szCs w:val="20"/>
          <w:bdr w:val="single" w:sz="4" w:space="0" w:color="auto"/>
          <w:lang w:eastAsia="zh-CN"/>
        </w:rPr>
        <w:t xml:space="preserve">                                             </w:t>
      </w:r>
    </w:p>
    <w:p w:rsidR="009021CB"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4D52D3">
        <w:rPr>
          <w:sz w:val="20"/>
          <w:szCs w:val="20"/>
          <w:lang w:eastAsia="zh-CN"/>
        </w:rPr>
        <w:t xml:space="preserve">__________________________________________ </w:t>
      </w:r>
      <w:r w:rsidRPr="004D52D3">
        <w:rPr>
          <w:i/>
          <w:sz w:val="20"/>
          <w:szCs w:val="20"/>
          <w:lang w:eastAsia="zh-CN"/>
        </w:rPr>
        <w:t xml:space="preserve">PLAČAJTE ZA </w:t>
      </w:r>
      <w:r>
        <w:rPr>
          <w:i/>
          <w:sz w:val="20"/>
          <w:szCs w:val="20"/>
          <w:lang w:eastAsia="zh-CN"/>
        </w:rPr>
        <w:t>TO __________ MENICO</w:t>
      </w:r>
    </w:p>
    <w:p w:rsidR="009021CB"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Pr>
          <w:i/>
          <w:sz w:val="20"/>
          <w:szCs w:val="20"/>
          <w:lang w:eastAsia="zh-CN"/>
        </w:rPr>
        <w:t xml:space="preserve">              (dospelost plačila)</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4D52D3">
        <w:rPr>
          <w:i/>
          <w:sz w:val="20"/>
          <w:szCs w:val="20"/>
          <w:lang w:eastAsia="zh-CN"/>
        </w:rPr>
        <w:t>PO NALOGU _______________________________</w:t>
      </w:r>
      <w:r>
        <w:rPr>
          <w:i/>
          <w:sz w:val="20"/>
          <w:szCs w:val="20"/>
          <w:lang w:eastAsia="zh-CN"/>
        </w:rPr>
        <w:t xml:space="preserve">_________________________  </w:t>
      </w:r>
      <w:r w:rsidRPr="004D52D3">
        <w:rPr>
          <w:i/>
          <w:sz w:val="20"/>
          <w:szCs w:val="20"/>
          <w:lang w:eastAsia="zh-CN"/>
        </w:rPr>
        <w:t>ZNESEK</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t>(ime remitenta)</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4D52D3">
        <w:rPr>
          <w:sz w:val="20"/>
          <w:szCs w:val="20"/>
          <w:bdr w:val="single" w:sz="4" w:space="0" w:color="auto"/>
          <w:lang w:eastAsia="zh-CN"/>
        </w:rPr>
        <w:tab/>
        <w:t xml:space="preserve">                                                         </w:t>
      </w:r>
      <w:r>
        <w:rPr>
          <w:sz w:val="20"/>
          <w:szCs w:val="20"/>
          <w:bdr w:val="single" w:sz="4" w:space="0" w:color="auto"/>
          <w:lang w:eastAsia="zh-CN"/>
        </w:rPr>
        <w:t xml:space="preserve">   </w:t>
      </w:r>
      <w:r>
        <w:rPr>
          <w:sz w:val="20"/>
          <w:szCs w:val="20"/>
          <w:bdr w:val="single" w:sz="4" w:space="0" w:color="auto"/>
          <w:lang w:eastAsia="zh-CN"/>
        </w:rPr>
        <w:tab/>
      </w:r>
      <w:r>
        <w:rPr>
          <w:sz w:val="20"/>
          <w:szCs w:val="20"/>
          <w:bdr w:val="single" w:sz="4" w:space="0" w:color="auto"/>
          <w:lang w:eastAsia="zh-CN"/>
        </w:rPr>
        <w:tab/>
      </w:r>
      <w:r>
        <w:rPr>
          <w:sz w:val="20"/>
          <w:szCs w:val="20"/>
          <w:bdr w:val="single" w:sz="4" w:space="0" w:color="auto"/>
          <w:lang w:eastAsia="zh-CN"/>
        </w:rPr>
        <w:tab/>
        <w:t xml:space="preserve">                         </w:t>
      </w:r>
      <w:r w:rsidRPr="004D52D3">
        <w:rPr>
          <w:sz w:val="20"/>
          <w:szCs w:val="20"/>
          <w:bdr w:val="single" w:sz="4" w:space="0" w:color="auto"/>
          <w:lang w:eastAsia="zh-CN"/>
        </w:rPr>
        <w:tab/>
        <w:t xml:space="preserve">                                    </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bdr w:val="single" w:sz="4" w:space="0" w:color="auto"/>
          <w:lang w:eastAsia="zh-CN"/>
        </w:rPr>
      </w:pPr>
      <w:r w:rsidRPr="004D52D3">
        <w:rPr>
          <w:sz w:val="20"/>
          <w:szCs w:val="20"/>
          <w:lang w:eastAsia="zh-CN"/>
        </w:rPr>
        <w:tab/>
      </w:r>
      <w:r w:rsidRPr="004D52D3">
        <w:rPr>
          <w:sz w:val="20"/>
          <w:szCs w:val="20"/>
          <w:lang w:eastAsia="zh-CN"/>
        </w:rPr>
        <w:tab/>
      </w:r>
      <w:r w:rsidRPr="004D52D3">
        <w:rPr>
          <w:sz w:val="20"/>
          <w:szCs w:val="20"/>
          <w:lang w:eastAsia="zh-CN"/>
        </w:rPr>
        <w:tab/>
        <w:t>(znesek z besedo)</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p>
    <w:p w:rsidR="009021CB"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r w:rsidRPr="004D52D3">
        <w:rPr>
          <w:i/>
          <w:sz w:val="20"/>
          <w:szCs w:val="20"/>
          <w:lang w:eastAsia="zh-CN"/>
        </w:rPr>
        <w:t xml:space="preserve">VREDNOST PREJETA ______________________________________ IN GA POLOŽITE NA  </w:t>
      </w:r>
    </w:p>
    <w:p w:rsidR="009021CB"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r w:rsidRPr="004D52D3">
        <w:rPr>
          <w:i/>
          <w:sz w:val="20"/>
          <w:szCs w:val="20"/>
          <w:lang w:eastAsia="zh-CN"/>
        </w:rPr>
        <w:t>RAČUN _______</w:t>
      </w:r>
      <w:r>
        <w:rPr>
          <w:i/>
          <w:sz w:val="20"/>
          <w:szCs w:val="20"/>
          <w:lang w:eastAsia="zh-CN"/>
        </w:rPr>
        <w:t xml:space="preserve">______________________ OBVESTIL </w:t>
      </w:r>
      <w:r w:rsidRPr="004D52D3">
        <w:rPr>
          <w:i/>
          <w:sz w:val="20"/>
          <w:szCs w:val="20"/>
          <w:lang w:eastAsia="zh-CN"/>
        </w:rPr>
        <w:t>___</w:t>
      </w:r>
      <w:r>
        <w:rPr>
          <w:i/>
          <w:sz w:val="20"/>
          <w:szCs w:val="20"/>
          <w:lang w:eastAsia="zh-CN"/>
        </w:rPr>
        <w:t>___________________________</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7"/>
        <w:jc w:val="left"/>
        <w:rPr>
          <w:i/>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Pr>
          <w:i/>
          <w:sz w:val="20"/>
          <w:szCs w:val="20"/>
          <w:lang w:eastAsia="zh-CN"/>
        </w:rPr>
        <w:t xml:space="preserve">OBVESTITE </w:t>
      </w:r>
      <w:r w:rsidRPr="004D52D3">
        <w:rPr>
          <w:i/>
          <w:sz w:val="20"/>
          <w:szCs w:val="20"/>
          <w:lang w:eastAsia="zh-CN"/>
        </w:rPr>
        <w:t>____________________________________</w:t>
      </w:r>
      <w:r>
        <w:rPr>
          <w:i/>
          <w:sz w:val="20"/>
          <w:szCs w:val="20"/>
          <w:lang w:eastAsia="zh-CN"/>
        </w:rPr>
        <w:t>_____________________________</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t>(ime trasata)</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i/>
          <w:sz w:val="20"/>
          <w:szCs w:val="20"/>
          <w:lang w:eastAsia="zh-CN"/>
        </w:rPr>
      </w:pPr>
      <w:r w:rsidRPr="004D52D3">
        <w:rPr>
          <w:i/>
          <w:sz w:val="20"/>
          <w:szCs w:val="20"/>
          <w:lang w:eastAsia="zh-CN"/>
        </w:rPr>
        <w:t xml:space="preserve">PLAČLJIVO PRI ______________________________________ </w:t>
      </w:r>
      <w:r>
        <w:rPr>
          <w:i/>
          <w:sz w:val="20"/>
          <w:szCs w:val="20"/>
          <w:lang w:eastAsia="zh-CN"/>
        </w:rPr>
        <w:t xml:space="preserve">        ___________________</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line="260" w:lineRule="atLeast"/>
        <w:ind w:right="56"/>
        <w:jc w:val="left"/>
        <w:rPr>
          <w:sz w:val="20"/>
          <w:szCs w:val="20"/>
          <w:lang w:eastAsia="zh-CN"/>
        </w:rPr>
      </w:pP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r>
      <w:r w:rsidRPr="004D52D3">
        <w:rPr>
          <w:sz w:val="20"/>
          <w:szCs w:val="20"/>
          <w:lang w:eastAsia="zh-CN"/>
        </w:rPr>
        <w:tab/>
        <w:t>(trasant)</w:t>
      </w: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rsidR="009021CB" w:rsidRPr="004D52D3" w:rsidRDefault="009021CB" w:rsidP="009021CB">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0"/>
        <w:ind w:right="56"/>
        <w:rPr>
          <w:rFonts w:ascii="Times New Roman" w:hAnsi="Times New Roman" w:cs="Times New Roman"/>
          <w:szCs w:val="20"/>
          <w:lang w:eastAsia="zh-CN"/>
        </w:rPr>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Default="009021CB" w:rsidP="009021CB">
      <w:pPr>
        <w:pStyle w:val="Odstavekseznama"/>
        <w:spacing w:line="288" w:lineRule="auto"/>
      </w:pPr>
    </w:p>
    <w:p w:rsidR="009021CB" w:rsidRPr="00236698" w:rsidRDefault="009021CB" w:rsidP="009021CB">
      <w:pPr>
        <w:pStyle w:val="Odstavekseznama"/>
        <w:spacing w:line="288" w:lineRule="auto"/>
      </w:pPr>
    </w:p>
    <w:p w:rsidR="009021CB" w:rsidRPr="00C83DD8" w:rsidRDefault="009021CB" w:rsidP="009021CB">
      <w:pPr>
        <w:pStyle w:val="Odstavekseznama"/>
        <w:spacing w:after="0" w:line="260" w:lineRule="atLeast"/>
        <w:ind w:left="0"/>
        <w:jc w:val="center"/>
        <w:rPr>
          <w:sz w:val="20"/>
        </w:rPr>
      </w:pPr>
      <w:r w:rsidRPr="00C83DD8">
        <w:rPr>
          <w:sz w:val="20"/>
        </w:rPr>
        <w:lastRenderedPageBreak/>
        <w:t>MENIČNA IZJAVA</w:t>
      </w: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spacing w:after="0" w:line="260" w:lineRule="atLeast"/>
        <w:rPr>
          <w:sz w:val="20"/>
        </w:rPr>
      </w:pPr>
      <w:r w:rsidRPr="00C83DD8">
        <w:rPr>
          <w:sz w:val="20"/>
        </w:rPr>
        <w:t xml:space="preserve">V zavarovanje obveznosti, ki izhajajo iz </w:t>
      </w:r>
      <w:r>
        <w:rPr>
          <w:sz w:val="20"/>
        </w:rPr>
        <w:t>pogodbe za servisiranje, vzdrževanje in popravilo službenih vozil blagovne znamke ___________ (sklop št. _______)</w:t>
      </w:r>
      <w:r w:rsidRPr="00292859">
        <w:rPr>
          <w:sz w:val="20"/>
        </w:rPr>
        <w:t xml:space="preserve"> </w:t>
      </w:r>
      <w:r>
        <w:rPr>
          <w:sz w:val="20"/>
        </w:rPr>
        <w:t>št. C1620-19-000xxx</w:t>
      </w:r>
      <w:r w:rsidRPr="00C83DD8">
        <w:rPr>
          <w:sz w:val="20"/>
        </w:rPr>
        <w:t xml:space="preserve"> z dne ________________</w:t>
      </w:r>
      <w:r>
        <w:rPr>
          <w:sz w:val="20"/>
        </w:rPr>
        <w:t xml:space="preserve"> </w:t>
      </w:r>
      <w:r w:rsidRPr="00C83DD8">
        <w:rPr>
          <w:sz w:val="20"/>
        </w:rPr>
        <w:t xml:space="preserve">(v nadaljevanju: </w:t>
      </w:r>
      <w:r>
        <w:rPr>
          <w:sz w:val="20"/>
        </w:rPr>
        <w:t xml:space="preserve">pogodba), </w:t>
      </w:r>
      <w:r w:rsidRPr="00C83DD8">
        <w:rPr>
          <w:sz w:val="20"/>
        </w:rPr>
        <w:t>izvajalec ______________________________________ kot izdajatelj menice (v n</w:t>
      </w:r>
      <w:r>
        <w:rPr>
          <w:sz w:val="20"/>
        </w:rPr>
        <w:t>adaljevanju: izdajatelj menice)</w:t>
      </w:r>
      <w:r w:rsidRPr="00C83DD8">
        <w:rPr>
          <w:sz w:val="20"/>
        </w:rPr>
        <w:t xml:space="preserv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pooblašča </w:t>
      </w:r>
      <w:r>
        <w:rPr>
          <w:sz w:val="20"/>
        </w:rPr>
        <w:t>Ministrstvo za finance, Finančno</w:t>
      </w:r>
      <w:r w:rsidRPr="00C83DD8">
        <w:rPr>
          <w:sz w:val="20"/>
        </w:rPr>
        <w:t xml:space="preserve"> upravo Republike Slovenije </w:t>
      </w:r>
      <w:r>
        <w:rPr>
          <w:sz w:val="20"/>
        </w:rPr>
        <w:t xml:space="preserve">(v nadaljevanju: FURS) </w:t>
      </w:r>
      <w:r w:rsidRPr="00C83DD8">
        <w:rPr>
          <w:sz w:val="20"/>
        </w:rPr>
        <w:t xml:space="preserve">da izpolni menico v </w:t>
      </w:r>
      <w:r>
        <w:rPr>
          <w:sz w:val="20"/>
        </w:rPr>
        <w:t xml:space="preserve">vrednosti </w:t>
      </w:r>
      <w:r w:rsidRPr="00C83DD8">
        <w:rPr>
          <w:sz w:val="20"/>
        </w:rPr>
        <w:t xml:space="preserve"> _______________________________ in da izpolni vse druge sestavne dele menice, ki niso izpolnjeni, ter uporabi izpolnjeno menico za izterjavo obveznosti v primeru, ko izdajatelj menice </w:t>
      </w:r>
      <w:r w:rsidRPr="0050258D">
        <w:rPr>
          <w:sz w:val="20"/>
          <w:szCs w:val="20"/>
        </w:rPr>
        <w:t>ne izpolni svojih pogodbenih obveznosti, jih izpolni napačno oz</w:t>
      </w:r>
      <w:r>
        <w:rPr>
          <w:sz w:val="20"/>
          <w:szCs w:val="20"/>
        </w:rPr>
        <w:t>iroma</w:t>
      </w:r>
      <w:r w:rsidRPr="0050258D">
        <w:rPr>
          <w:sz w:val="20"/>
          <w:szCs w:val="20"/>
        </w:rPr>
        <w:t xml:space="preserve"> pomanjkljivo oz</w:t>
      </w:r>
      <w:r>
        <w:rPr>
          <w:sz w:val="20"/>
          <w:szCs w:val="20"/>
        </w:rPr>
        <w:t>iroma</w:t>
      </w:r>
      <w:r w:rsidRPr="0050258D">
        <w:rPr>
          <w:sz w:val="20"/>
          <w:szCs w:val="20"/>
        </w:rPr>
        <w:t xml:space="preserve"> jih ne izpolni pravočasno</w:t>
      </w:r>
      <w:r>
        <w:rPr>
          <w:sz w:val="20"/>
          <w:szCs w:val="20"/>
        </w:rPr>
        <w:t xml:space="preserve"> ter v primerih, ko je to izrecno navedeno v določbah pogodbe št. C1620-19-000xxx.</w:t>
      </w: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pooblašča </w:t>
      </w:r>
      <w:r>
        <w:rPr>
          <w:sz w:val="20"/>
        </w:rPr>
        <w:t>FURS</w:t>
      </w:r>
      <w:r w:rsidRPr="00C83DD8">
        <w:rPr>
          <w:sz w:val="20"/>
        </w:rPr>
        <w:t>,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rsidR="009021CB"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Izdajatelj menice izrecno pooblašča </w:t>
      </w:r>
      <w:r>
        <w:rPr>
          <w:sz w:val="20"/>
        </w:rPr>
        <w:t>FURS</w:t>
      </w:r>
      <w:r w:rsidRPr="00C83DD8">
        <w:rPr>
          <w:sz w:val="20"/>
        </w:rPr>
        <w:t xml:space="preserve">, da na menico vpiše klavzulo »brez protesta«. </w:t>
      </w: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Izdajatelj menice izrecno soglaša, da velja pooblastilo in podpisana menica tudi v primeru spremembe pooblaščenih podpisnikov izdajatelja.</w:t>
      </w: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 xml:space="preserve">Veljavnost menice za dobro izvedbo pogodbenih obveznosti je do vključno </w:t>
      </w:r>
      <w:r>
        <w:rPr>
          <w:sz w:val="20"/>
        </w:rPr>
        <w:t xml:space="preserve">_____________ </w:t>
      </w:r>
      <w:r w:rsidRPr="00C83DD8">
        <w:rPr>
          <w:sz w:val="20"/>
        </w:rPr>
        <w:t>.</w:t>
      </w: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Pr="00C83DD8" w:rsidRDefault="009021CB" w:rsidP="009021CB">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r w:rsidRPr="00C83DD8">
        <w:rPr>
          <w:sz w:val="20"/>
        </w:rPr>
        <w:t>V/Na______________, __________________________</w:t>
      </w:r>
    </w:p>
    <w:p w:rsidR="009021CB"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p w:rsidR="009021CB" w:rsidRDefault="009021CB" w:rsidP="009021C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rPr>
          <w:sz w:val="20"/>
        </w:rPr>
      </w:pPr>
    </w:p>
    <w:tbl>
      <w:tblPr>
        <w:tblW w:w="0" w:type="auto"/>
        <w:tblInd w:w="4644" w:type="dxa"/>
        <w:tblLook w:val="04A0" w:firstRow="1" w:lastRow="0" w:firstColumn="1" w:lastColumn="0" w:noHBand="0" w:noVBand="1"/>
      </w:tblPr>
      <w:tblGrid>
        <w:gridCol w:w="3854"/>
      </w:tblGrid>
      <w:tr w:rsidR="009021CB" w:rsidTr="0045423C">
        <w:tc>
          <w:tcPr>
            <w:tcW w:w="3994" w:type="dxa"/>
            <w:shd w:val="clear" w:color="auto" w:fill="auto"/>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694880">
              <w:rPr>
                <w:sz w:val="20"/>
              </w:rPr>
              <w:t>IZDAJATELJ MENICE:</w:t>
            </w:r>
          </w:p>
        </w:tc>
      </w:tr>
      <w:tr w:rsidR="009021CB" w:rsidTr="0045423C">
        <w:trPr>
          <w:trHeight w:val="471"/>
        </w:trPr>
        <w:tc>
          <w:tcPr>
            <w:tcW w:w="3994" w:type="dxa"/>
            <w:tcBorders>
              <w:bottom w:val="single" w:sz="4" w:space="0" w:color="auto"/>
            </w:tcBorders>
            <w:shd w:val="clear" w:color="auto" w:fill="auto"/>
            <w:vAlign w:val="bottom"/>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9021CB" w:rsidTr="0045423C">
        <w:trPr>
          <w:trHeight w:val="553"/>
        </w:trPr>
        <w:tc>
          <w:tcPr>
            <w:tcW w:w="3994" w:type="dxa"/>
            <w:tcBorders>
              <w:top w:val="single" w:sz="4" w:space="0" w:color="auto"/>
              <w:bottom w:val="single" w:sz="4" w:space="0" w:color="auto"/>
            </w:tcBorders>
            <w:shd w:val="clear" w:color="auto" w:fill="auto"/>
            <w:vAlign w:val="bottom"/>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left"/>
              <w:rPr>
                <w:sz w:val="20"/>
              </w:rPr>
            </w:pPr>
          </w:p>
        </w:tc>
      </w:tr>
      <w:tr w:rsidR="009021CB" w:rsidTr="0045423C">
        <w:tc>
          <w:tcPr>
            <w:tcW w:w="3994" w:type="dxa"/>
            <w:tcBorders>
              <w:top w:val="single" w:sz="4" w:space="0" w:color="auto"/>
            </w:tcBorders>
            <w:shd w:val="clear" w:color="auto" w:fill="auto"/>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podjetja in sedež)</w:t>
            </w:r>
          </w:p>
        </w:tc>
      </w:tr>
      <w:tr w:rsidR="009021CB" w:rsidTr="0045423C">
        <w:tc>
          <w:tcPr>
            <w:tcW w:w="3994" w:type="dxa"/>
            <w:shd w:val="clear" w:color="auto" w:fill="auto"/>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9021CB" w:rsidTr="0045423C">
        <w:tc>
          <w:tcPr>
            <w:tcW w:w="3994" w:type="dxa"/>
            <w:shd w:val="clear" w:color="auto" w:fill="auto"/>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r w:rsidRPr="00694880">
              <w:rPr>
                <w:sz w:val="20"/>
              </w:rPr>
              <w:t>zanj</w:t>
            </w:r>
          </w:p>
        </w:tc>
      </w:tr>
      <w:tr w:rsidR="009021CB" w:rsidTr="0045423C">
        <w:trPr>
          <w:trHeight w:val="483"/>
        </w:trPr>
        <w:tc>
          <w:tcPr>
            <w:tcW w:w="3994" w:type="dxa"/>
            <w:tcBorders>
              <w:bottom w:val="single" w:sz="4" w:space="0" w:color="auto"/>
            </w:tcBorders>
            <w:shd w:val="clear" w:color="auto" w:fill="auto"/>
            <w:vAlign w:val="bottom"/>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20"/>
              </w:rPr>
            </w:pPr>
          </w:p>
        </w:tc>
      </w:tr>
      <w:tr w:rsidR="009021CB" w:rsidTr="0045423C">
        <w:tc>
          <w:tcPr>
            <w:tcW w:w="3994" w:type="dxa"/>
            <w:tcBorders>
              <w:top w:val="single" w:sz="4" w:space="0" w:color="auto"/>
            </w:tcBorders>
            <w:shd w:val="clear" w:color="auto" w:fill="auto"/>
          </w:tcPr>
          <w:p w:rsidR="009021CB" w:rsidRPr="00694880" w:rsidRDefault="009021CB" w:rsidP="0045423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0" w:lineRule="atLeast"/>
              <w:ind w:right="56"/>
              <w:jc w:val="center"/>
              <w:rPr>
                <w:sz w:val="16"/>
                <w:szCs w:val="16"/>
              </w:rPr>
            </w:pPr>
            <w:r w:rsidRPr="00694880">
              <w:rPr>
                <w:sz w:val="16"/>
                <w:szCs w:val="16"/>
              </w:rPr>
              <w:t>(ime in priimek pooblaščene osebe, podpis in žig)</w:t>
            </w:r>
          </w:p>
        </w:tc>
      </w:tr>
    </w:tbl>
    <w:p w:rsidR="009021CB" w:rsidRDefault="009021CB" w:rsidP="004A1AEF">
      <w:pPr>
        <w:tabs>
          <w:tab w:val="left" w:pos="990"/>
        </w:tabs>
        <w:spacing w:after="0" w:line="260" w:lineRule="atLeast"/>
        <w:rPr>
          <w:sz w:val="20"/>
          <w:szCs w:val="20"/>
        </w:rPr>
      </w:pPr>
    </w:p>
    <w:p w:rsidR="00F97544" w:rsidRDefault="00F97544" w:rsidP="004A1AEF">
      <w:pPr>
        <w:tabs>
          <w:tab w:val="left" w:pos="990"/>
        </w:tabs>
        <w:spacing w:after="0" w:line="260" w:lineRule="atLeast"/>
        <w:rPr>
          <w:sz w:val="20"/>
          <w:szCs w:val="20"/>
        </w:rPr>
      </w:pPr>
    </w:p>
    <w:p w:rsidR="00F97544" w:rsidRDefault="00F97544" w:rsidP="004A1AEF">
      <w:pPr>
        <w:tabs>
          <w:tab w:val="left" w:pos="990"/>
        </w:tabs>
        <w:spacing w:after="0" w:line="260" w:lineRule="atLeast"/>
        <w:rPr>
          <w:sz w:val="20"/>
          <w:szCs w:val="20"/>
        </w:rPr>
      </w:pPr>
    </w:p>
    <w:p w:rsidR="009A7216" w:rsidRDefault="009A7216" w:rsidP="004A1AEF">
      <w:pPr>
        <w:tabs>
          <w:tab w:val="left" w:pos="990"/>
        </w:tabs>
        <w:spacing w:after="0" w:line="260" w:lineRule="atLeast"/>
        <w:rPr>
          <w:sz w:val="20"/>
          <w:szCs w:val="20"/>
        </w:rPr>
      </w:pPr>
    </w:p>
    <w:p w:rsidR="00F97544" w:rsidRPr="001469AD" w:rsidRDefault="00F97544" w:rsidP="009A7216">
      <w:pPr>
        <w:pStyle w:val="Naslov1"/>
      </w:pPr>
      <w:bookmarkStart w:id="144" w:name="_Toc6989684"/>
      <w:bookmarkStart w:id="145" w:name="_Toc21599574"/>
      <w:r w:rsidRPr="00F40F02">
        <w:lastRenderedPageBreak/>
        <w:t>FINANČNO ZAVAROVANJE ZA DOBRO IZVEDBO POGODBENIH OBVEZNOSTI</w:t>
      </w:r>
      <w:bookmarkEnd w:id="144"/>
      <w:bookmarkEnd w:id="145"/>
    </w:p>
    <w:p w:rsidR="00F97544" w:rsidRDefault="00F97544" w:rsidP="004A1AEF">
      <w:pPr>
        <w:tabs>
          <w:tab w:val="left" w:pos="990"/>
        </w:tabs>
        <w:spacing w:after="0" w:line="260" w:lineRule="atLeast"/>
        <w:rPr>
          <w:sz w:val="20"/>
          <w:szCs w:val="20"/>
        </w:rPr>
      </w:pPr>
    </w:p>
    <w:p w:rsidR="00F97544" w:rsidRPr="00F40F02" w:rsidRDefault="00F97544" w:rsidP="00F97544">
      <w:pPr>
        <w:tabs>
          <w:tab w:val="left" w:pos="99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b/>
          <w:i/>
          <w:sz w:val="20"/>
          <w:szCs w:val="20"/>
        </w:rPr>
      </w:pPr>
      <w:r w:rsidRPr="00F40F02">
        <w:rPr>
          <w:b/>
          <w:i/>
          <w:sz w:val="20"/>
          <w:szCs w:val="20"/>
        </w:rPr>
        <w:t>Glava s podatki o garantu (banki) ali SWIFT ključ</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b/>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Pr>
          <w:sz w:val="20"/>
          <w:szCs w:val="20"/>
        </w:rPr>
        <w:t xml:space="preserve">Za: </w:t>
      </w:r>
      <w:r w:rsidRPr="00F40F02">
        <w:rPr>
          <w:sz w:val="20"/>
          <w:szCs w:val="20"/>
        </w:rPr>
        <w:t>Republika Slovenija, Ministrstvo za finance, Finančna uprava Republike Slovenije, Šmartinska cesta 55, 1000 Ljubljana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i/>
          <w:sz w:val="20"/>
          <w:szCs w:val="20"/>
        </w:rPr>
      </w:pPr>
      <w:r w:rsidRPr="00F40F02">
        <w:rPr>
          <w:sz w:val="20"/>
          <w:szCs w:val="20"/>
        </w:rPr>
        <w:t xml:space="preserve">Datum: __________ </w:t>
      </w:r>
      <w:r w:rsidRPr="00F40F02">
        <w:rPr>
          <w:i/>
          <w:sz w:val="20"/>
          <w:szCs w:val="20"/>
        </w:rPr>
        <w:t>(vpiše se datum izdaje)</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VRSTA GARANCIJE:</w:t>
      </w:r>
      <w:r w:rsidRPr="00F40F02">
        <w:rPr>
          <w:sz w:val="20"/>
          <w:szCs w:val="20"/>
        </w:rPr>
        <w:t xml:space="preserve"> Garancija za dobro izvedbo posla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 xml:space="preserve">ŠTEVILKA GARANCIJE: </w:t>
      </w:r>
      <w:r w:rsidRPr="00F40F02">
        <w:rPr>
          <w:sz w:val="20"/>
          <w:szCs w:val="20"/>
        </w:rPr>
        <w:t xml:space="preserve">______________ </w:t>
      </w:r>
      <w:r w:rsidRPr="00F40F02">
        <w:rPr>
          <w:i/>
          <w:sz w:val="20"/>
          <w:szCs w:val="20"/>
        </w:rPr>
        <w:t>(vpiše se številka garancije)</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GARANT:</w:t>
      </w:r>
      <w:r w:rsidRPr="00F40F02">
        <w:rPr>
          <w:sz w:val="20"/>
          <w:szCs w:val="20"/>
        </w:rPr>
        <w:t xml:space="preserve"> ________________ </w:t>
      </w:r>
      <w:r w:rsidRPr="00F40F02">
        <w:rPr>
          <w:i/>
          <w:sz w:val="20"/>
          <w:szCs w:val="20"/>
        </w:rPr>
        <w:t>(vpiše se ime in naslov banke v kraju izdaje)</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NAROČNIK GARANCIJE: ___________________</w:t>
      </w:r>
      <w:r w:rsidRPr="00F40F02">
        <w:rPr>
          <w:sz w:val="20"/>
          <w:szCs w:val="20"/>
        </w:rPr>
        <w:t xml:space="preserve"> </w:t>
      </w:r>
      <w:r w:rsidRPr="00F40F02">
        <w:rPr>
          <w:i/>
          <w:sz w:val="20"/>
          <w:szCs w:val="20"/>
        </w:rPr>
        <w:t>(vpiše se ime in naslov naročnika garancije, tj. v postopku javnega naročanja izbranega ponudnika)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UPRAVIČENEC:</w:t>
      </w:r>
      <w:r w:rsidRPr="00F40F02">
        <w:rPr>
          <w:sz w:val="20"/>
          <w:szCs w:val="20"/>
        </w:rPr>
        <w:t xml:space="preserve"> Republika Slovenija, Ministrstvo za finance, Finančna uprava Republike Slovenije, Šmartinska cesta 55, 1000 Ljubljana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i/>
          <w:sz w:val="20"/>
          <w:szCs w:val="20"/>
        </w:rPr>
      </w:pPr>
      <w:r w:rsidRPr="00F40F02">
        <w:rPr>
          <w:b/>
          <w:sz w:val="20"/>
          <w:szCs w:val="20"/>
        </w:rPr>
        <w:t xml:space="preserve">OSNOVNI POSEL: </w:t>
      </w:r>
      <w:r w:rsidRPr="00F40F02">
        <w:rPr>
          <w:sz w:val="20"/>
          <w:szCs w:val="20"/>
        </w:rPr>
        <w:t xml:space="preserve">Pogodba </w:t>
      </w:r>
      <w:r w:rsidRPr="00F97544">
        <w:rPr>
          <w:sz w:val="20"/>
          <w:szCs w:val="20"/>
        </w:rPr>
        <w:t>št. C1620-19-000xxx</w:t>
      </w:r>
      <w:r w:rsidRPr="00F40F02">
        <w:rPr>
          <w:sz w:val="20"/>
          <w:szCs w:val="20"/>
        </w:rPr>
        <w:t xml:space="preserve">, katere predmet je </w:t>
      </w:r>
      <w:r w:rsidRPr="00F97544">
        <w:rPr>
          <w:sz w:val="20"/>
          <w:szCs w:val="20"/>
        </w:rPr>
        <w:t>servisiranje, vzdrževanje in popravilo službenih vozil blagovne znamke ___________ (sklop št. _______)</w:t>
      </w:r>
      <w:r w:rsidRPr="00F40F02">
        <w:rPr>
          <w:sz w:val="20"/>
          <w:szCs w:val="20"/>
        </w:rPr>
        <w:t>. Pogodba je sklenjena na podlagi javnega naročila št. JN 2</w:t>
      </w:r>
      <w:r>
        <w:rPr>
          <w:sz w:val="20"/>
          <w:szCs w:val="20"/>
        </w:rPr>
        <w:t>4</w:t>
      </w:r>
      <w:r w:rsidRPr="00F40F02">
        <w:rPr>
          <w:sz w:val="20"/>
          <w:szCs w:val="20"/>
        </w:rPr>
        <w:t xml:space="preserve">/2019 </w:t>
      </w:r>
      <w:r>
        <w:rPr>
          <w:sz w:val="20"/>
          <w:szCs w:val="20"/>
        </w:rPr>
        <w:t>SERVISI</w:t>
      </w:r>
      <w:r w:rsidRPr="00F40F02">
        <w:rPr>
          <w:sz w:val="20"/>
          <w:szCs w:val="20"/>
        </w:rPr>
        <w:t xml:space="preserve"> in ponudbe naročnika garancije št. ___________________. </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b/>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 xml:space="preserve">ZNESEK IN VALUTA GARANCIJE: </w:t>
      </w:r>
      <w:r w:rsidRPr="00F40F02">
        <w:rPr>
          <w:sz w:val="20"/>
          <w:szCs w:val="20"/>
        </w:rPr>
        <w:t>____________ EUR (</w:t>
      </w:r>
      <w:r>
        <w:rPr>
          <w:sz w:val="20"/>
          <w:szCs w:val="20"/>
        </w:rPr>
        <w:t>10</w:t>
      </w:r>
      <w:r w:rsidRPr="00F40F02">
        <w:rPr>
          <w:sz w:val="20"/>
          <w:szCs w:val="20"/>
        </w:rPr>
        <w:t xml:space="preserve"> % od skupne pogodbene vrednosti v EUR z DDV)</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 xml:space="preserve">LISTINE, KI JIH JE POLEG IZJAVE TREBA PRILOŽITI ZAHTEVI ZA PLAČILO IN SE IZRECNO ZAHTEVAJO V SPODNJEM BESEDILU: </w:t>
      </w:r>
      <w:r w:rsidRPr="00F40F02">
        <w:rPr>
          <w:sz w:val="20"/>
          <w:szCs w:val="20"/>
        </w:rPr>
        <w:t>Nobena.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JEZIK V ZAHTEVANIH LISTINAH:</w:t>
      </w:r>
      <w:r w:rsidRPr="00F40F02">
        <w:rPr>
          <w:sz w:val="20"/>
          <w:szCs w:val="20"/>
        </w:rPr>
        <w:t xml:space="preserve"> slovenski</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OBLIKA PREDLOŽITVE:</w:t>
      </w:r>
      <w:r w:rsidRPr="00F40F02">
        <w:rPr>
          <w:sz w:val="20"/>
          <w:szCs w:val="20"/>
        </w:rPr>
        <w:t xml:space="preserve"> v papirni obliki s priporočeno pošto ali katerokoli obliko hitre pošte ali v elektronski obliki po SWIFT sistemu na naslov ___________ </w:t>
      </w:r>
      <w:r w:rsidRPr="00F40F02">
        <w:rPr>
          <w:i/>
          <w:sz w:val="20"/>
          <w:szCs w:val="20"/>
        </w:rPr>
        <w:t>(navede se SWIFT naslova garanta)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KRAJ PREDLOŽITVE:</w:t>
      </w:r>
      <w:r w:rsidRPr="00F40F02">
        <w:rPr>
          <w:sz w:val="20"/>
          <w:szCs w:val="20"/>
        </w:rPr>
        <w:t xml:space="preserve"> ________________ </w:t>
      </w:r>
      <w:r w:rsidRPr="00F40F02">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 xml:space="preserve">DATUM VELJAVNOSTI: </w:t>
      </w:r>
      <w:r w:rsidRPr="00F40F02">
        <w:rPr>
          <w:sz w:val="20"/>
          <w:szCs w:val="20"/>
        </w:rPr>
        <w:t xml:space="preserve">do ________ (najmanj </w:t>
      </w:r>
      <w:r>
        <w:rPr>
          <w:sz w:val="20"/>
          <w:szCs w:val="20"/>
        </w:rPr>
        <w:t>25</w:t>
      </w:r>
      <w:r w:rsidRPr="00F40F02">
        <w:rPr>
          <w:sz w:val="20"/>
          <w:szCs w:val="20"/>
        </w:rPr>
        <w:t xml:space="preserve"> mesecev od dneva podpisa pogodbe)</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b/>
          <w:sz w:val="20"/>
          <w:szCs w:val="20"/>
        </w:rPr>
        <w:t>STRANKA, KI JE DOLŽNA PLAČATI STROŠKE:</w:t>
      </w:r>
      <w:r w:rsidRPr="00F40F02">
        <w:rPr>
          <w:sz w:val="20"/>
          <w:szCs w:val="20"/>
        </w:rPr>
        <w:t xml:space="preserve"> _____________________ </w:t>
      </w:r>
      <w:r w:rsidRPr="00F40F02">
        <w:rPr>
          <w:i/>
          <w:sz w:val="20"/>
          <w:szCs w:val="20"/>
        </w:rPr>
        <w:t>(vpiše se ime naročnika garancije, tj. v postopku javnega naročanja izbranega ponudnika)</w:t>
      </w: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b/>
          <w:sz w:val="20"/>
          <w:szCs w:val="20"/>
        </w:rPr>
      </w:pPr>
    </w:p>
    <w:p w:rsidR="00F97544" w:rsidRPr="00F40F02" w:rsidRDefault="00F97544" w:rsidP="00F97544">
      <w:pPr>
        <w:spacing w:after="0" w:line="260" w:lineRule="atLeast"/>
        <w:rPr>
          <w:sz w:val="20"/>
          <w:szCs w:val="20"/>
        </w:rPr>
      </w:pPr>
      <w:r w:rsidRPr="00F40F02">
        <w:rPr>
          <w:sz w:val="20"/>
          <w:szCs w:val="20"/>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w:t>
      </w:r>
      <w:r w:rsidRPr="00F40F02">
        <w:rPr>
          <w:sz w:val="20"/>
          <w:szCs w:val="20"/>
        </w:rPr>
        <w:lastRenderedPageBreak/>
        <w:t>bodisi na ločeni podpisani listini, ki je priložena zahtevi za plačilo ali se nanjo sklicuje, in v kateri je navedeno, v kakšnem smislu naročnik garancije ni izpolnil svojih obveznosti iz osnovnega posla.</w:t>
      </w:r>
    </w:p>
    <w:p w:rsidR="00F97544" w:rsidRPr="00F40F02" w:rsidRDefault="00F97544" w:rsidP="00F97544">
      <w:pPr>
        <w:spacing w:after="0" w:line="260" w:lineRule="atLeast"/>
        <w:rPr>
          <w:sz w:val="20"/>
          <w:szCs w:val="20"/>
        </w:rPr>
      </w:pPr>
    </w:p>
    <w:p w:rsidR="00F97544" w:rsidRPr="00F40F02" w:rsidRDefault="00F97544" w:rsidP="00F97544">
      <w:pPr>
        <w:spacing w:after="0" w:line="260" w:lineRule="atLeast"/>
        <w:rPr>
          <w:sz w:val="20"/>
          <w:szCs w:val="20"/>
        </w:rPr>
      </w:pPr>
      <w:r w:rsidRPr="00F40F02">
        <w:rPr>
          <w:sz w:val="20"/>
          <w:szCs w:val="20"/>
        </w:rPr>
        <w:t>Katerokoli zahtevo za plačilo po tej garanciji moramo prejeti na datum veljavnosti garancije ali pred njim v zgoraj navedenem kraju predložitve.</w:t>
      </w:r>
    </w:p>
    <w:p w:rsidR="00F97544" w:rsidRPr="00F40F02" w:rsidRDefault="00F97544" w:rsidP="00F97544">
      <w:pPr>
        <w:spacing w:after="0" w:line="260" w:lineRule="atLeast"/>
        <w:rPr>
          <w:sz w:val="20"/>
          <w:szCs w:val="20"/>
        </w:rPr>
      </w:pPr>
    </w:p>
    <w:p w:rsidR="00F97544" w:rsidRPr="00F40F02" w:rsidRDefault="00F97544" w:rsidP="00F97544">
      <w:pPr>
        <w:spacing w:after="0" w:line="260" w:lineRule="atLeast"/>
        <w:rPr>
          <w:sz w:val="20"/>
          <w:szCs w:val="20"/>
        </w:rPr>
      </w:pPr>
      <w:r w:rsidRPr="00F40F02">
        <w:rPr>
          <w:sz w:val="20"/>
          <w:szCs w:val="20"/>
        </w:rPr>
        <w:t>Morebitne spore v zvezi s to garancijo rešuje stvarno pristojno sodišče v Ljubljani po slovenskem pravu.</w:t>
      </w:r>
    </w:p>
    <w:p w:rsidR="00F97544" w:rsidRPr="00F40F02" w:rsidRDefault="00F97544" w:rsidP="00F97544">
      <w:pPr>
        <w:spacing w:after="0" w:line="260" w:lineRule="atLeast"/>
        <w:rPr>
          <w:sz w:val="20"/>
          <w:szCs w:val="20"/>
        </w:rPr>
      </w:pPr>
    </w:p>
    <w:p w:rsidR="00F97544" w:rsidRPr="00F40F02" w:rsidRDefault="00F97544" w:rsidP="00F97544">
      <w:pPr>
        <w:spacing w:after="0" w:line="260" w:lineRule="atLeast"/>
        <w:rPr>
          <w:sz w:val="20"/>
          <w:szCs w:val="20"/>
        </w:rPr>
      </w:pPr>
      <w:r w:rsidRPr="00F40F02">
        <w:rPr>
          <w:sz w:val="20"/>
          <w:szCs w:val="20"/>
        </w:rPr>
        <w:t>Za to garancijo veljajo Enotna Pravila za Garancije na Poziv (EPGP) revizija iz leta 2010, izdana pri MTZ pod št. 758.</w:t>
      </w:r>
    </w:p>
    <w:p w:rsidR="00F97544" w:rsidRPr="00F40F02" w:rsidRDefault="00F97544" w:rsidP="00F97544">
      <w:pPr>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p>
    <w:p w:rsidR="00F97544" w:rsidRPr="00F40F02" w:rsidRDefault="00F97544" w:rsidP="00F97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atLeast"/>
        <w:rPr>
          <w:sz w:val="20"/>
          <w:szCs w:val="20"/>
        </w:rPr>
      </w:pP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t xml:space="preserve">       garant</w:t>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sidRPr="00F40F02">
        <w:rPr>
          <w:sz w:val="20"/>
          <w:szCs w:val="20"/>
        </w:rPr>
        <w:tab/>
      </w:r>
      <w:r>
        <w:rPr>
          <w:sz w:val="20"/>
          <w:szCs w:val="20"/>
        </w:rPr>
        <w:tab/>
      </w:r>
      <w:r w:rsidRPr="00F40F02">
        <w:rPr>
          <w:sz w:val="20"/>
          <w:szCs w:val="20"/>
        </w:rPr>
        <w:t>(žig in podpis)</w:t>
      </w:r>
    </w:p>
    <w:p w:rsidR="00F97544" w:rsidRPr="00F40F02" w:rsidRDefault="00F97544" w:rsidP="00F97544">
      <w:pPr>
        <w:spacing w:after="0" w:line="260" w:lineRule="atLeast"/>
        <w:rPr>
          <w:sz w:val="20"/>
          <w:szCs w:val="20"/>
        </w:rPr>
      </w:pPr>
    </w:p>
    <w:p w:rsidR="00F97544" w:rsidRPr="00F40F02" w:rsidRDefault="00F97544" w:rsidP="00F97544">
      <w:pPr>
        <w:tabs>
          <w:tab w:val="left" w:pos="990"/>
        </w:tabs>
        <w:spacing w:after="0" w:line="260" w:lineRule="atLeast"/>
        <w:rPr>
          <w:iCs/>
          <w:sz w:val="20"/>
          <w:szCs w:val="20"/>
        </w:rPr>
      </w:pPr>
    </w:p>
    <w:p w:rsidR="00F97544" w:rsidRPr="005E0458" w:rsidRDefault="00F97544" w:rsidP="004A1AEF">
      <w:pPr>
        <w:tabs>
          <w:tab w:val="left" w:pos="990"/>
        </w:tabs>
        <w:spacing w:after="0" w:line="260" w:lineRule="atLeast"/>
        <w:rPr>
          <w:sz w:val="20"/>
          <w:szCs w:val="20"/>
        </w:rPr>
      </w:pPr>
    </w:p>
    <w:sectPr w:rsidR="00F97544" w:rsidRPr="005E0458" w:rsidSect="007A3F70">
      <w:footerReference w:type="default" r:id="rId52"/>
      <w:headerReference w:type="first" r:id="rId53"/>
      <w:footerReference w:type="first" r:id="rId54"/>
      <w:pgSz w:w="11900" w:h="16840" w:code="9"/>
      <w:pgMar w:top="1701" w:right="1701" w:bottom="1134" w:left="1701" w:header="964" w:footer="794" w:gutter="0"/>
      <w:cols w:space="708"/>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51E7A6" w16cid:durableId="213DBD05"/>
  <w16cid:commentId w16cid:paraId="189013B4" w16cid:durableId="2140678C"/>
  <w16cid:commentId w16cid:paraId="0CD47344" w16cid:durableId="214061AC"/>
  <w16cid:commentId w16cid:paraId="691A1F27" w16cid:durableId="214061E5"/>
  <w16cid:commentId w16cid:paraId="04CD4172" w16cid:durableId="21403FA1"/>
  <w16cid:commentId w16cid:paraId="6C1BAB0C" w16cid:durableId="214044C9"/>
  <w16cid:commentId w16cid:paraId="4B5AD1A1" w16cid:durableId="214046B9"/>
  <w16cid:commentId w16cid:paraId="6154959E" w16cid:durableId="21404B95"/>
  <w16cid:commentId w16cid:paraId="2D3F13FD" w16cid:durableId="21404BC3"/>
  <w16cid:commentId w16cid:paraId="46EA6102" w16cid:durableId="21404E03"/>
  <w16cid:commentId w16cid:paraId="00F8661C" w16cid:durableId="21404F13"/>
  <w16cid:commentId w16cid:paraId="00B2DC7A" w16cid:durableId="21404F95"/>
  <w16cid:commentId w16cid:paraId="7F538021" w16cid:durableId="21405069"/>
  <w16cid:commentId w16cid:paraId="7D9EB436" w16cid:durableId="214052D2"/>
  <w16cid:commentId w16cid:paraId="77217D8E" w16cid:durableId="21405711"/>
  <w16cid:commentId w16cid:paraId="388F0CD1" w16cid:durableId="2140592D"/>
  <w16cid:commentId w16cid:paraId="31794DDC" w16cid:durableId="21405ADE"/>
  <w16cid:commentId w16cid:paraId="43CB9C51" w16cid:durableId="21405B36"/>
  <w16cid:commentId w16cid:paraId="1C43B3DC" w16cid:durableId="21405B98"/>
  <w16cid:commentId w16cid:paraId="51F511D6" w16cid:durableId="21405BCB"/>
  <w16cid:commentId w16cid:paraId="0864E471" w16cid:durableId="21405CA2"/>
  <w16cid:commentId w16cid:paraId="4DE00957" w16cid:durableId="21405CFC"/>
  <w16cid:commentId w16cid:paraId="7EC84B42" w16cid:durableId="214064A0"/>
  <w16cid:commentId w16cid:paraId="6DDEDF70" w16cid:durableId="214064B6"/>
  <w16cid:commentId w16cid:paraId="0DC09C90" w16cid:durableId="214064C7"/>
  <w16cid:commentId w16cid:paraId="432B48FF" w16cid:durableId="214064DB"/>
  <w16cid:commentId w16cid:paraId="2DC820BD" w16cid:durableId="21407721"/>
  <w16cid:commentId w16cid:paraId="020E2427" w16cid:durableId="21407751"/>
  <w16cid:commentId w16cid:paraId="5530E962" w16cid:durableId="21407BCC"/>
  <w16cid:commentId w16cid:paraId="1BA7C9A3" w16cid:durableId="21408314"/>
  <w16cid:commentId w16cid:paraId="18C618EB" w16cid:durableId="21406C0D"/>
  <w16cid:commentId w16cid:paraId="0F478718" w16cid:durableId="214066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218" w:rsidRDefault="00B93218">
      <w:r>
        <w:separator/>
      </w:r>
    </w:p>
  </w:endnote>
  <w:endnote w:type="continuationSeparator" w:id="0">
    <w:p w:rsidR="00B93218" w:rsidRDefault="00B9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D8" w:rsidRPr="0093370A" w:rsidRDefault="00BA73D8" w:rsidP="009E3F6E">
    <w:pPr>
      <w:pStyle w:val="Noga"/>
      <w:jc w:val="right"/>
      <w:rPr>
        <w:sz w:val="16"/>
        <w:szCs w:val="16"/>
      </w:rPr>
    </w:pPr>
    <w:r w:rsidRPr="0093370A">
      <w:rPr>
        <w:bCs/>
        <w:sz w:val="16"/>
        <w:szCs w:val="16"/>
      </w:rPr>
      <w:fldChar w:fldCharType="begin"/>
    </w:r>
    <w:r w:rsidRPr="0093370A">
      <w:rPr>
        <w:bCs/>
        <w:sz w:val="16"/>
        <w:szCs w:val="16"/>
      </w:rPr>
      <w:instrText>PAGE  \* Arabic  \* MERGEFORMAT</w:instrText>
    </w:r>
    <w:r w:rsidRPr="0093370A">
      <w:rPr>
        <w:bCs/>
        <w:sz w:val="16"/>
        <w:szCs w:val="16"/>
      </w:rPr>
      <w:fldChar w:fldCharType="separate"/>
    </w:r>
    <w:r w:rsidR="00501A07" w:rsidRPr="00501A07">
      <w:rPr>
        <w:bCs/>
        <w:noProof/>
        <w:sz w:val="16"/>
        <w:szCs w:val="16"/>
        <w:lang w:val="sl-SI"/>
      </w:rPr>
      <w:t>21</w:t>
    </w:r>
    <w:r w:rsidRPr="0093370A">
      <w:rPr>
        <w:bCs/>
        <w:sz w:val="16"/>
        <w:szCs w:val="16"/>
      </w:rPr>
      <w:fldChar w:fldCharType="end"/>
    </w:r>
    <w:r w:rsidRPr="0093370A">
      <w:rPr>
        <w:bCs/>
        <w:sz w:val="16"/>
        <w:szCs w:val="16"/>
      </w:rPr>
      <w:t>/</w:t>
    </w:r>
    <w:r w:rsidRPr="0093370A">
      <w:rPr>
        <w:bCs/>
        <w:sz w:val="16"/>
        <w:szCs w:val="16"/>
      </w:rPr>
      <w:fldChar w:fldCharType="begin"/>
    </w:r>
    <w:r w:rsidRPr="0093370A">
      <w:rPr>
        <w:bCs/>
        <w:sz w:val="16"/>
        <w:szCs w:val="16"/>
      </w:rPr>
      <w:instrText>NUMPAGES  \* Arabic  \* MERGEFORMAT</w:instrText>
    </w:r>
    <w:r w:rsidRPr="0093370A">
      <w:rPr>
        <w:bCs/>
        <w:sz w:val="16"/>
        <w:szCs w:val="16"/>
      </w:rPr>
      <w:fldChar w:fldCharType="separate"/>
    </w:r>
    <w:r w:rsidR="00501A07" w:rsidRPr="00501A07">
      <w:rPr>
        <w:bCs/>
        <w:noProof/>
        <w:sz w:val="16"/>
        <w:szCs w:val="16"/>
        <w:lang w:val="sl-SI"/>
      </w:rPr>
      <w:t>72</w:t>
    </w:r>
    <w:r w:rsidRPr="0093370A">
      <w:rPr>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3D8" w:rsidRPr="00EF29C7" w:rsidRDefault="00BA73D8" w:rsidP="00EF29C7">
    <w:pPr>
      <w:pStyle w:val="Noga"/>
      <w:jc w:val="right"/>
      <w:rPr>
        <w:sz w:val="16"/>
        <w:szCs w:val="16"/>
      </w:rPr>
    </w:pPr>
    <w:r w:rsidRPr="00EF29C7">
      <w:rPr>
        <w:bCs/>
        <w:sz w:val="16"/>
        <w:szCs w:val="16"/>
      </w:rPr>
      <w:fldChar w:fldCharType="begin"/>
    </w:r>
    <w:r w:rsidRPr="00EF29C7">
      <w:rPr>
        <w:bCs/>
        <w:sz w:val="16"/>
        <w:szCs w:val="16"/>
      </w:rPr>
      <w:instrText>PAGE  \* Arabic  \* MERGEFORMAT</w:instrText>
    </w:r>
    <w:r w:rsidRPr="00EF29C7">
      <w:rPr>
        <w:bCs/>
        <w:sz w:val="16"/>
        <w:szCs w:val="16"/>
      </w:rPr>
      <w:fldChar w:fldCharType="separate"/>
    </w:r>
    <w:r w:rsidR="00501A07" w:rsidRPr="00501A07">
      <w:rPr>
        <w:bCs/>
        <w:noProof/>
        <w:sz w:val="16"/>
        <w:szCs w:val="16"/>
        <w:lang w:val="sl-SI"/>
      </w:rPr>
      <w:t>1</w:t>
    </w:r>
    <w:r w:rsidRPr="00EF29C7">
      <w:rPr>
        <w:bCs/>
        <w:sz w:val="16"/>
        <w:szCs w:val="16"/>
      </w:rPr>
      <w:fldChar w:fldCharType="end"/>
    </w:r>
    <w:r>
      <w:rPr>
        <w:bCs/>
        <w:sz w:val="16"/>
        <w:szCs w:val="16"/>
      </w:rPr>
      <w:t>/</w:t>
    </w:r>
    <w:r w:rsidRPr="00EF29C7">
      <w:rPr>
        <w:bCs/>
        <w:sz w:val="16"/>
        <w:szCs w:val="16"/>
      </w:rPr>
      <w:fldChar w:fldCharType="begin"/>
    </w:r>
    <w:r w:rsidRPr="00EF29C7">
      <w:rPr>
        <w:bCs/>
        <w:sz w:val="16"/>
        <w:szCs w:val="16"/>
      </w:rPr>
      <w:instrText>NUMPAGES  \* Arabic  \* MERGEFORMAT</w:instrText>
    </w:r>
    <w:r w:rsidRPr="00EF29C7">
      <w:rPr>
        <w:bCs/>
        <w:sz w:val="16"/>
        <w:szCs w:val="16"/>
      </w:rPr>
      <w:fldChar w:fldCharType="separate"/>
    </w:r>
    <w:r w:rsidR="00501A07" w:rsidRPr="00501A07">
      <w:rPr>
        <w:bCs/>
        <w:noProof/>
        <w:sz w:val="16"/>
        <w:szCs w:val="16"/>
        <w:lang w:val="sl-SI"/>
      </w:rPr>
      <w:t>72</w:t>
    </w:r>
    <w:r w:rsidRPr="00EF29C7">
      <w:rPr>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218" w:rsidRDefault="00B93218">
      <w:r>
        <w:separator/>
      </w:r>
    </w:p>
  </w:footnote>
  <w:footnote w:type="continuationSeparator" w:id="0">
    <w:p w:rsidR="00B93218" w:rsidRDefault="00B93218">
      <w:r>
        <w:continuationSeparator/>
      </w:r>
    </w:p>
  </w:footnote>
  <w:footnote w:id="1">
    <w:p w:rsidR="00BA73D8" w:rsidRPr="00A1554D" w:rsidRDefault="00BA73D8">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Naslov lokacije naročnika, od katere se računa največja oddaljenost servisne delavnice</w:t>
      </w:r>
    </w:p>
  </w:footnote>
  <w:footnote w:id="2">
    <w:p w:rsidR="00C87390" w:rsidRPr="00A1554D" w:rsidRDefault="00C87390" w:rsidP="00C87390">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Naslov lokacije naročnika, od katere se računa največja oddaljenost servisne delavnice</w:t>
      </w:r>
    </w:p>
  </w:footnote>
  <w:footnote w:id="3">
    <w:p w:rsidR="00BA73D8" w:rsidRPr="00F06E9E" w:rsidRDefault="00BA73D8" w:rsidP="008E263F">
      <w:pPr>
        <w:pStyle w:val="Sprotnaopomba-besedilo"/>
        <w:spacing w:after="0"/>
        <w:rPr>
          <w:rFonts w:ascii="Arial" w:hAnsi="Arial" w:cs="Arial"/>
          <w:color w:val="auto"/>
          <w:sz w:val="16"/>
          <w:szCs w:val="16"/>
          <w:lang w:val="sl-SI"/>
        </w:rPr>
      </w:pPr>
      <w:r w:rsidRPr="00B83706">
        <w:rPr>
          <w:rStyle w:val="Sprotnaopomba-sklic"/>
          <w:rFonts w:ascii="Arial" w:hAnsi="Arial" w:cs="Arial"/>
          <w:color w:val="auto"/>
          <w:szCs w:val="20"/>
          <w:vertAlign w:val="superscript"/>
        </w:rPr>
        <w:footnoteRef/>
      </w:r>
      <w:r w:rsidRPr="00F06E9E">
        <w:rPr>
          <w:rFonts w:ascii="Arial" w:hAnsi="Arial" w:cs="Arial"/>
          <w:color w:val="auto"/>
          <w:sz w:val="16"/>
          <w:szCs w:val="16"/>
        </w:rPr>
        <w:t xml:space="preserve"> </w:t>
      </w:r>
      <w:r>
        <w:rPr>
          <w:rFonts w:ascii="Arial" w:hAnsi="Arial" w:cs="Arial"/>
          <w:color w:val="auto"/>
          <w:sz w:val="16"/>
          <w:szCs w:val="16"/>
          <w:lang w:val="sl-SI"/>
        </w:rPr>
        <w:t>Skupne ponudbene</w:t>
      </w:r>
      <w:r w:rsidRPr="00F06E9E">
        <w:rPr>
          <w:rFonts w:ascii="Arial" w:hAnsi="Arial" w:cs="Arial"/>
          <w:color w:val="auto"/>
          <w:sz w:val="16"/>
          <w:szCs w:val="16"/>
          <w:lang w:val="sl-SI"/>
        </w:rPr>
        <w:t xml:space="preserve"> </w:t>
      </w:r>
      <w:r>
        <w:rPr>
          <w:rFonts w:ascii="Arial" w:hAnsi="Arial" w:cs="Arial"/>
          <w:color w:val="auto"/>
          <w:sz w:val="16"/>
          <w:szCs w:val="16"/>
          <w:lang w:val="sl-SI"/>
        </w:rPr>
        <w:t xml:space="preserve">vrednosti </w:t>
      </w:r>
      <w:r w:rsidRPr="00F06E9E">
        <w:rPr>
          <w:rFonts w:ascii="Arial" w:hAnsi="Arial" w:cs="Arial"/>
          <w:color w:val="auto"/>
          <w:sz w:val="16"/>
          <w:szCs w:val="16"/>
          <w:lang w:val="sl-SI"/>
        </w:rPr>
        <w:t xml:space="preserve">v EUR </w:t>
      </w:r>
      <w:r>
        <w:rPr>
          <w:rFonts w:ascii="Arial" w:hAnsi="Arial" w:cs="Arial"/>
          <w:color w:val="auto"/>
          <w:sz w:val="16"/>
          <w:szCs w:val="16"/>
          <w:lang w:val="sl-SI"/>
        </w:rPr>
        <w:t>bre</w:t>
      </w:r>
      <w:r w:rsidRPr="00F06E9E">
        <w:rPr>
          <w:rFonts w:ascii="Arial" w:hAnsi="Arial" w:cs="Arial"/>
          <w:color w:val="auto"/>
          <w:sz w:val="16"/>
          <w:szCs w:val="16"/>
          <w:lang w:val="sl-SI"/>
        </w:rPr>
        <w:t>z DDV morajo biti enake, kot so navedene v ponudbenem(ih) predračunu(ih).</w:t>
      </w:r>
    </w:p>
  </w:footnote>
  <w:footnote w:id="4">
    <w:p w:rsidR="00BA73D8" w:rsidRPr="00F06E9E" w:rsidRDefault="00BA73D8" w:rsidP="005B373C">
      <w:pPr>
        <w:pStyle w:val="Sprotnaopomba-besedilo"/>
        <w:spacing w:after="0"/>
        <w:rPr>
          <w:rFonts w:ascii="Arial" w:hAnsi="Arial" w:cs="Arial"/>
          <w:color w:val="auto"/>
          <w:sz w:val="16"/>
          <w:szCs w:val="16"/>
          <w:lang w:val="sl-SI"/>
        </w:rPr>
      </w:pPr>
      <w:r w:rsidRPr="00B83706">
        <w:rPr>
          <w:rStyle w:val="Sprotnaopomba-sklic"/>
          <w:rFonts w:ascii="Arial" w:hAnsi="Arial" w:cs="Arial"/>
          <w:color w:val="auto"/>
          <w:szCs w:val="20"/>
          <w:vertAlign w:val="superscript"/>
        </w:rPr>
        <w:footnoteRef/>
      </w:r>
      <w:r w:rsidRPr="00F06E9E">
        <w:rPr>
          <w:rFonts w:ascii="Arial" w:hAnsi="Arial" w:cs="Arial"/>
          <w:color w:val="auto"/>
          <w:sz w:val="16"/>
          <w:szCs w:val="16"/>
        </w:rPr>
        <w:t xml:space="preserve"> </w:t>
      </w:r>
      <w:r>
        <w:rPr>
          <w:rFonts w:ascii="Arial" w:hAnsi="Arial" w:cs="Arial"/>
          <w:color w:val="auto"/>
          <w:sz w:val="16"/>
          <w:szCs w:val="16"/>
          <w:lang w:val="sl-SI"/>
        </w:rPr>
        <w:t>Skupne ponudbene</w:t>
      </w:r>
      <w:r w:rsidRPr="00F06E9E">
        <w:rPr>
          <w:rFonts w:ascii="Arial" w:hAnsi="Arial" w:cs="Arial"/>
          <w:color w:val="auto"/>
          <w:sz w:val="16"/>
          <w:szCs w:val="16"/>
          <w:lang w:val="sl-SI"/>
        </w:rPr>
        <w:t xml:space="preserve"> </w:t>
      </w:r>
      <w:r>
        <w:rPr>
          <w:rFonts w:ascii="Arial" w:hAnsi="Arial" w:cs="Arial"/>
          <w:color w:val="auto"/>
          <w:sz w:val="16"/>
          <w:szCs w:val="16"/>
          <w:lang w:val="sl-SI"/>
        </w:rPr>
        <w:t xml:space="preserve">vrednosti </w:t>
      </w:r>
      <w:r w:rsidRPr="00F06E9E">
        <w:rPr>
          <w:rFonts w:ascii="Arial" w:hAnsi="Arial" w:cs="Arial"/>
          <w:color w:val="auto"/>
          <w:sz w:val="16"/>
          <w:szCs w:val="16"/>
          <w:lang w:val="sl-SI"/>
        </w:rPr>
        <w:t xml:space="preserve">v EUR </w:t>
      </w:r>
      <w:r>
        <w:rPr>
          <w:rFonts w:ascii="Arial" w:hAnsi="Arial" w:cs="Arial"/>
          <w:color w:val="auto"/>
          <w:sz w:val="16"/>
          <w:szCs w:val="16"/>
          <w:lang w:val="sl-SI"/>
        </w:rPr>
        <w:t>bre</w:t>
      </w:r>
      <w:r w:rsidRPr="00F06E9E">
        <w:rPr>
          <w:rFonts w:ascii="Arial" w:hAnsi="Arial" w:cs="Arial"/>
          <w:color w:val="auto"/>
          <w:sz w:val="16"/>
          <w:szCs w:val="16"/>
          <w:lang w:val="sl-SI"/>
        </w:rPr>
        <w:t>z DDV morajo biti enake, kot so navedene v ponudbenem(ih) predračunu(ih).</w:t>
      </w:r>
    </w:p>
  </w:footnote>
  <w:footnote w:id="5">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7">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8">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9">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0">
    <w:p w:rsidR="00BA73D8" w:rsidRPr="007C1F5D" w:rsidRDefault="00BA73D8" w:rsidP="006915FE">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1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19">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0">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2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29">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0">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3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39">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0">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4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49">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0">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5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59">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0">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1">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2">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3">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4">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5">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6">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 w:id="67">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vertAlign w:val="superscript"/>
        </w:rPr>
        <w:t xml:space="preserve"> </w:t>
      </w:r>
      <w:r w:rsidRPr="007C1F5D">
        <w:rPr>
          <w:rFonts w:ascii="Calibri" w:hAnsi="Calibri"/>
          <w:color w:val="auto"/>
          <w:lang w:val="sl-SI"/>
        </w:rPr>
        <w:t xml:space="preserve">Ocenjeno število ur v </w:t>
      </w:r>
      <w:r>
        <w:rPr>
          <w:rFonts w:ascii="Calibri" w:hAnsi="Calibri"/>
          <w:color w:val="auto"/>
          <w:lang w:val="sl-SI"/>
        </w:rPr>
        <w:t>24-mesečnem</w:t>
      </w:r>
      <w:r w:rsidRPr="007C1F5D">
        <w:rPr>
          <w:rFonts w:ascii="Calibri" w:hAnsi="Calibri"/>
          <w:color w:val="auto"/>
          <w:lang w:val="sl-SI"/>
        </w:rPr>
        <w:t xml:space="preserve"> obdobju</w:t>
      </w:r>
    </w:p>
  </w:footnote>
  <w:footnote w:id="68">
    <w:p w:rsidR="00BA73D8" w:rsidRPr="007C1F5D" w:rsidRDefault="00BA73D8" w:rsidP="007175BF">
      <w:pPr>
        <w:pStyle w:val="Sprotnaopomba-besedilo"/>
        <w:spacing w:after="0"/>
        <w:rPr>
          <w:rFonts w:ascii="Calibri" w:hAnsi="Calibri"/>
          <w:color w:val="auto"/>
          <w:lang w:val="sl-SI"/>
        </w:rPr>
      </w:pPr>
      <w:r w:rsidRPr="007C1F5D">
        <w:rPr>
          <w:rStyle w:val="Sprotnaopomba-sklic"/>
          <w:rFonts w:ascii="Calibri" w:hAnsi="Calibri"/>
          <w:color w:val="auto"/>
          <w:vertAlign w:val="superscript"/>
        </w:rPr>
        <w:footnoteRef/>
      </w:r>
      <w:r w:rsidRPr="007C1F5D">
        <w:rPr>
          <w:rFonts w:ascii="Calibri" w:hAnsi="Calibri"/>
          <w:color w:val="auto"/>
        </w:rPr>
        <w:t xml:space="preserve"> </w:t>
      </w:r>
      <w:r w:rsidRPr="007C1F5D">
        <w:rPr>
          <w:rFonts w:ascii="Calibri" w:hAnsi="Calibri"/>
          <w:color w:val="auto"/>
          <w:lang w:val="sl-SI"/>
        </w:rPr>
        <w:t xml:space="preserve">Ocenjena vrednost materiala v </w:t>
      </w:r>
      <w:r>
        <w:rPr>
          <w:rFonts w:ascii="Calibri" w:hAnsi="Calibri"/>
          <w:color w:val="auto"/>
          <w:lang w:val="sl-SI"/>
        </w:rPr>
        <w:t>24-mesečnem</w:t>
      </w:r>
      <w:r w:rsidRPr="007C1F5D">
        <w:rPr>
          <w:rFonts w:ascii="Calibri" w:hAnsi="Calibri"/>
          <w:color w:val="auto"/>
          <w:lang w:val="sl-SI"/>
        </w:rPr>
        <w:t xml:space="preserve"> obdobju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BA73D8" w:rsidRPr="008F3500" w:rsidTr="00A21C98">
      <w:trPr>
        <w:cantSplit/>
        <w:trHeight w:hRule="exact" w:val="847"/>
      </w:trPr>
      <w:tc>
        <w:tcPr>
          <w:tcW w:w="567" w:type="dxa"/>
        </w:tcPr>
        <w:p w:rsidR="00BA73D8" w:rsidRDefault="00BA73D8" w:rsidP="00EF29C7">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p w:rsidR="00BA73D8" w:rsidRPr="006D42D9" w:rsidRDefault="00BA73D8" w:rsidP="00EF29C7">
          <w:pPr>
            <w:rPr>
              <w:rFonts w:ascii="Republika" w:hAnsi="Republika"/>
              <w:sz w:val="60"/>
              <w:szCs w:val="60"/>
            </w:rPr>
          </w:pPr>
        </w:p>
      </w:tc>
    </w:tr>
  </w:tbl>
  <w:p w:rsidR="00BA73D8" w:rsidRPr="008F3500" w:rsidRDefault="00BA73D8" w:rsidP="00EF29C7">
    <w:pPr>
      <w:autoSpaceDE w:val="0"/>
      <w:autoSpaceDN w:val="0"/>
      <w:adjustRightInd w:val="0"/>
      <w:rPr>
        <w:rFonts w:ascii="Republika" w:hAnsi="Republika"/>
      </w:rPr>
    </w:pPr>
    <w:r>
      <w:rPr>
        <w:noProof/>
        <w:szCs w:val="20"/>
        <w:lang w:eastAsia="sl-SI"/>
      </w:rPr>
      <mc:AlternateContent>
        <mc:Choice Requires="wps">
          <w:drawing>
            <wp:anchor distT="4294967295" distB="4294967295" distL="114300" distR="114300" simplePos="0" relativeHeight="251659264" behindDoc="1" locked="0" layoutInCell="0" allowOverlap="1" wp14:anchorId="0291F826" wp14:editId="28AD0895">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1252E" id="Raven povezovalnik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rsidR="00BA73D8" w:rsidRPr="008F3500" w:rsidRDefault="00BA73D8" w:rsidP="00EF29C7">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rsidR="00BA73D8" w:rsidRDefault="00BA73D8" w:rsidP="00EF29C7">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rsidR="00BA73D8" w:rsidRPr="00A12D5C" w:rsidRDefault="00BA73D8" w:rsidP="00EF29C7">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rsidR="00BA73D8" w:rsidRPr="008F3500" w:rsidRDefault="00BA73D8" w:rsidP="00EF29C7">
    <w:pPr>
      <w:pStyle w:val="Glava"/>
      <w:tabs>
        <w:tab w:val="clear" w:pos="4320"/>
        <w:tab w:val="clear" w:pos="8640"/>
        <w:tab w:val="left" w:pos="5112"/>
      </w:tabs>
      <w:spacing w:before="240"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rsidR="00BA73D8" w:rsidRPr="008F3500" w:rsidRDefault="00BA73D8" w:rsidP="00EF29C7">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rsidR="00BA73D8" w:rsidRPr="008F3500" w:rsidRDefault="00BA73D8" w:rsidP="00EF29C7">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rsidR="00BA73D8" w:rsidRPr="008F3500" w:rsidRDefault="00BA73D8" w:rsidP="00EF29C7">
    <w:pPr>
      <w:pStyle w:val="Glava"/>
      <w:tabs>
        <w:tab w:val="clear" w:pos="4320"/>
        <w:tab w:val="clear" w:pos="8640"/>
        <w:tab w:val="left" w:pos="5112"/>
      </w:tabs>
      <w:spacing w:line="240" w:lineRule="exact"/>
      <w:rPr>
        <w:sz w:val="16"/>
      </w:rPr>
    </w:pPr>
    <w:r w:rsidRPr="008F3500">
      <w:rPr>
        <w:sz w:val="16"/>
      </w:rPr>
      <w:tab/>
    </w:r>
    <w:r>
      <w:rPr>
        <w:sz w:val="16"/>
      </w:rPr>
      <w:t>www.fu.gov.si</w:t>
    </w:r>
  </w:p>
  <w:p w:rsidR="00BA73D8" w:rsidRPr="008F3500" w:rsidRDefault="00BA73D8" w:rsidP="00EF29C7">
    <w:pPr>
      <w:pStyle w:val="Glava"/>
      <w:tabs>
        <w:tab w:val="clear" w:pos="4320"/>
        <w:tab w:val="clear" w:pos="8640"/>
        <w:tab w:val="left" w:pos="5112"/>
      </w:tabs>
    </w:pPr>
  </w:p>
  <w:p w:rsidR="00BA73D8" w:rsidRDefault="00BA73D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0" w15:restartNumberingAfterBreak="0">
    <w:nsid w:val="0B0B4C6D"/>
    <w:multiLevelType w:val="hybridMultilevel"/>
    <w:tmpl w:val="EF5086F4"/>
    <w:lvl w:ilvl="0" w:tplc="1FA0892A">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928"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16F86302"/>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A76659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1" w15:restartNumberingAfterBreak="0">
    <w:nsid w:val="24115859"/>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29278B"/>
    <w:multiLevelType w:val="multilevel"/>
    <w:tmpl w:val="AF4CAA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AD0276E"/>
    <w:multiLevelType w:val="multilevel"/>
    <w:tmpl w:val="AF4CAA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C782F11"/>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7" w15:restartNumberingAfterBreak="0">
    <w:nsid w:val="344323C4"/>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5C32657"/>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8FE33AA"/>
    <w:multiLevelType w:val="multilevel"/>
    <w:tmpl w:val="AF4CAA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3"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E8A0622"/>
    <w:multiLevelType w:val="hybridMultilevel"/>
    <w:tmpl w:val="E9CAA964"/>
    <w:lvl w:ilvl="0" w:tplc="5AC6B48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BCA57CA"/>
    <w:multiLevelType w:val="hybridMultilevel"/>
    <w:tmpl w:val="DC203C74"/>
    <w:lvl w:ilvl="0" w:tplc="76D8CD26">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0"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3E5454"/>
    <w:multiLevelType w:val="multilevel"/>
    <w:tmpl w:val="C95A16F6"/>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256032C"/>
    <w:multiLevelType w:val="hybridMultilevel"/>
    <w:tmpl w:val="A76ED9B6"/>
    <w:lvl w:ilvl="0" w:tplc="8B407CA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2A710D1"/>
    <w:multiLevelType w:val="hybridMultilevel"/>
    <w:tmpl w:val="8FB0D38E"/>
    <w:lvl w:ilvl="0" w:tplc="B342857E">
      <w:start w:val="3"/>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G Times (W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G Times (W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G Times (W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5AF23A35"/>
    <w:multiLevelType w:val="hybridMultilevel"/>
    <w:tmpl w:val="C83E7352"/>
    <w:lvl w:ilvl="0" w:tplc="72104AFE">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7" w15:restartNumberingAfterBreak="0">
    <w:nsid w:val="5D8344D8"/>
    <w:multiLevelType w:val="multilevel"/>
    <w:tmpl w:val="AF4CAA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1815767"/>
    <w:multiLevelType w:val="hybridMultilevel"/>
    <w:tmpl w:val="A880C186"/>
    <w:lvl w:ilvl="0" w:tplc="9A1C9D30">
      <w:start w:val="1"/>
      <w:numFmt w:val="decimal"/>
      <w:pStyle w:val="emcsbodynumbered"/>
      <w:lvlText w:val="%1."/>
      <w:lvlJc w:val="left"/>
      <w:pPr>
        <w:tabs>
          <w:tab w:val="num" w:pos="992"/>
        </w:tabs>
        <w:ind w:left="992" w:hanging="4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62" w15:restartNumberingAfterBreak="0">
    <w:nsid w:val="68C8038E"/>
    <w:multiLevelType w:val="multilevel"/>
    <w:tmpl w:val="1BBECD70"/>
    <w:lvl w:ilvl="0">
      <w:start w:val="1"/>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A3B32EA"/>
    <w:multiLevelType w:val="hybridMultilevel"/>
    <w:tmpl w:val="4F329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3B82F3C"/>
    <w:multiLevelType w:val="hybridMultilevel"/>
    <w:tmpl w:val="E6B2BC4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8"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69" w15:restartNumberingAfterBreak="0">
    <w:nsid w:val="7F7C17B1"/>
    <w:multiLevelType w:val="multilevel"/>
    <w:tmpl w:val="50288B0E"/>
    <w:lvl w:ilvl="0">
      <w:start w:val="2"/>
      <w:numFmt w:val="decimal"/>
      <w:lvlText w:val="%1."/>
      <w:lvlJc w:val="left"/>
      <w:pPr>
        <w:ind w:left="540" w:hanging="540"/>
      </w:pPr>
      <w:rPr>
        <w:rFonts w:hint="default"/>
      </w:rPr>
    </w:lvl>
    <w:lvl w:ilvl="1">
      <w:start w:val="4"/>
      <w:numFmt w:val="decimal"/>
      <w:lvlText w:val="%1.%2."/>
      <w:lvlJc w:val="left"/>
      <w:pPr>
        <w:ind w:left="1326" w:hanging="72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898" w:hanging="108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470" w:hanging="144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6042" w:hanging="1800"/>
      </w:pPr>
      <w:rPr>
        <w:rFonts w:hint="default"/>
      </w:rPr>
    </w:lvl>
    <w:lvl w:ilvl="8">
      <w:start w:val="1"/>
      <w:numFmt w:val="decimal"/>
      <w:lvlText w:val="%1.%2.%3.%4.%5.%6.%7.%8.%9."/>
      <w:lvlJc w:val="left"/>
      <w:pPr>
        <w:ind w:left="6648" w:hanging="1800"/>
      </w:pPr>
      <w:rPr>
        <w:rFonts w:hint="default"/>
      </w:rPr>
    </w:lvl>
  </w:abstractNum>
  <w:num w:numId="1">
    <w:abstractNumId w:val="5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59"/>
  </w:num>
  <w:num w:numId="14">
    <w:abstractNumId w:val="29"/>
  </w:num>
  <w:num w:numId="15">
    <w:abstractNumId w:val="45"/>
  </w:num>
  <w:num w:numId="16">
    <w:abstractNumId w:val="27"/>
  </w:num>
  <w:num w:numId="17">
    <w:abstractNumId w:val="54"/>
  </w:num>
  <w:num w:numId="18">
    <w:abstractNumId w:val="24"/>
  </w:num>
  <w:num w:numId="19">
    <w:abstractNumId w:val="64"/>
  </w:num>
  <w:num w:numId="20">
    <w:abstractNumId w:val="61"/>
  </w:num>
  <w:num w:numId="21">
    <w:abstractNumId w:val="35"/>
  </w:num>
  <w:num w:numId="22">
    <w:abstractNumId w:val="41"/>
  </w:num>
  <w:num w:numId="23">
    <w:abstractNumId w:val="65"/>
  </w:num>
  <w:num w:numId="24">
    <w:abstractNumId w:val="48"/>
  </w:num>
  <w:num w:numId="25">
    <w:abstractNumId w:val="19"/>
  </w:num>
  <w:num w:numId="26">
    <w:abstractNumId w:val="60"/>
  </w:num>
  <w:num w:numId="27">
    <w:abstractNumId w:val="49"/>
  </w:num>
  <w:num w:numId="28">
    <w:abstractNumId w:val="21"/>
  </w:num>
  <w:num w:numId="29">
    <w:abstractNumId w:val="43"/>
  </w:num>
  <w:num w:numId="30">
    <w:abstractNumId w:val="36"/>
  </w:num>
  <w:num w:numId="31">
    <w:abstractNumId w:val="22"/>
  </w:num>
  <w:num w:numId="32">
    <w:abstractNumId w:val="42"/>
  </w:num>
  <w:num w:numId="33">
    <w:abstractNumId w:val="67"/>
  </w:num>
  <w:num w:numId="34">
    <w:abstractNumId w:val="50"/>
  </w:num>
  <w:num w:numId="35">
    <w:abstractNumId w:val="23"/>
  </w:num>
  <w:num w:numId="36">
    <w:abstractNumId w:val="28"/>
  </w:num>
  <w:num w:numId="37">
    <w:abstractNumId w:val="68"/>
  </w:num>
  <w:num w:numId="38">
    <w:abstractNumId w:val="51"/>
  </w:num>
  <w:num w:numId="39">
    <w:abstractNumId w:val="58"/>
  </w:num>
  <w:num w:numId="40">
    <w:abstractNumId w:val="37"/>
  </w:num>
  <w:num w:numId="41">
    <w:abstractNumId w:val="46"/>
  </w:num>
  <w:num w:numId="42">
    <w:abstractNumId w:val="10"/>
  </w:num>
  <w:num w:numId="43">
    <w:abstractNumId w:val="52"/>
  </w:num>
  <w:num w:numId="44">
    <w:abstractNumId w:val="39"/>
  </w:num>
  <w:num w:numId="45">
    <w:abstractNumId w:val="26"/>
  </w:num>
  <w:num w:numId="46">
    <w:abstractNumId w:val="25"/>
  </w:num>
  <w:num w:numId="47">
    <w:abstractNumId w:val="33"/>
  </w:num>
  <w:num w:numId="48">
    <w:abstractNumId w:val="31"/>
  </w:num>
  <w:num w:numId="49">
    <w:abstractNumId w:val="34"/>
  </w:num>
  <w:num w:numId="50">
    <w:abstractNumId w:val="55"/>
  </w:num>
  <w:num w:numId="51">
    <w:abstractNumId w:val="69"/>
  </w:num>
  <w:num w:numId="52">
    <w:abstractNumId w:val="66"/>
  </w:num>
  <w:num w:numId="53">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63"/>
  </w:num>
  <w:num w:numId="56">
    <w:abstractNumId w:val="53"/>
  </w:num>
  <w:num w:numId="57">
    <w:abstractNumId w:val="62"/>
  </w:num>
  <w:num w:numId="58">
    <w:abstractNumId w:val="47"/>
  </w:num>
  <w:num w:numId="59">
    <w:abstractNumId w:val="20"/>
  </w:num>
  <w:num w:numId="60">
    <w:abstractNumId w:val="38"/>
  </w:num>
  <w:num w:numId="6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57"/>
  </w:num>
  <w:num w:numId="64">
    <w:abstractNumId w:val="32"/>
  </w:num>
  <w:num w:numId="65">
    <w:abstractNumId w:val="5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079E"/>
    <w:rsid w:val="00001443"/>
    <w:rsid w:val="00001FC9"/>
    <w:rsid w:val="000022E0"/>
    <w:rsid w:val="00002A34"/>
    <w:rsid w:val="00002CEF"/>
    <w:rsid w:val="00003620"/>
    <w:rsid w:val="0000362C"/>
    <w:rsid w:val="00003DED"/>
    <w:rsid w:val="00003FE6"/>
    <w:rsid w:val="000044BA"/>
    <w:rsid w:val="00004787"/>
    <w:rsid w:val="00004997"/>
    <w:rsid w:val="000049AC"/>
    <w:rsid w:val="00004F45"/>
    <w:rsid w:val="00005641"/>
    <w:rsid w:val="00005C21"/>
    <w:rsid w:val="00005EEA"/>
    <w:rsid w:val="00005FF1"/>
    <w:rsid w:val="00006174"/>
    <w:rsid w:val="000063FF"/>
    <w:rsid w:val="00006C4E"/>
    <w:rsid w:val="0000721C"/>
    <w:rsid w:val="0000759A"/>
    <w:rsid w:val="00007607"/>
    <w:rsid w:val="00007BBC"/>
    <w:rsid w:val="00011E2D"/>
    <w:rsid w:val="000120F0"/>
    <w:rsid w:val="0001244B"/>
    <w:rsid w:val="00012476"/>
    <w:rsid w:val="00013A05"/>
    <w:rsid w:val="00013D43"/>
    <w:rsid w:val="00013E68"/>
    <w:rsid w:val="0001434A"/>
    <w:rsid w:val="00014EE9"/>
    <w:rsid w:val="00015C83"/>
    <w:rsid w:val="000165A6"/>
    <w:rsid w:val="000168F8"/>
    <w:rsid w:val="000175C9"/>
    <w:rsid w:val="00017790"/>
    <w:rsid w:val="000204C0"/>
    <w:rsid w:val="00021490"/>
    <w:rsid w:val="0002157D"/>
    <w:rsid w:val="0002182A"/>
    <w:rsid w:val="00021F8A"/>
    <w:rsid w:val="000239FF"/>
    <w:rsid w:val="00023A88"/>
    <w:rsid w:val="000246E1"/>
    <w:rsid w:val="000257D8"/>
    <w:rsid w:val="00026072"/>
    <w:rsid w:val="00026EF9"/>
    <w:rsid w:val="00030237"/>
    <w:rsid w:val="00030708"/>
    <w:rsid w:val="000308B8"/>
    <w:rsid w:val="0003115A"/>
    <w:rsid w:val="00031F67"/>
    <w:rsid w:val="00032A3F"/>
    <w:rsid w:val="00033025"/>
    <w:rsid w:val="00033822"/>
    <w:rsid w:val="00034253"/>
    <w:rsid w:val="0003432B"/>
    <w:rsid w:val="00034A24"/>
    <w:rsid w:val="00034EE3"/>
    <w:rsid w:val="00034FF8"/>
    <w:rsid w:val="000350DF"/>
    <w:rsid w:val="00035291"/>
    <w:rsid w:val="000355A4"/>
    <w:rsid w:val="00035959"/>
    <w:rsid w:val="00035C23"/>
    <w:rsid w:val="000360CF"/>
    <w:rsid w:val="000362CE"/>
    <w:rsid w:val="0003759E"/>
    <w:rsid w:val="00040898"/>
    <w:rsid w:val="00041F11"/>
    <w:rsid w:val="00042071"/>
    <w:rsid w:val="0004251B"/>
    <w:rsid w:val="00042E21"/>
    <w:rsid w:val="00042E30"/>
    <w:rsid w:val="00042FD6"/>
    <w:rsid w:val="00043480"/>
    <w:rsid w:val="000436C8"/>
    <w:rsid w:val="00043B7E"/>
    <w:rsid w:val="00044A40"/>
    <w:rsid w:val="00044E97"/>
    <w:rsid w:val="00045142"/>
    <w:rsid w:val="0004524F"/>
    <w:rsid w:val="000452BC"/>
    <w:rsid w:val="00045695"/>
    <w:rsid w:val="00045C4A"/>
    <w:rsid w:val="000461A1"/>
    <w:rsid w:val="00046AAF"/>
    <w:rsid w:val="00046AFD"/>
    <w:rsid w:val="00046F09"/>
    <w:rsid w:val="00047023"/>
    <w:rsid w:val="00050D34"/>
    <w:rsid w:val="0005137A"/>
    <w:rsid w:val="000514E7"/>
    <w:rsid w:val="00051554"/>
    <w:rsid w:val="000518D5"/>
    <w:rsid w:val="00052D0E"/>
    <w:rsid w:val="00052FA6"/>
    <w:rsid w:val="000534C1"/>
    <w:rsid w:val="00053E99"/>
    <w:rsid w:val="00053F8B"/>
    <w:rsid w:val="00054374"/>
    <w:rsid w:val="000545EE"/>
    <w:rsid w:val="0005471D"/>
    <w:rsid w:val="000547AA"/>
    <w:rsid w:val="0005575A"/>
    <w:rsid w:val="00055D12"/>
    <w:rsid w:val="00056208"/>
    <w:rsid w:val="0005657E"/>
    <w:rsid w:val="000565CD"/>
    <w:rsid w:val="00056B3B"/>
    <w:rsid w:val="00056B3C"/>
    <w:rsid w:val="00056CD9"/>
    <w:rsid w:val="00057C7B"/>
    <w:rsid w:val="0006026E"/>
    <w:rsid w:val="0006076D"/>
    <w:rsid w:val="00060AF3"/>
    <w:rsid w:val="00060DCA"/>
    <w:rsid w:val="00061A02"/>
    <w:rsid w:val="00061E48"/>
    <w:rsid w:val="000620F5"/>
    <w:rsid w:val="000621B0"/>
    <w:rsid w:val="0006383E"/>
    <w:rsid w:val="00063ABA"/>
    <w:rsid w:val="00063C47"/>
    <w:rsid w:val="00064009"/>
    <w:rsid w:val="00064625"/>
    <w:rsid w:val="00064649"/>
    <w:rsid w:val="00064751"/>
    <w:rsid w:val="0006483C"/>
    <w:rsid w:val="00065CAD"/>
    <w:rsid w:val="00066095"/>
    <w:rsid w:val="000671F3"/>
    <w:rsid w:val="00067F1D"/>
    <w:rsid w:val="00067F84"/>
    <w:rsid w:val="000701B2"/>
    <w:rsid w:val="00070367"/>
    <w:rsid w:val="000706C0"/>
    <w:rsid w:val="00071294"/>
    <w:rsid w:val="00071459"/>
    <w:rsid w:val="0007186E"/>
    <w:rsid w:val="00071CA1"/>
    <w:rsid w:val="00071CCB"/>
    <w:rsid w:val="00072542"/>
    <w:rsid w:val="0007274F"/>
    <w:rsid w:val="000733AB"/>
    <w:rsid w:val="00074455"/>
    <w:rsid w:val="000745EF"/>
    <w:rsid w:val="0007511A"/>
    <w:rsid w:val="00075814"/>
    <w:rsid w:val="000773BA"/>
    <w:rsid w:val="00077D28"/>
    <w:rsid w:val="000808AD"/>
    <w:rsid w:val="0008092B"/>
    <w:rsid w:val="00080A79"/>
    <w:rsid w:val="00080E29"/>
    <w:rsid w:val="0008149C"/>
    <w:rsid w:val="0008307E"/>
    <w:rsid w:val="000833C0"/>
    <w:rsid w:val="0008352D"/>
    <w:rsid w:val="00083A5F"/>
    <w:rsid w:val="00083B30"/>
    <w:rsid w:val="000850D3"/>
    <w:rsid w:val="000852BC"/>
    <w:rsid w:val="0008559E"/>
    <w:rsid w:val="00087015"/>
    <w:rsid w:val="00087055"/>
    <w:rsid w:val="000874C1"/>
    <w:rsid w:val="000915A6"/>
    <w:rsid w:val="00091A80"/>
    <w:rsid w:val="0009334D"/>
    <w:rsid w:val="00093B9C"/>
    <w:rsid w:val="0009412F"/>
    <w:rsid w:val="000942C8"/>
    <w:rsid w:val="000947FB"/>
    <w:rsid w:val="0009488B"/>
    <w:rsid w:val="00094E8A"/>
    <w:rsid w:val="000953C7"/>
    <w:rsid w:val="0009573C"/>
    <w:rsid w:val="00095E94"/>
    <w:rsid w:val="00095ED5"/>
    <w:rsid w:val="00096441"/>
    <w:rsid w:val="0009663A"/>
    <w:rsid w:val="00096F11"/>
    <w:rsid w:val="000972B5"/>
    <w:rsid w:val="000A00A1"/>
    <w:rsid w:val="000A00CA"/>
    <w:rsid w:val="000A033A"/>
    <w:rsid w:val="000A0760"/>
    <w:rsid w:val="000A0E26"/>
    <w:rsid w:val="000A1271"/>
    <w:rsid w:val="000A1F40"/>
    <w:rsid w:val="000A2067"/>
    <w:rsid w:val="000A20B3"/>
    <w:rsid w:val="000A273A"/>
    <w:rsid w:val="000A2CCD"/>
    <w:rsid w:val="000A309D"/>
    <w:rsid w:val="000A35C8"/>
    <w:rsid w:val="000A3799"/>
    <w:rsid w:val="000A3D25"/>
    <w:rsid w:val="000A3ED6"/>
    <w:rsid w:val="000A51A3"/>
    <w:rsid w:val="000A59C0"/>
    <w:rsid w:val="000A690A"/>
    <w:rsid w:val="000A6B0A"/>
    <w:rsid w:val="000A7238"/>
    <w:rsid w:val="000A74A1"/>
    <w:rsid w:val="000A7712"/>
    <w:rsid w:val="000A7D2E"/>
    <w:rsid w:val="000A7DBF"/>
    <w:rsid w:val="000B0B21"/>
    <w:rsid w:val="000B0E17"/>
    <w:rsid w:val="000B107E"/>
    <w:rsid w:val="000B13C1"/>
    <w:rsid w:val="000B1548"/>
    <w:rsid w:val="000B241D"/>
    <w:rsid w:val="000B26BD"/>
    <w:rsid w:val="000B2A1E"/>
    <w:rsid w:val="000B2C0D"/>
    <w:rsid w:val="000B33CC"/>
    <w:rsid w:val="000B35CE"/>
    <w:rsid w:val="000B3C46"/>
    <w:rsid w:val="000B5239"/>
    <w:rsid w:val="000B560A"/>
    <w:rsid w:val="000B5C8C"/>
    <w:rsid w:val="000B5F45"/>
    <w:rsid w:val="000B690F"/>
    <w:rsid w:val="000B6C1A"/>
    <w:rsid w:val="000B6E4C"/>
    <w:rsid w:val="000B721A"/>
    <w:rsid w:val="000B7E11"/>
    <w:rsid w:val="000C054E"/>
    <w:rsid w:val="000C29CF"/>
    <w:rsid w:val="000C31A1"/>
    <w:rsid w:val="000C3A93"/>
    <w:rsid w:val="000C475A"/>
    <w:rsid w:val="000C4CAA"/>
    <w:rsid w:val="000C51ED"/>
    <w:rsid w:val="000C5FC7"/>
    <w:rsid w:val="000C67EE"/>
    <w:rsid w:val="000D055A"/>
    <w:rsid w:val="000D28FF"/>
    <w:rsid w:val="000D2C1E"/>
    <w:rsid w:val="000D2FD4"/>
    <w:rsid w:val="000D3554"/>
    <w:rsid w:val="000D4E8F"/>
    <w:rsid w:val="000D5DF5"/>
    <w:rsid w:val="000D62C1"/>
    <w:rsid w:val="000D6517"/>
    <w:rsid w:val="000D6DFC"/>
    <w:rsid w:val="000D7297"/>
    <w:rsid w:val="000D76B7"/>
    <w:rsid w:val="000D788A"/>
    <w:rsid w:val="000E0255"/>
    <w:rsid w:val="000E0352"/>
    <w:rsid w:val="000E075E"/>
    <w:rsid w:val="000E0AAB"/>
    <w:rsid w:val="000E0AF1"/>
    <w:rsid w:val="000E0BBD"/>
    <w:rsid w:val="000E0E7E"/>
    <w:rsid w:val="000E1867"/>
    <w:rsid w:val="000E1CB3"/>
    <w:rsid w:val="000E1F98"/>
    <w:rsid w:val="000E24FE"/>
    <w:rsid w:val="000E2A0A"/>
    <w:rsid w:val="000E3706"/>
    <w:rsid w:val="000E3BA1"/>
    <w:rsid w:val="000E3C91"/>
    <w:rsid w:val="000E6EBC"/>
    <w:rsid w:val="000E7019"/>
    <w:rsid w:val="000E7059"/>
    <w:rsid w:val="000E77D5"/>
    <w:rsid w:val="000E786C"/>
    <w:rsid w:val="000E7AB4"/>
    <w:rsid w:val="000E7BA4"/>
    <w:rsid w:val="000E7E93"/>
    <w:rsid w:val="000F081D"/>
    <w:rsid w:val="000F0B1C"/>
    <w:rsid w:val="000F1044"/>
    <w:rsid w:val="000F1311"/>
    <w:rsid w:val="000F1A80"/>
    <w:rsid w:val="000F2360"/>
    <w:rsid w:val="000F2829"/>
    <w:rsid w:val="000F2C09"/>
    <w:rsid w:val="000F3655"/>
    <w:rsid w:val="000F36DE"/>
    <w:rsid w:val="000F4696"/>
    <w:rsid w:val="000F46F2"/>
    <w:rsid w:val="000F5524"/>
    <w:rsid w:val="000F5749"/>
    <w:rsid w:val="000F57B5"/>
    <w:rsid w:val="000F618E"/>
    <w:rsid w:val="000F7004"/>
    <w:rsid w:val="000F70EE"/>
    <w:rsid w:val="000F71EA"/>
    <w:rsid w:val="000F73C6"/>
    <w:rsid w:val="000F7408"/>
    <w:rsid w:val="000F7869"/>
    <w:rsid w:val="000F7989"/>
    <w:rsid w:val="000F7DDF"/>
    <w:rsid w:val="000F7F92"/>
    <w:rsid w:val="001000F8"/>
    <w:rsid w:val="00100BCF"/>
    <w:rsid w:val="0010117C"/>
    <w:rsid w:val="00102250"/>
    <w:rsid w:val="00102287"/>
    <w:rsid w:val="00102315"/>
    <w:rsid w:val="001027A1"/>
    <w:rsid w:val="00102850"/>
    <w:rsid w:val="001029CC"/>
    <w:rsid w:val="00103D05"/>
    <w:rsid w:val="001041F8"/>
    <w:rsid w:val="0010439D"/>
    <w:rsid w:val="00104938"/>
    <w:rsid w:val="00105386"/>
    <w:rsid w:val="00105A61"/>
    <w:rsid w:val="00105D1D"/>
    <w:rsid w:val="00105FEA"/>
    <w:rsid w:val="001067AC"/>
    <w:rsid w:val="00110255"/>
    <w:rsid w:val="001107C8"/>
    <w:rsid w:val="001109EA"/>
    <w:rsid w:val="00111B01"/>
    <w:rsid w:val="00111C75"/>
    <w:rsid w:val="00111F49"/>
    <w:rsid w:val="00112A7F"/>
    <w:rsid w:val="0011339F"/>
    <w:rsid w:val="00113CB3"/>
    <w:rsid w:val="00114D9D"/>
    <w:rsid w:val="00114E82"/>
    <w:rsid w:val="00116B19"/>
    <w:rsid w:val="001174DB"/>
    <w:rsid w:val="00117889"/>
    <w:rsid w:val="001215F3"/>
    <w:rsid w:val="00121D1E"/>
    <w:rsid w:val="00122628"/>
    <w:rsid w:val="00122658"/>
    <w:rsid w:val="00123682"/>
    <w:rsid w:val="0012371A"/>
    <w:rsid w:val="00124BA3"/>
    <w:rsid w:val="00125321"/>
    <w:rsid w:val="0012537E"/>
    <w:rsid w:val="001256C5"/>
    <w:rsid w:val="001258CC"/>
    <w:rsid w:val="00125A7E"/>
    <w:rsid w:val="00125E7F"/>
    <w:rsid w:val="00126813"/>
    <w:rsid w:val="00126A40"/>
    <w:rsid w:val="00127B6E"/>
    <w:rsid w:val="00127BE4"/>
    <w:rsid w:val="00127FFE"/>
    <w:rsid w:val="00130796"/>
    <w:rsid w:val="00130FD1"/>
    <w:rsid w:val="0013123B"/>
    <w:rsid w:val="0013198E"/>
    <w:rsid w:val="001322CD"/>
    <w:rsid w:val="001327AE"/>
    <w:rsid w:val="00132D05"/>
    <w:rsid w:val="001333B9"/>
    <w:rsid w:val="00134450"/>
    <w:rsid w:val="001348CF"/>
    <w:rsid w:val="00134DB0"/>
    <w:rsid w:val="0013570F"/>
    <w:rsid w:val="001357B2"/>
    <w:rsid w:val="0013667C"/>
    <w:rsid w:val="00137600"/>
    <w:rsid w:val="00137748"/>
    <w:rsid w:val="001378AF"/>
    <w:rsid w:val="00137F89"/>
    <w:rsid w:val="001411C4"/>
    <w:rsid w:val="00141455"/>
    <w:rsid w:val="00142653"/>
    <w:rsid w:val="00143081"/>
    <w:rsid w:val="001436F8"/>
    <w:rsid w:val="0014421F"/>
    <w:rsid w:val="00144437"/>
    <w:rsid w:val="001456C4"/>
    <w:rsid w:val="001458E3"/>
    <w:rsid w:val="00145C4E"/>
    <w:rsid w:val="00145D68"/>
    <w:rsid w:val="00145D80"/>
    <w:rsid w:val="00146D8A"/>
    <w:rsid w:val="0014777A"/>
    <w:rsid w:val="00147FEB"/>
    <w:rsid w:val="00150434"/>
    <w:rsid w:val="00150A14"/>
    <w:rsid w:val="0015128C"/>
    <w:rsid w:val="0015193D"/>
    <w:rsid w:val="00151AFB"/>
    <w:rsid w:val="0015207D"/>
    <w:rsid w:val="0015288C"/>
    <w:rsid w:val="00153048"/>
    <w:rsid w:val="0015323E"/>
    <w:rsid w:val="0015364E"/>
    <w:rsid w:val="0015450E"/>
    <w:rsid w:val="001549AB"/>
    <w:rsid w:val="00154D29"/>
    <w:rsid w:val="00155014"/>
    <w:rsid w:val="0015510A"/>
    <w:rsid w:val="00155C4D"/>
    <w:rsid w:val="0015624D"/>
    <w:rsid w:val="00156DED"/>
    <w:rsid w:val="00157E99"/>
    <w:rsid w:val="0016017A"/>
    <w:rsid w:val="0016019C"/>
    <w:rsid w:val="00160C5C"/>
    <w:rsid w:val="00161D65"/>
    <w:rsid w:val="00162170"/>
    <w:rsid w:val="001621B8"/>
    <w:rsid w:val="0016230D"/>
    <w:rsid w:val="001623E8"/>
    <w:rsid w:val="0016284D"/>
    <w:rsid w:val="00162902"/>
    <w:rsid w:val="00162A98"/>
    <w:rsid w:val="00163125"/>
    <w:rsid w:val="001634AD"/>
    <w:rsid w:val="0016420A"/>
    <w:rsid w:val="00164FAD"/>
    <w:rsid w:val="00165111"/>
    <w:rsid w:val="00165457"/>
    <w:rsid w:val="0016550D"/>
    <w:rsid w:val="00165A65"/>
    <w:rsid w:val="001660FC"/>
    <w:rsid w:val="0016646D"/>
    <w:rsid w:val="00166BAC"/>
    <w:rsid w:val="00166C94"/>
    <w:rsid w:val="00166D4B"/>
    <w:rsid w:val="00166DF6"/>
    <w:rsid w:val="001672C1"/>
    <w:rsid w:val="001673C6"/>
    <w:rsid w:val="00167F63"/>
    <w:rsid w:val="001711DD"/>
    <w:rsid w:val="0017121E"/>
    <w:rsid w:val="001712E9"/>
    <w:rsid w:val="00171C1F"/>
    <w:rsid w:val="001721E1"/>
    <w:rsid w:val="00172CC0"/>
    <w:rsid w:val="00172D58"/>
    <w:rsid w:val="00173B46"/>
    <w:rsid w:val="00173C12"/>
    <w:rsid w:val="00173C3E"/>
    <w:rsid w:val="00173CDC"/>
    <w:rsid w:val="00174305"/>
    <w:rsid w:val="00174336"/>
    <w:rsid w:val="001744C9"/>
    <w:rsid w:val="00174FB8"/>
    <w:rsid w:val="0017519F"/>
    <w:rsid w:val="00175943"/>
    <w:rsid w:val="00175A33"/>
    <w:rsid w:val="00176746"/>
    <w:rsid w:val="00177128"/>
    <w:rsid w:val="0017749C"/>
    <w:rsid w:val="0017755B"/>
    <w:rsid w:val="0017796F"/>
    <w:rsid w:val="00177F2D"/>
    <w:rsid w:val="00180823"/>
    <w:rsid w:val="00180CE7"/>
    <w:rsid w:val="001817EC"/>
    <w:rsid w:val="00181CAC"/>
    <w:rsid w:val="001822FD"/>
    <w:rsid w:val="001824EC"/>
    <w:rsid w:val="00182539"/>
    <w:rsid w:val="001828A6"/>
    <w:rsid w:val="00182913"/>
    <w:rsid w:val="00182D26"/>
    <w:rsid w:val="001832A0"/>
    <w:rsid w:val="001833B4"/>
    <w:rsid w:val="001837D5"/>
    <w:rsid w:val="001842C5"/>
    <w:rsid w:val="00184ACE"/>
    <w:rsid w:val="00185361"/>
    <w:rsid w:val="0018584B"/>
    <w:rsid w:val="00185A2F"/>
    <w:rsid w:val="00185D4E"/>
    <w:rsid w:val="001861F3"/>
    <w:rsid w:val="0018627F"/>
    <w:rsid w:val="00186785"/>
    <w:rsid w:val="0018740D"/>
    <w:rsid w:val="00187B31"/>
    <w:rsid w:val="00187F26"/>
    <w:rsid w:val="00190D09"/>
    <w:rsid w:val="00192685"/>
    <w:rsid w:val="0019279F"/>
    <w:rsid w:val="00192A91"/>
    <w:rsid w:val="00192DA8"/>
    <w:rsid w:val="00193425"/>
    <w:rsid w:val="00194013"/>
    <w:rsid w:val="001946A3"/>
    <w:rsid w:val="0019478A"/>
    <w:rsid w:val="001956D0"/>
    <w:rsid w:val="00195717"/>
    <w:rsid w:val="00195A9E"/>
    <w:rsid w:val="00195B86"/>
    <w:rsid w:val="00195C16"/>
    <w:rsid w:val="00195C69"/>
    <w:rsid w:val="00195C85"/>
    <w:rsid w:val="00195DEA"/>
    <w:rsid w:val="00196044"/>
    <w:rsid w:val="00196076"/>
    <w:rsid w:val="00196513"/>
    <w:rsid w:val="00196B18"/>
    <w:rsid w:val="001975D3"/>
    <w:rsid w:val="00197D6B"/>
    <w:rsid w:val="00197EA8"/>
    <w:rsid w:val="00197FC3"/>
    <w:rsid w:val="001A0E7A"/>
    <w:rsid w:val="001A283E"/>
    <w:rsid w:val="001A287B"/>
    <w:rsid w:val="001A2948"/>
    <w:rsid w:val="001A2980"/>
    <w:rsid w:val="001A368C"/>
    <w:rsid w:val="001A3BA5"/>
    <w:rsid w:val="001A40E3"/>
    <w:rsid w:val="001A4363"/>
    <w:rsid w:val="001A43E9"/>
    <w:rsid w:val="001A4644"/>
    <w:rsid w:val="001A495F"/>
    <w:rsid w:val="001A4E80"/>
    <w:rsid w:val="001A62A5"/>
    <w:rsid w:val="001A682E"/>
    <w:rsid w:val="001A6A79"/>
    <w:rsid w:val="001A711F"/>
    <w:rsid w:val="001A74F7"/>
    <w:rsid w:val="001A7536"/>
    <w:rsid w:val="001A7AA2"/>
    <w:rsid w:val="001B0167"/>
    <w:rsid w:val="001B0713"/>
    <w:rsid w:val="001B08FF"/>
    <w:rsid w:val="001B0C4B"/>
    <w:rsid w:val="001B1142"/>
    <w:rsid w:val="001B17A6"/>
    <w:rsid w:val="001B1C37"/>
    <w:rsid w:val="001B30AC"/>
    <w:rsid w:val="001B3A36"/>
    <w:rsid w:val="001B41EE"/>
    <w:rsid w:val="001B46C3"/>
    <w:rsid w:val="001B48DE"/>
    <w:rsid w:val="001B496C"/>
    <w:rsid w:val="001B4E6A"/>
    <w:rsid w:val="001B57C1"/>
    <w:rsid w:val="001B6FBB"/>
    <w:rsid w:val="001B7111"/>
    <w:rsid w:val="001B728D"/>
    <w:rsid w:val="001C0522"/>
    <w:rsid w:val="001C0663"/>
    <w:rsid w:val="001C06F4"/>
    <w:rsid w:val="001C0CB1"/>
    <w:rsid w:val="001C1024"/>
    <w:rsid w:val="001C27AC"/>
    <w:rsid w:val="001C3775"/>
    <w:rsid w:val="001C3EFF"/>
    <w:rsid w:val="001C4288"/>
    <w:rsid w:val="001C52E2"/>
    <w:rsid w:val="001C5645"/>
    <w:rsid w:val="001C5750"/>
    <w:rsid w:val="001C6BEE"/>
    <w:rsid w:val="001C7701"/>
    <w:rsid w:val="001C7720"/>
    <w:rsid w:val="001C7FFC"/>
    <w:rsid w:val="001D0516"/>
    <w:rsid w:val="001D2882"/>
    <w:rsid w:val="001D2900"/>
    <w:rsid w:val="001D3375"/>
    <w:rsid w:val="001D413C"/>
    <w:rsid w:val="001D423E"/>
    <w:rsid w:val="001D4409"/>
    <w:rsid w:val="001D45FD"/>
    <w:rsid w:val="001D4C12"/>
    <w:rsid w:val="001D5124"/>
    <w:rsid w:val="001D57DD"/>
    <w:rsid w:val="001D582E"/>
    <w:rsid w:val="001D5DB5"/>
    <w:rsid w:val="001D5EA7"/>
    <w:rsid w:val="001D6016"/>
    <w:rsid w:val="001D72DA"/>
    <w:rsid w:val="001D7326"/>
    <w:rsid w:val="001D735A"/>
    <w:rsid w:val="001D7402"/>
    <w:rsid w:val="001D7463"/>
    <w:rsid w:val="001D74DA"/>
    <w:rsid w:val="001E09D5"/>
    <w:rsid w:val="001E0B60"/>
    <w:rsid w:val="001E0E9B"/>
    <w:rsid w:val="001E11A2"/>
    <w:rsid w:val="001E1992"/>
    <w:rsid w:val="001E1E88"/>
    <w:rsid w:val="001E1F9E"/>
    <w:rsid w:val="001E28B7"/>
    <w:rsid w:val="001E2B98"/>
    <w:rsid w:val="001E3226"/>
    <w:rsid w:val="001E3CD0"/>
    <w:rsid w:val="001E3E73"/>
    <w:rsid w:val="001E46F2"/>
    <w:rsid w:val="001E4B74"/>
    <w:rsid w:val="001E56FA"/>
    <w:rsid w:val="001E5D9F"/>
    <w:rsid w:val="001E6118"/>
    <w:rsid w:val="001E62CD"/>
    <w:rsid w:val="001E6B96"/>
    <w:rsid w:val="001E71FE"/>
    <w:rsid w:val="001E78FF"/>
    <w:rsid w:val="001F06C5"/>
    <w:rsid w:val="001F06E7"/>
    <w:rsid w:val="001F220A"/>
    <w:rsid w:val="001F30FD"/>
    <w:rsid w:val="001F37E3"/>
    <w:rsid w:val="001F3D61"/>
    <w:rsid w:val="001F3F1E"/>
    <w:rsid w:val="001F4044"/>
    <w:rsid w:val="001F462E"/>
    <w:rsid w:val="001F4D5A"/>
    <w:rsid w:val="001F4EB2"/>
    <w:rsid w:val="001F4EC0"/>
    <w:rsid w:val="001F4EC3"/>
    <w:rsid w:val="001F50BB"/>
    <w:rsid w:val="001F50FF"/>
    <w:rsid w:val="001F5BFD"/>
    <w:rsid w:val="001F643D"/>
    <w:rsid w:val="001F6AD2"/>
    <w:rsid w:val="001F7BC0"/>
    <w:rsid w:val="002002A1"/>
    <w:rsid w:val="00202A77"/>
    <w:rsid w:val="00203A35"/>
    <w:rsid w:val="00203AB3"/>
    <w:rsid w:val="00203EE5"/>
    <w:rsid w:val="0020467D"/>
    <w:rsid w:val="00205076"/>
    <w:rsid w:val="00205492"/>
    <w:rsid w:val="002054A7"/>
    <w:rsid w:val="0020554C"/>
    <w:rsid w:val="002058B9"/>
    <w:rsid w:val="00206535"/>
    <w:rsid w:val="00206A30"/>
    <w:rsid w:val="002072CC"/>
    <w:rsid w:val="00207340"/>
    <w:rsid w:val="002079F2"/>
    <w:rsid w:val="00210430"/>
    <w:rsid w:val="002110AD"/>
    <w:rsid w:val="0021146D"/>
    <w:rsid w:val="00211D32"/>
    <w:rsid w:val="0021282C"/>
    <w:rsid w:val="00212B2D"/>
    <w:rsid w:val="00212DED"/>
    <w:rsid w:val="00213528"/>
    <w:rsid w:val="002136B7"/>
    <w:rsid w:val="00214991"/>
    <w:rsid w:val="002149CF"/>
    <w:rsid w:val="002149FB"/>
    <w:rsid w:val="00215173"/>
    <w:rsid w:val="00215A84"/>
    <w:rsid w:val="00215AD7"/>
    <w:rsid w:val="00215BC3"/>
    <w:rsid w:val="00216C40"/>
    <w:rsid w:val="00216DAF"/>
    <w:rsid w:val="002171A2"/>
    <w:rsid w:val="002176C3"/>
    <w:rsid w:val="00217B44"/>
    <w:rsid w:val="00221056"/>
    <w:rsid w:val="00221959"/>
    <w:rsid w:val="00221B85"/>
    <w:rsid w:val="00221D45"/>
    <w:rsid w:val="00221F75"/>
    <w:rsid w:val="00222D88"/>
    <w:rsid w:val="00222F49"/>
    <w:rsid w:val="00222F59"/>
    <w:rsid w:val="002231DC"/>
    <w:rsid w:val="00223266"/>
    <w:rsid w:val="00223626"/>
    <w:rsid w:val="00223BB6"/>
    <w:rsid w:val="002247EB"/>
    <w:rsid w:val="00225BAA"/>
    <w:rsid w:val="002263F2"/>
    <w:rsid w:val="00226931"/>
    <w:rsid w:val="00226B10"/>
    <w:rsid w:val="002303F4"/>
    <w:rsid w:val="00230C11"/>
    <w:rsid w:val="00231970"/>
    <w:rsid w:val="00231B5B"/>
    <w:rsid w:val="00231C0B"/>
    <w:rsid w:val="00231EFF"/>
    <w:rsid w:val="00232637"/>
    <w:rsid w:val="0023379A"/>
    <w:rsid w:val="00233B8B"/>
    <w:rsid w:val="002347F9"/>
    <w:rsid w:val="002350E2"/>
    <w:rsid w:val="002355B4"/>
    <w:rsid w:val="002363AA"/>
    <w:rsid w:val="00236D8B"/>
    <w:rsid w:val="00237BEB"/>
    <w:rsid w:val="0024042C"/>
    <w:rsid w:val="00240C5A"/>
    <w:rsid w:val="00240DAD"/>
    <w:rsid w:val="002420FB"/>
    <w:rsid w:val="0024250F"/>
    <w:rsid w:val="00242AB8"/>
    <w:rsid w:val="00242AFD"/>
    <w:rsid w:val="0024397B"/>
    <w:rsid w:val="00244158"/>
    <w:rsid w:val="002443A3"/>
    <w:rsid w:val="00244F2F"/>
    <w:rsid w:val="002454E7"/>
    <w:rsid w:val="002455A3"/>
    <w:rsid w:val="0024575D"/>
    <w:rsid w:val="002458B7"/>
    <w:rsid w:val="00245B05"/>
    <w:rsid w:val="00245BD1"/>
    <w:rsid w:val="002471F7"/>
    <w:rsid w:val="00247CB3"/>
    <w:rsid w:val="00247D2C"/>
    <w:rsid w:val="00251A62"/>
    <w:rsid w:val="0025208A"/>
    <w:rsid w:val="002522D4"/>
    <w:rsid w:val="00252408"/>
    <w:rsid w:val="00252743"/>
    <w:rsid w:val="00252781"/>
    <w:rsid w:val="00253086"/>
    <w:rsid w:val="00253878"/>
    <w:rsid w:val="00253A29"/>
    <w:rsid w:val="00254040"/>
    <w:rsid w:val="0025464A"/>
    <w:rsid w:val="002549F1"/>
    <w:rsid w:val="00254B23"/>
    <w:rsid w:val="0025515C"/>
    <w:rsid w:val="00255904"/>
    <w:rsid w:val="00255BA0"/>
    <w:rsid w:val="002560FD"/>
    <w:rsid w:val="0025688C"/>
    <w:rsid w:val="00256F03"/>
    <w:rsid w:val="002578EB"/>
    <w:rsid w:val="00257F07"/>
    <w:rsid w:val="00260D16"/>
    <w:rsid w:val="00261396"/>
    <w:rsid w:val="00263000"/>
    <w:rsid w:val="002633B9"/>
    <w:rsid w:val="00263984"/>
    <w:rsid w:val="00263A29"/>
    <w:rsid w:val="00263B05"/>
    <w:rsid w:val="00263BBE"/>
    <w:rsid w:val="002647A2"/>
    <w:rsid w:val="0026532A"/>
    <w:rsid w:val="0026618F"/>
    <w:rsid w:val="002664DD"/>
    <w:rsid w:val="0026655A"/>
    <w:rsid w:val="00266779"/>
    <w:rsid w:val="00266ADD"/>
    <w:rsid w:val="0026725C"/>
    <w:rsid w:val="0026732A"/>
    <w:rsid w:val="002673C3"/>
    <w:rsid w:val="002703D4"/>
    <w:rsid w:val="00270851"/>
    <w:rsid w:val="002715A7"/>
    <w:rsid w:val="00271CE5"/>
    <w:rsid w:val="00272A75"/>
    <w:rsid w:val="00273DBD"/>
    <w:rsid w:val="00274139"/>
    <w:rsid w:val="00274D78"/>
    <w:rsid w:val="002760E2"/>
    <w:rsid w:val="00276A95"/>
    <w:rsid w:val="00276CE3"/>
    <w:rsid w:val="00276E5D"/>
    <w:rsid w:val="00277127"/>
    <w:rsid w:val="002803C5"/>
    <w:rsid w:val="00280BF2"/>
    <w:rsid w:val="002818F5"/>
    <w:rsid w:val="00281925"/>
    <w:rsid w:val="00281F39"/>
    <w:rsid w:val="00282020"/>
    <w:rsid w:val="002820FF"/>
    <w:rsid w:val="002821D4"/>
    <w:rsid w:val="00282A1A"/>
    <w:rsid w:val="00282BCC"/>
    <w:rsid w:val="0028314F"/>
    <w:rsid w:val="00283754"/>
    <w:rsid w:val="00283FD3"/>
    <w:rsid w:val="002842CD"/>
    <w:rsid w:val="00285865"/>
    <w:rsid w:val="0028616C"/>
    <w:rsid w:val="0028658D"/>
    <w:rsid w:val="002865E4"/>
    <w:rsid w:val="00286C63"/>
    <w:rsid w:val="00286E7E"/>
    <w:rsid w:val="00287AF9"/>
    <w:rsid w:val="002908E4"/>
    <w:rsid w:val="00290B0C"/>
    <w:rsid w:val="00290D73"/>
    <w:rsid w:val="00291503"/>
    <w:rsid w:val="00291FE3"/>
    <w:rsid w:val="00292438"/>
    <w:rsid w:val="00292F51"/>
    <w:rsid w:val="00293370"/>
    <w:rsid w:val="00293536"/>
    <w:rsid w:val="0029373E"/>
    <w:rsid w:val="00293F36"/>
    <w:rsid w:val="002943ED"/>
    <w:rsid w:val="00294896"/>
    <w:rsid w:val="00294C1D"/>
    <w:rsid w:val="00294CA4"/>
    <w:rsid w:val="00294EFB"/>
    <w:rsid w:val="00295468"/>
    <w:rsid w:val="00295A1F"/>
    <w:rsid w:val="00296116"/>
    <w:rsid w:val="00296EAD"/>
    <w:rsid w:val="00296F86"/>
    <w:rsid w:val="002A0F36"/>
    <w:rsid w:val="002A2AEC"/>
    <w:rsid w:val="002A3553"/>
    <w:rsid w:val="002A37D3"/>
    <w:rsid w:val="002A3FBF"/>
    <w:rsid w:val="002A4D6D"/>
    <w:rsid w:val="002B02FF"/>
    <w:rsid w:val="002B04F2"/>
    <w:rsid w:val="002B05FD"/>
    <w:rsid w:val="002B11C7"/>
    <w:rsid w:val="002B179D"/>
    <w:rsid w:val="002B1ECC"/>
    <w:rsid w:val="002B2463"/>
    <w:rsid w:val="002B3342"/>
    <w:rsid w:val="002B388D"/>
    <w:rsid w:val="002B3A02"/>
    <w:rsid w:val="002B3DD8"/>
    <w:rsid w:val="002B3F2D"/>
    <w:rsid w:val="002B4B19"/>
    <w:rsid w:val="002B50AB"/>
    <w:rsid w:val="002B5BBE"/>
    <w:rsid w:val="002B63FD"/>
    <w:rsid w:val="002B6B31"/>
    <w:rsid w:val="002B701C"/>
    <w:rsid w:val="002B71F6"/>
    <w:rsid w:val="002B76BB"/>
    <w:rsid w:val="002B76CA"/>
    <w:rsid w:val="002B7FB5"/>
    <w:rsid w:val="002C01F7"/>
    <w:rsid w:val="002C0C3E"/>
    <w:rsid w:val="002C0D77"/>
    <w:rsid w:val="002C1A7D"/>
    <w:rsid w:val="002C2300"/>
    <w:rsid w:val="002C3E45"/>
    <w:rsid w:val="002C4373"/>
    <w:rsid w:val="002C62B5"/>
    <w:rsid w:val="002C7C7F"/>
    <w:rsid w:val="002C7D05"/>
    <w:rsid w:val="002C7EFC"/>
    <w:rsid w:val="002D0CC5"/>
    <w:rsid w:val="002D0E0D"/>
    <w:rsid w:val="002D0FE9"/>
    <w:rsid w:val="002D1A38"/>
    <w:rsid w:val="002D209B"/>
    <w:rsid w:val="002D2A48"/>
    <w:rsid w:val="002D349D"/>
    <w:rsid w:val="002D36EE"/>
    <w:rsid w:val="002D3B80"/>
    <w:rsid w:val="002D4066"/>
    <w:rsid w:val="002D4E25"/>
    <w:rsid w:val="002D4E86"/>
    <w:rsid w:val="002D5D58"/>
    <w:rsid w:val="002D6CAF"/>
    <w:rsid w:val="002D7834"/>
    <w:rsid w:val="002D7A0E"/>
    <w:rsid w:val="002E0F21"/>
    <w:rsid w:val="002E160E"/>
    <w:rsid w:val="002E30AA"/>
    <w:rsid w:val="002E37E4"/>
    <w:rsid w:val="002E4039"/>
    <w:rsid w:val="002E4B16"/>
    <w:rsid w:val="002E520A"/>
    <w:rsid w:val="002E53F5"/>
    <w:rsid w:val="002E5782"/>
    <w:rsid w:val="002E5CDF"/>
    <w:rsid w:val="002E6139"/>
    <w:rsid w:val="002E6AA7"/>
    <w:rsid w:val="002E73C8"/>
    <w:rsid w:val="002E7514"/>
    <w:rsid w:val="002E78D0"/>
    <w:rsid w:val="002E7E56"/>
    <w:rsid w:val="002F087B"/>
    <w:rsid w:val="002F135E"/>
    <w:rsid w:val="002F15E5"/>
    <w:rsid w:val="002F1EAE"/>
    <w:rsid w:val="002F24D7"/>
    <w:rsid w:val="002F352B"/>
    <w:rsid w:val="002F3745"/>
    <w:rsid w:val="002F4F2A"/>
    <w:rsid w:val="002F5535"/>
    <w:rsid w:val="002F5B36"/>
    <w:rsid w:val="002F5C14"/>
    <w:rsid w:val="002F6EB7"/>
    <w:rsid w:val="002F7817"/>
    <w:rsid w:val="002F7993"/>
    <w:rsid w:val="0030055D"/>
    <w:rsid w:val="0030057E"/>
    <w:rsid w:val="00300725"/>
    <w:rsid w:val="00300DEA"/>
    <w:rsid w:val="0030145D"/>
    <w:rsid w:val="0030256E"/>
    <w:rsid w:val="00303BD1"/>
    <w:rsid w:val="00303E53"/>
    <w:rsid w:val="00303FF8"/>
    <w:rsid w:val="00304911"/>
    <w:rsid w:val="00304B38"/>
    <w:rsid w:val="00304C4E"/>
    <w:rsid w:val="0030524D"/>
    <w:rsid w:val="003052E9"/>
    <w:rsid w:val="0030574A"/>
    <w:rsid w:val="00305B81"/>
    <w:rsid w:val="003061F2"/>
    <w:rsid w:val="0030638F"/>
    <w:rsid w:val="0030653F"/>
    <w:rsid w:val="00306BB8"/>
    <w:rsid w:val="00306F29"/>
    <w:rsid w:val="003070F0"/>
    <w:rsid w:val="003102E7"/>
    <w:rsid w:val="00310468"/>
    <w:rsid w:val="00310780"/>
    <w:rsid w:val="003116AA"/>
    <w:rsid w:val="00311B99"/>
    <w:rsid w:val="00311E2F"/>
    <w:rsid w:val="00312A39"/>
    <w:rsid w:val="00313786"/>
    <w:rsid w:val="00313ABA"/>
    <w:rsid w:val="00313B46"/>
    <w:rsid w:val="00313F76"/>
    <w:rsid w:val="00314179"/>
    <w:rsid w:val="00314DCF"/>
    <w:rsid w:val="00316E4E"/>
    <w:rsid w:val="00317108"/>
    <w:rsid w:val="0032033B"/>
    <w:rsid w:val="00320696"/>
    <w:rsid w:val="00320B64"/>
    <w:rsid w:val="00320C4B"/>
    <w:rsid w:val="003210B3"/>
    <w:rsid w:val="0032111B"/>
    <w:rsid w:val="00321791"/>
    <w:rsid w:val="00322426"/>
    <w:rsid w:val="00323252"/>
    <w:rsid w:val="003234E6"/>
    <w:rsid w:val="00323828"/>
    <w:rsid w:val="00323A51"/>
    <w:rsid w:val="0032424D"/>
    <w:rsid w:val="0032489C"/>
    <w:rsid w:val="00324CDD"/>
    <w:rsid w:val="00325182"/>
    <w:rsid w:val="00325BC2"/>
    <w:rsid w:val="00325C56"/>
    <w:rsid w:val="00325D90"/>
    <w:rsid w:val="00327695"/>
    <w:rsid w:val="00327E22"/>
    <w:rsid w:val="003308F0"/>
    <w:rsid w:val="003309E1"/>
    <w:rsid w:val="00330A5B"/>
    <w:rsid w:val="00332287"/>
    <w:rsid w:val="00332D87"/>
    <w:rsid w:val="00333FAA"/>
    <w:rsid w:val="00334E55"/>
    <w:rsid w:val="00335052"/>
    <w:rsid w:val="00335950"/>
    <w:rsid w:val="003366FA"/>
    <w:rsid w:val="00336B07"/>
    <w:rsid w:val="00340165"/>
    <w:rsid w:val="0034058B"/>
    <w:rsid w:val="00340A04"/>
    <w:rsid w:val="00341A0D"/>
    <w:rsid w:val="00341B83"/>
    <w:rsid w:val="00342514"/>
    <w:rsid w:val="0034279A"/>
    <w:rsid w:val="003438BA"/>
    <w:rsid w:val="00343CE7"/>
    <w:rsid w:val="00344069"/>
    <w:rsid w:val="003454A1"/>
    <w:rsid w:val="00345743"/>
    <w:rsid w:val="00345AAE"/>
    <w:rsid w:val="00345C2E"/>
    <w:rsid w:val="003465D2"/>
    <w:rsid w:val="003504C4"/>
    <w:rsid w:val="00350C7B"/>
    <w:rsid w:val="00351731"/>
    <w:rsid w:val="003517A6"/>
    <w:rsid w:val="00352185"/>
    <w:rsid w:val="003524F3"/>
    <w:rsid w:val="00353436"/>
    <w:rsid w:val="00353C98"/>
    <w:rsid w:val="00353E48"/>
    <w:rsid w:val="00354129"/>
    <w:rsid w:val="00354161"/>
    <w:rsid w:val="003557D8"/>
    <w:rsid w:val="003562AF"/>
    <w:rsid w:val="0035632F"/>
    <w:rsid w:val="00356A8B"/>
    <w:rsid w:val="00356FDE"/>
    <w:rsid w:val="0035780E"/>
    <w:rsid w:val="00360003"/>
    <w:rsid w:val="00360B8B"/>
    <w:rsid w:val="00360D28"/>
    <w:rsid w:val="003619C0"/>
    <w:rsid w:val="003625D9"/>
    <w:rsid w:val="003627F4"/>
    <w:rsid w:val="00362A84"/>
    <w:rsid w:val="00363211"/>
    <w:rsid w:val="0036337C"/>
    <w:rsid w:val="0036359A"/>
    <w:rsid w:val="003636BF"/>
    <w:rsid w:val="00363D01"/>
    <w:rsid w:val="00363D6A"/>
    <w:rsid w:val="0036514B"/>
    <w:rsid w:val="003662B1"/>
    <w:rsid w:val="00367030"/>
    <w:rsid w:val="00370149"/>
    <w:rsid w:val="00370AA7"/>
    <w:rsid w:val="0037137E"/>
    <w:rsid w:val="0037176A"/>
    <w:rsid w:val="003718CF"/>
    <w:rsid w:val="003730D0"/>
    <w:rsid w:val="00373113"/>
    <w:rsid w:val="00373C32"/>
    <w:rsid w:val="0037441E"/>
    <w:rsid w:val="0037479F"/>
    <w:rsid w:val="00374A2B"/>
    <w:rsid w:val="00375475"/>
    <w:rsid w:val="00375C85"/>
    <w:rsid w:val="0037614A"/>
    <w:rsid w:val="003763A1"/>
    <w:rsid w:val="00376634"/>
    <w:rsid w:val="00377253"/>
    <w:rsid w:val="0037738B"/>
    <w:rsid w:val="00377463"/>
    <w:rsid w:val="00377CD2"/>
    <w:rsid w:val="00377E84"/>
    <w:rsid w:val="00381161"/>
    <w:rsid w:val="003817C4"/>
    <w:rsid w:val="00382144"/>
    <w:rsid w:val="0038293F"/>
    <w:rsid w:val="00382B13"/>
    <w:rsid w:val="00382E0F"/>
    <w:rsid w:val="003839C2"/>
    <w:rsid w:val="0038440D"/>
    <w:rsid w:val="003845B4"/>
    <w:rsid w:val="00384C3F"/>
    <w:rsid w:val="00384FC4"/>
    <w:rsid w:val="00385412"/>
    <w:rsid w:val="00385582"/>
    <w:rsid w:val="0038582E"/>
    <w:rsid w:val="00385858"/>
    <w:rsid w:val="00386832"/>
    <w:rsid w:val="00386EBB"/>
    <w:rsid w:val="003879F6"/>
    <w:rsid w:val="00387B1A"/>
    <w:rsid w:val="00387EEE"/>
    <w:rsid w:val="00387F13"/>
    <w:rsid w:val="00390EF3"/>
    <w:rsid w:val="00391276"/>
    <w:rsid w:val="00391363"/>
    <w:rsid w:val="003914D9"/>
    <w:rsid w:val="00391D47"/>
    <w:rsid w:val="00392D37"/>
    <w:rsid w:val="00392E8F"/>
    <w:rsid w:val="00393A2A"/>
    <w:rsid w:val="00393B0B"/>
    <w:rsid w:val="00394B3A"/>
    <w:rsid w:val="003958AD"/>
    <w:rsid w:val="00395A3E"/>
    <w:rsid w:val="00395FA1"/>
    <w:rsid w:val="003960E1"/>
    <w:rsid w:val="003974A1"/>
    <w:rsid w:val="0039786C"/>
    <w:rsid w:val="00397BE0"/>
    <w:rsid w:val="003A02C6"/>
    <w:rsid w:val="003A0B0C"/>
    <w:rsid w:val="003A0EA0"/>
    <w:rsid w:val="003A10D7"/>
    <w:rsid w:val="003A21CD"/>
    <w:rsid w:val="003A2CE9"/>
    <w:rsid w:val="003A3405"/>
    <w:rsid w:val="003A3C68"/>
    <w:rsid w:val="003A4055"/>
    <w:rsid w:val="003A41FB"/>
    <w:rsid w:val="003A4533"/>
    <w:rsid w:val="003A4837"/>
    <w:rsid w:val="003A4C48"/>
    <w:rsid w:val="003A54A7"/>
    <w:rsid w:val="003A556B"/>
    <w:rsid w:val="003A5571"/>
    <w:rsid w:val="003A563F"/>
    <w:rsid w:val="003A58B1"/>
    <w:rsid w:val="003A5A7A"/>
    <w:rsid w:val="003A5B10"/>
    <w:rsid w:val="003A5F66"/>
    <w:rsid w:val="003A602E"/>
    <w:rsid w:val="003A6536"/>
    <w:rsid w:val="003A67C2"/>
    <w:rsid w:val="003A7839"/>
    <w:rsid w:val="003B063D"/>
    <w:rsid w:val="003B0B5D"/>
    <w:rsid w:val="003B1646"/>
    <w:rsid w:val="003B2453"/>
    <w:rsid w:val="003B31EA"/>
    <w:rsid w:val="003B3691"/>
    <w:rsid w:val="003B3E02"/>
    <w:rsid w:val="003B430B"/>
    <w:rsid w:val="003B49E1"/>
    <w:rsid w:val="003B4B0B"/>
    <w:rsid w:val="003B5242"/>
    <w:rsid w:val="003B5F85"/>
    <w:rsid w:val="003B723F"/>
    <w:rsid w:val="003B7426"/>
    <w:rsid w:val="003B7A3F"/>
    <w:rsid w:val="003B7C34"/>
    <w:rsid w:val="003C0AC1"/>
    <w:rsid w:val="003C1174"/>
    <w:rsid w:val="003C129D"/>
    <w:rsid w:val="003C1957"/>
    <w:rsid w:val="003C2723"/>
    <w:rsid w:val="003C2A76"/>
    <w:rsid w:val="003C2D5D"/>
    <w:rsid w:val="003C2FD0"/>
    <w:rsid w:val="003C3A37"/>
    <w:rsid w:val="003C401C"/>
    <w:rsid w:val="003C4527"/>
    <w:rsid w:val="003C4B5A"/>
    <w:rsid w:val="003C50DA"/>
    <w:rsid w:val="003C5117"/>
    <w:rsid w:val="003C5B9A"/>
    <w:rsid w:val="003C60EA"/>
    <w:rsid w:val="003C64F8"/>
    <w:rsid w:val="003C6C20"/>
    <w:rsid w:val="003C7C8E"/>
    <w:rsid w:val="003D005D"/>
    <w:rsid w:val="003D0683"/>
    <w:rsid w:val="003D074C"/>
    <w:rsid w:val="003D0C5E"/>
    <w:rsid w:val="003D2150"/>
    <w:rsid w:val="003D3380"/>
    <w:rsid w:val="003D37EB"/>
    <w:rsid w:val="003D3B90"/>
    <w:rsid w:val="003D4EFA"/>
    <w:rsid w:val="003D53C5"/>
    <w:rsid w:val="003D5407"/>
    <w:rsid w:val="003D54BD"/>
    <w:rsid w:val="003D6521"/>
    <w:rsid w:val="003D6E90"/>
    <w:rsid w:val="003D6EA9"/>
    <w:rsid w:val="003D74C9"/>
    <w:rsid w:val="003D7A70"/>
    <w:rsid w:val="003E0AA0"/>
    <w:rsid w:val="003E0DB4"/>
    <w:rsid w:val="003E198C"/>
    <w:rsid w:val="003E1C74"/>
    <w:rsid w:val="003E1F65"/>
    <w:rsid w:val="003E227A"/>
    <w:rsid w:val="003E2297"/>
    <w:rsid w:val="003E252A"/>
    <w:rsid w:val="003E2D85"/>
    <w:rsid w:val="003E3E49"/>
    <w:rsid w:val="003E4A45"/>
    <w:rsid w:val="003E4E8B"/>
    <w:rsid w:val="003E4FAF"/>
    <w:rsid w:val="003E5895"/>
    <w:rsid w:val="003E5D4C"/>
    <w:rsid w:val="003E61BD"/>
    <w:rsid w:val="003E62B8"/>
    <w:rsid w:val="003E6336"/>
    <w:rsid w:val="003E6D9C"/>
    <w:rsid w:val="003E70F5"/>
    <w:rsid w:val="003E715A"/>
    <w:rsid w:val="003E7B4F"/>
    <w:rsid w:val="003E7D2E"/>
    <w:rsid w:val="003E7FC2"/>
    <w:rsid w:val="003F11FE"/>
    <w:rsid w:val="003F228A"/>
    <w:rsid w:val="003F2609"/>
    <w:rsid w:val="003F38D5"/>
    <w:rsid w:val="003F395B"/>
    <w:rsid w:val="003F488D"/>
    <w:rsid w:val="003F4B3D"/>
    <w:rsid w:val="003F5141"/>
    <w:rsid w:val="003F5D16"/>
    <w:rsid w:val="003F77CF"/>
    <w:rsid w:val="00400D21"/>
    <w:rsid w:val="00400D72"/>
    <w:rsid w:val="0040133C"/>
    <w:rsid w:val="00401501"/>
    <w:rsid w:val="00401820"/>
    <w:rsid w:val="00401B4C"/>
    <w:rsid w:val="00402723"/>
    <w:rsid w:val="00403384"/>
    <w:rsid w:val="00403F8B"/>
    <w:rsid w:val="0040482A"/>
    <w:rsid w:val="004053E7"/>
    <w:rsid w:val="00405684"/>
    <w:rsid w:val="004063B4"/>
    <w:rsid w:val="004064E0"/>
    <w:rsid w:val="00407430"/>
    <w:rsid w:val="004074A5"/>
    <w:rsid w:val="00407C1D"/>
    <w:rsid w:val="004106C9"/>
    <w:rsid w:val="0041126D"/>
    <w:rsid w:val="00411EEA"/>
    <w:rsid w:val="00412046"/>
    <w:rsid w:val="00412CEF"/>
    <w:rsid w:val="00412EA1"/>
    <w:rsid w:val="00413B8C"/>
    <w:rsid w:val="0041416C"/>
    <w:rsid w:val="00414A9F"/>
    <w:rsid w:val="00414D02"/>
    <w:rsid w:val="00414E50"/>
    <w:rsid w:val="00415240"/>
    <w:rsid w:val="00415A50"/>
    <w:rsid w:val="004161D3"/>
    <w:rsid w:val="00416392"/>
    <w:rsid w:val="00416BC1"/>
    <w:rsid w:val="00416BC9"/>
    <w:rsid w:val="00416D18"/>
    <w:rsid w:val="004171E7"/>
    <w:rsid w:val="00417A15"/>
    <w:rsid w:val="00417CC1"/>
    <w:rsid w:val="00421366"/>
    <w:rsid w:val="00421446"/>
    <w:rsid w:val="00421A11"/>
    <w:rsid w:val="00421D15"/>
    <w:rsid w:val="004233BB"/>
    <w:rsid w:val="00423E3F"/>
    <w:rsid w:val="00424502"/>
    <w:rsid w:val="00424DCA"/>
    <w:rsid w:val="00424DD3"/>
    <w:rsid w:val="004255A1"/>
    <w:rsid w:val="004259AD"/>
    <w:rsid w:val="00425CB9"/>
    <w:rsid w:val="00426221"/>
    <w:rsid w:val="004263AA"/>
    <w:rsid w:val="00426B11"/>
    <w:rsid w:val="00426EDF"/>
    <w:rsid w:val="004270F4"/>
    <w:rsid w:val="00427182"/>
    <w:rsid w:val="0042744F"/>
    <w:rsid w:val="00427BFA"/>
    <w:rsid w:val="00427F52"/>
    <w:rsid w:val="00427FC3"/>
    <w:rsid w:val="00430219"/>
    <w:rsid w:val="004332A9"/>
    <w:rsid w:val="004337E3"/>
    <w:rsid w:val="004344AE"/>
    <w:rsid w:val="004346E9"/>
    <w:rsid w:val="00434781"/>
    <w:rsid w:val="004347F9"/>
    <w:rsid w:val="00434939"/>
    <w:rsid w:val="0043603A"/>
    <w:rsid w:val="0043627F"/>
    <w:rsid w:val="00436BF1"/>
    <w:rsid w:val="004371E9"/>
    <w:rsid w:val="00437693"/>
    <w:rsid w:val="004377B3"/>
    <w:rsid w:val="00440C84"/>
    <w:rsid w:val="00440EE4"/>
    <w:rsid w:val="00441736"/>
    <w:rsid w:val="0044196E"/>
    <w:rsid w:val="00441C31"/>
    <w:rsid w:val="00442252"/>
    <w:rsid w:val="00442FD8"/>
    <w:rsid w:val="0044333D"/>
    <w:rsid w:val="004438F2"/>
    <w:rsid w:val="00443900"/>
    <w:rsid w:val="00444F43"/>
    <w:rsid w:val="004454BF"/>
    <w:rsid w:val="004458D3"/>
    <w:rsid w:val="0044600F"/>
    <w:rsid w:val="00446487"/>
    <w:rsid w:val="00446B31"/>
    <w:rsid w:val="00446FE1"/>
    <w:rsid w:val="004472DB"/>
    <w:rsid w:val="004476BB"/>
    <w:rsid w:val="00447901"/>
    <w:rsid w:val="00447E7E"/>
    <w:rsid w:val="00450118"/>
    <w:rsid w:val="004506CA"/>
    <w:rsid w:val="0045153B"/>
    <w:rsid w:val="004516C0"/>
    <w:rsid w:val="00451C13"/>
    <w:rsid w:val="004531BE"/>
    <w:rsid w:val="004538CC"/>
    <w:rsid w:val="0045423C"/>
    <w:rsid w:val="004544E6"/>
    <w:rsid w:val="004558C4"/>
    <w:rsid w:val="0045763F"/>
    <w:rsid w:val="00457967"/>
    <w:rsid w:val="004600D3"/>
    <w:rsid w:val="00460A58"/>
    <w:rsid w:val="00460CA5"/>
    <w:rsid w:val="00460E1A"/>
    <w:rsid w:val="004613C2"/>
    <w:rsid w:val="004617F2"/>
    <w:rsid w:val="00463340"/>
    <w:rsid w:val="004634F8"/>
    <w:rsid w:val="004643F5"/>
    <w:rsid w:val="00464B4C"/>
    <w:rsid w:val="00464BF0"/>
    <w:rsid w:val="00464FA4"/>
    <w:rsid w:val="00465171"/>
    <w:rsid w:val="00465D5A"/>
    <w:rsid w:val="004661DE"/>
    <w:rsid w:val="00466579"/>
    <w:rsid w:val="004669D4"/>
    <w:rsid w:val="004671E2"/>
    <w:rsid w:val="00467E4F"/>
    <w:rsid w:val="00470129"/>
    <w:rsid w:val="00470167"/>
    <w:rsid w:val="00470DBB"/>
    <w:rsid w:val="00470FA6"/>
    <w:rsid w:val="0047271F"/>
    <w:rsid w:val="0047442E"/>
    <w:rsid w:val="00474A3F"/>
    <w:rsid w:val="00475007"/>
    <w:rsid w:val="00475114"/>
    <w:rsid w:val="00475145"/>
    <w:rsid w:val="00475957"/>
    <w:rsid w:val="00476D71"/>
    <w:rsid w:val="0047773E"/>
    <w:rsid w:val="00480253"/>
    <w:rsid w:val="00480557"/>
    <w:rsid w:val="00480A4C"/>
    <w:rsid w:val="00480B61"/>
    <w:rsid w:val="00481231"/>
    <w:rsid w:val="004814EC"/>
    <w:rsid w:val="0048297E"/>
    <w:rsid w:val="00482C27"/>
    <w:rsid w:val="00482DCB"/>
    <w:rsid w:val="00483AD4"/>
    <w:rsid w:val="00483BFC"/>
    <w:rsid w:val="004844A0"/>
    <w:rsid w:val="0048457F"/>
    <w:rsid w:val="004849E6"/>
    <w:rsid w:val="00484D71"/>
    <w:rsid w:val="0048511A"/>
    <w:rsid w:val="00485605"/>
    <w:rsid w:val="004856E3"/>
    <w:rsid w:val="00485913"/>
    <w:rsid w:val="00485DAF"/>
    <w:rsid w:val="00485ED0"/>
    <w:rsid w:val="00486377"/>
    <w:rsid w:val="00486454"/>
    <w:rsid w:val="00486E6A"/>
    <w:rsid w:val="00487055"/>
    <w:rsid w:val="004874BE"/>
    <w:rsid w:val="004916B3"/>
    <w:rsid w:val="00492DAB"/>
    <w:rsid w:val="00493C74"/>
    <w:rsid w:val="00494D77"/>
    <w:rsid w:val="00495698"/>
    <w:rsid w:val="00495A2C"/>
    <w:rsid w:val="00496FCE"/>
    <w:rsid w:val="0049733A"/>
    <w:rsid w:val="00497649"/>
    <w:rsid w:val="004976FF"/>
    <w:rsid w:val="004A0565"/>
    <w:rsid w:val="004A1AEF"/>
    <w:rsid w:val="004A26FB"/>
    <w:rsid w:val="004A2712"/>
    <w:rsid w:val="004A2D16"/>
    <w:rsid w:val="004A2E52"/>
    <w:rsid w:val="004A3258"/>
    <w:rsid w:val="004A3344"/>
    <w:rsid w:val="004A4710"/>
    <w:rsid w:val="004A54D0"/>
    <w:rsid w:val="004A5A4C"/>
    <w:rsid w:val="004A5B20"/>
    <w:rsid w:val="004A6158"/>
    <w:rsid w:val="004A69C6"/>
    <w:rsid w:val="004A6CA3"/>
    <w:rsid w:val="004A6D57"/>
    <w:rsid w:val="004A7209"/>
    <w:rsid w:val="004A78B5"/>
    <w:rsid w:val="004B0B88"/>
    <w:rsid w:val="004B0FB3"/>
    <w:rsid w:val="004B1C0C"/>
    <w:rsid w:val="004B2580"/>
    <w:rsid w:val="004B2B0C"/>
    <w:rsid w:val="004B34B3"/>
    <w:rsid w:val="004B3703"/>
    <w:rsid w:val="004B479E"/>
    <w:rsid w:val="004B4CFC"/>
    <w:rsid w:val="004B57CD"/>
    <w:rsid w:val="004B5817"/>
    <w:rsid w:val="004B5CF7"/>
    <w:rsid w:val="004B6AE8"/>
    <w:rsid w:val="004B6E41"/>
    <w:rsid w:val="004B7184"/>
    <w:rsid w:val="004C0099"/>
    <w:rsid w:val="004C0A3D"/>
    <w:rsid w:val="004C1312"/>
    <w:rsid w:val="004C1758"/>
    <w:rsid w:val="004C17A9"/>
    <w:rsid w:val="004C27A4"/>
    <w:rsid w:val="004C2940"/>
    <w:rsid w:val="004C2CDB"/>
    <w:rsid w:val="004C3841"/>
    <w:rsid w:val="004C3A4E"/>
    <w:rsid w:val="004C3B85"/>
    <w:rsid w:val="004C4306"/>
    <w:rsid w:val="004C523D"/>
    <w:rsid w:val="004C54FD"/>
    <w:rsid w:val="004C5C3B"/>
    <w:rsid w:val="004C5CAF"/>
    <w:rsid w:val="004C631E"/>
    <w:rsid w:val="004C67F1"/>
    <w:rsid w:val="004C69AD"/>
    <w:rsid w:val="004C6F2E"/>
    <w:rsid w:val="004C7C89"/>
    <w:rsid w:val="004D0EEF"/>
    <w:rsid w:val="004D1526"/>
    <w:rsid w:val="004D192B"/>
    <w:rsid w:val="004D19F6"/>
    <w:rsid w:val="004D1C54"/>
    <w:rsid w:val="004D23E1"/>
    <w:rsid w:val="004D2A80"/>
    <w:rsid w:val="004D2B8E"/>
    <w:rsid w:val="004D2BE1"/>
    <w:rsid w:val="004D304E"/>
    <w:rsid w:val="004D344B"/>
    <w:rsid w:val="004D3626"/>
    <w:rsid w:val="004D3F88"/>
    <w:rsid w:val="004D4070"/>
    <w:rsid w:val="004D4717"/>
    <w:rsid w:val="004D480C"/>
    <w:rsid w:val="004D4A55"/>
    <w:rsid w:val="004D4D0E"/>
    <w:rsid w:val="004D4E3E"/>
    <w:rsid w:val="004D52D3"/>
    <w:rsid w:val="004D5D91"/>
    <w:rsid w:val="004D654B"/>
    <w:rsid w:val="004D6BFB"/>
    <w:rsid w:val="004D728F"/>
    <w:rsid w:val="004D7D82"/>
    <w:rsid w:val="004E0C00"/>
    <w:rsid w:val="004E0F73"/>
    <w:rsid w:val="004E1016"/>
    <w:rsid w:val="004E1A96"/>
    <w:rsid w:val="004E1C57"/>
    <w:rsid w:val="004E203D"/>
    <w:rsid w:val="004E207D"/>
    <w:rsid w:val="004E2979"/>
    <w:rsid w:val="004E40F2"/>
    <w:rsid w:val="004E46C6"/>
    <w:rsid w:val="004E4B85"/>
    <w:rsid w:val="004E4EE5"/>
    <w:rsid w:val="004E53E7"/>
    <w:rsid w:val="004E56F1"/>
    <w:rsid w:val="004E5C86"/>
    <w:rsid w:val="004E63C3"/>
    <w:rsid w:val="004F076A"/>
    <w:rsid w:val="004F0E59"/>
    <w:rsid w:val="004F10E4"/>
    <w:rsid w:val="004F1413"/>
    <w:rsid w:val="004F2118"/>
    <w:rsid w:val="004F377D"/>
    <w:rsid w:val="004F39F1"/>
    <w:rsid w:val="004F39F2"/>
    <w:rsid w:val="004F3C3B"/>
    <w:rsid w:val="004F4DAF"/>
    <w:rsid w:val="004F4F13"/>
    <w:rsid w:val="004F5039"/>
    <w:rsid w:val="004F6018"/>
    <w:rsid w:val="004F6693"/>
    <w:rsid w:val="004F67C8"/>
    <w:rsid w:val="004F68B5"/>
    <w:rsid w:val="004F6A2D"/>
    <w:rsid w:val="004F7FE2"/>
    <w:rsid w:val="00500810"/>
    <w:rsid w:val="005009BD"/>
    <w:rsid w:val="00500BBC"/>
    <w:rsid w:val="00500BD4"/>
    <w:rsid w:val="005012E8"/>
    <w:rsid w:val="0050163A"/>
    <w:rsid w:val="005017C1"/>
    <w:rsid w:val="0050180F"/>
    <w:rsid w:val="00501A07"/>
    <w:rsid w:val="005029D2"/>
    <w:rsid w:val="00502C3A"/>
    <w:rsid w:val="0050362F"/>
    <w:rsid w:val="00503688"/>
    <w:rsid w:val="00503912"/>
    <w:rsid w:val="00505130"/>
    <w:rsid w:val="005053C9"/>
    <w:rsid w:val="005053EE"/>
    <w:rsid w:val="0050685D"/>
    <w:rsid w:val="0050758C"/>
    <w:rsid w:val="005104E5"/>
    <w:rsid w:val="00510765"/>
    <w:rsid w:val="00511117"/>
    <w:rsid w:val="00512016"/>
    <w:rsid w:val="0051228B"/>
    <w:rsid w:val="00513450"/>
    <w:rsid w:val="00513A5F"/>
    <w:rsid w:val="005140B1"/>
    <w:rsid w:val="005140BA"/>
    <w:rsid w:val="005141E4"/>
    <w:rsid w:val="00515B6D"/>
    <w:rsid w:val="00515B90"/>
    <w:rsid w:val="00515FCB"/>
    <w:rsid w:val="00516127"/>
    <w:rsid w:val="00516652"/>
    <w:rsid w:val="00516A15"/>
    <w:rsid w:val="00516E59"/>
    <w:rsid w:val="00517568"/>
    <w:rsid w:val="00520153"/>
    <w:rsid w:val="005205ED"/>
    <w:rsid w:val="00520730"/>
    <w:rsid w:val="005207C5"/>
    <w:rsid w:val="00520A20"/>
    <w:rsid w:val="00520BC3"/>
    <w:rsid w:val="00520E79"/>
    <w:rsid w:val="005212A0"/>
    <w:rsid w:val="00521DFB"/>
    <w:rsid w:val="005220AB"/>
    <w:rsid w:val="00522203"/>
    <w:rsid w:val="0052239B"/>
    <w:rsid w:val="005234D8"/>
    <w:rsid w:val="00523CDA"/>
    <w:rsid w:val="0052471D"/>
    <w:rsid w:val="00524844"/>
    <w:rsid w:val="00524D4A"/>
    <w:rsid w:val="00524DCF"/>
    <w:rsid w:val="005256EB"/>
    <w:rsid w:val="00525C0F"/>
    <w:rsid w:val="00525CA5"/>
    <w:rsid w:val="00525DBE"/>
    <w:rsid w:val="00526246"/>
    <w:rsid w:val="0052737B"/>
    <w:rsid w:val="00527527"/>
    <w:rsid w:val="005276C1"/>
    <w:rsid w:val="005279DB"/>
    <w:rsid w:val="00527CC4"/>
    <w:rsid w:val="00527F58"/>
    <w:rsid w:val="0053004F"/>
    <w:rsid w:val="0053013B"/>
    <w:rsid w:val="00530689"/>
    <w:rsid w:val="00531186"/>
    <w:rsid w:val="005313A4"/>
    <w:rsid w:val="00531E8E"/>
    <w:rsid w:val="00531FA8"/>
    <w:rsid w:val="005339DA"/>
    <w:rsid w:val="00533B1F"/>
    <w:rsid w:val="005346E3"/>
    <w:rsid w:val="00534756"/>
    <w:rsid w:val="00535487"/>
    <w:rsid w:val="00535A0C"/>
    <w:rsid w:val="00536414"/>
    <w:rsid w:val="005372EB"/>
    <w:rsid w:val="00537442"/>
    <w:rsid w:val="0053753C"/>
    <w:rsid w:val="005413AE"/>
    <w:rsid w:val="00541EA5"/>
    <w:rsid w:val="00541FEA"/>
    <w:rsid w:val="00542E06"/>
    <w:rsid w:val="00544281"/>
    <w:rsid w:val="005442D6"/>
    <w:rsid w:val="00544512"/>
    <w:rsid w:val="00544D4C"/>
    <w:rsid w:val="0054598F"/>
    <w:rsid w:val="00545A48"/>
    <w:rsid w:val="00545BC1"/>
    <w:rsid w:val="0054600D"/>
    <w:rsid w:val="00546AFA"/>
    <w:rsid w:val="005470D3"/>
    <w:rsid w:val="00547285"/>
    <w:rsid w:val="00547629"/>
    <w:rsid w:val="005477D2"/>
    <w:rsid w:val="00547DA7"/>
    <w:rsid w:val="005504DA"/>
    <w:rsid w:val="00550C3E"/>
    <w:rsid w:val="00550D89"/>
    <w:rsid w:val="005519A8"/>
    <w:rsid w:val="005523CE"/>
    <w:rsid w:val="0055269A"/>
    <w:rsid w:val="00552ACF"/>
    <w:rsid w:val="00554D9F"/>
    <w:rsid w:val="005552CF"/>
    <w:rsid w:val="00555F73"/>
    <w:rsid w:val="00555FB9"/>
    <w:rsid w:val="00556B2B"/>
    <w:rsid w:val="0056068E"/>
    <w:rsid w:val="00560E9E"/>
    <w:rsid w:val="00561528"/>
    <w:rsid w:val="005618C5"/>
    <w:rsid w:val="00561D06"/>
    <w:rsid w:val="0056358F"/>
    <w:rsid w:val="00564D83"/>
    <w:rsid w:val="00564DCA"/>
    <w:rsid w:val="00565982"/>
    <w:rsid w:val="005664F9"/>
    <w:rsid w:val="00566F1A"/>
    <w:rsid w:val="00567106"/>
    <w:rsid w:val="005675CB"/>
    <w:rsid w:val="00567F7B"/>
    <w:rsid w:val="005704E7"/>
    <w:rsid w:val="00571B23"/>
    <w:rsid w:val="00571D59"/>
    <w:rsid w:val="0057237E"/>
    <w:rsid w:val="005728B2"/>
    <w:rsid w:val="005735F0"/>
    <w:rsid w:val="00573F16"/>
    <w:rsid w:val="005746A1"/>
    <w:rsid w:val="00575D30"/>
    <w:rsid w:val="00575D8F"/>
    <w:rsid w:val="0057669B"/>
    <w:rsid w:val="00576705"/>
    <w:rsid w:val="00576ABF"/>
    <w:rsid w:val="00576B70"/>
    <w:rsid w:val="00576ED8"/>
    <w:rsid w:val="00577874"/>
    <w:rsid w:val="00577C9D"/>
    <w:rsid w:val="00581427"/>
    <w:rsid w:val="0058171B"/>
    <w:rsid w:val="005819E7"/>
    <w:rsid w:val="00581A36"/>
    <w:rsid w:val="00581C3D"/>
    <w:rsid w:val="00581D54"/>
    <w:rsid w:val="00581F2A"/>
    <w:rsid w:val="00582623"/>
    <w:rsid w:val="00582CD9"/>
    <w:rsid w:val="0058391F"/>
    <w:rsid w:val="00583B05"/>
    <w:rsid w:val="0058480D"/>
    <w:rsid w:val="00584C62"/>
    <w:rsid w:val="00585019"/>
    <w:rsid w:val="00585758"/>
    <w:rsid w:val="0058627E"/>
    <w:rsid w:val="00587109"/>
    <w:rsid w:val="00587D26"/>
    <w:rsid w:val="00590112"/>
    <w:rsid w:val="00590394"/>
    <w:rsid w:val="00591411"/>
    <w:rsid w:val="0059164B"/>
    <w:rsid w:val="00591741"/>
    <w:rsid w:val="00592E86"/>
    <w:rsid w:val="00593729"/>
    <w:rsid w:val="005944D2"/>
    <w:rsid w:val="005946D7"/>
    <w:rsid w:val="005958D4"/>
    <w:rsid w:val="00595966"/>
    <w:rsid w:val="005959D1"/>
    <w:rsid w:val="00595C19"/>
    <w:rsid w:val="00595FA7"/>
    <w:rsid w:val="00596230"/>
    <w:rsid w:val="005969AD"/>
    <w:rsid w:val="00596C89"/>
    <w:rsid w:val="00597E51"/>
    <w:rsid w:val="005A0594"/>
    <w:rsid w:val="005A07BD"/>
    <w:rsid w:val="005A0842"/>
    <w:rsid w:val="005A0DCD"/>
    <w:rsid w:val="005A15FA"/>
    <w:rsid w:val="005A1C19"/>
    <w:rsid w:val="005A1C66"/>
    <w:rsid w:val="005A2115"/>
    <w:rsid w:val="005A236F"/>
    <w:rsid w:val="005A24FC"/>
    <w:rsid w:val="005A26B5"/>
    <w:rsid w:val="005A36E3"/>
    <w:rsid w:val="005A4009"/>
    <w:rsid w:val="005A44E5"/>
    <w:rsid w:val="005A500E"/>
    <w:rsid w:val="005A5311"/>
    <w:rsid w:val="005A5746"/>
    <w:rsid w:val="005A6A2C"/>
    <w:rsid w:val="005A73DC"/>
    <w:rsid w:val="005A7646"/>
    <w:rsid w:val="005A76B3"/>
    <w:rsid w:val="005A7700"/>
    <w:rsid w:val="005B0E21"/>
    <w:rsid w:val="005B0E9F"/>
    <w:rsid w:val="005B1B24"/>
    <w:rsid w:val="005B29A8"/>
    <w:rsid w:val="005B3130"/>
    <w:rsid w:val="005B373C"/>
    <w:rsid w:val="005B3AD5"/>
    <w:rsid w:val="005B3F06"/>
    <w:rsid w:val="005B4080"/>
    <w:rsid w:val="005B443F"/>
    <w:rsid w:val="005B44F3"/>
    <w:rsid w:val="005B6CE4"/>
    <w:rsid w:val="005B6E03"/>
    <w:rsid w:val="005C0029"/>
    <w:rsid w:val="005C063B"/>
    <w:rsid w:val="005C0941"/>
    <w:rsid w:val="005C0E95"/>
    <w:rsid w:val="005C1A6E"/>
    <w:rsid w:val="005C1E30"/>
    <w:rsid w:val="005C1F61"/>
    <w:rsid w:val="005C1F74"/>
    <w:rsid w:val="005C2025"/>
    <w:rsid w:val="005C21BB"/>
    <w:rsid w:val="005C3420"/>
    <w:rsid w:val="005C35A9"/>
    <w:rsid w:val="005C3CE2"/>
    <w:rsid w:val="005C416D"/>
    <w:rsid w:val="005C450D"/>
    <w:rsid w:val="005C59A5"/>
    <w:rsid w:val="005C7672"/>
    <w:rsid w:val="005C797D"/>
    <w:rsid w:val="005C7EC9"/>
    <w:rsid w:val="005D010C"/>
    <w:rsid w:val="005D08B3"/>
    <w:rsid w:val="005D124D"/>
    <w:rsid w:val="005D13EC"/>
    <w:rsid w:val="005D1698"/>
    <w:rsid w:val="005D1C7B"/>
    <w:rsid w:val="005D2256"/>
    <w:rsid w:val="005D30D2"/>
    <w:rsid w:val="005D39B9"/>
    <w:rsid w:val="005D3C95"/>
    <w:rsid w:val="005D42AB"/>
    <w:rsid w:val="005D4A99"/>
    <w:rsid w:val="005D4FDE"/>
    <w:rsid w:val="005D5863"/>
    <w:rsid w:val="005D6129"/>
    <w:rsid w:val="005D65FC"/>
    <w:rsid w:val="005D674E"/>
    <w:rsid w:val="005D6A4C"/>
    <w:rsid w:val="005D7120"/>
    <w:rsid w:val="005D7659"/>
    <w:rsid w:val="005D79AA"/>
    <w:rsid w:val="005D7EF9"/>
    <w:rsid w:val="005E0171"/>
    <w:rsid w:val="005E0458"/>
    <w:rsid w:val="005E0B9A"/>
    <w:rsid w:val="005E1D3C"/>
    <w:rsid w:val="005E33B5"/>
    <w:rsid w:val="005E33E2"/>
    <w:rsid w:val="005E3A70"/>
    <w:rsid w:val="005E416A"/>
    <w:rsid w:val="005E48E6"/>
    <w:rsid w:val="005E5596"/>
    <w:rsid w:val="005E5C58"/>
    <w:rsid w:val="005E5F15"/>
    <w:rsid w:val="005E628A"/>
    <w:rsid w:val="005E6882"/>
    <w:rsid w:val="005E705D"/>
    <w:rsid w:val="005E7714"/>
    <w:rsid w:val="005E7C17"/>
    <w:rsid w:val="005F0790"/>
    <w:rsid w:val="005F0988"/>
    <w:rsid w:val="005F2875"/>
    <w:rsid w:val="005F3E95"/>
    <w:rsid w:val="005F422A"/>
    <w:rsid w:val="005F4D08"/>
    <w:rsid w:val="005F5B52"/>
    <w:rsid w:val="005F64F1"/>
    <w:rsid w:val="005F6C91"/>
    <w:rsid w:val="005F6DF1"/>
    <w:rsid w:val="005F7173"/>
    <w:rsid w:val="006005B4"/>
    <w:rsid w:val="00600B51"/>
    <w:rsid w:val="00601077"/>
    <w:rsid w:val="0060205E"/>
    <w:rsid w:val="00603820"/>
    <w:rsid w:val="00603BC3"/>
    <w:rsid w:val="00606002"/>
    <w:rsid w:val="006062B5"/>
    <w:rsid w:val="00607325"/>
    <w:rsid w:val="006075A9"/>
    <w:rsid w:val="0060768B"/>
    <w:rsid w:val="00607D7E"/>
    <w:rsid w:val="00610618"/>
    <w:rsid w:val="00610FFA"/>
    <w:rsid w:val="00611041"/>
    <w:rsid w:val="00612392"/>
    <w:rsid w:val="00612AFB"/>
    <w:rsid w:val="00612B09"/>
    <w:rsid w:val="0061357E"/>
    <w:rsid w:val="00613E1A"/>
    <w:rsid w:val="006146EB"/>
    <w:rsid w:val="00614998"/>
    <w:rsid w:val="006149A9"/>
    <w:rsid w:val="00614A58"/>
    <w:rsid w:val="0061582C"/>
    <w:rsid w:val="00615F37"/>
    <w:rsid w:val="00616D5E"/>
    <w:rsid w:val="00616E0D"/>
    <w:rsid w:val="00616E40"/>
    <w:rsid w:val="00616EDB"/>
    <w:rsid w:val="00617721"/>
    <w:rsid w:val="006201B7"/>
    <w:rsid w:val="006211F7"/>
    <w:rsid w:val="0062129E"/>
    <w:rsid w:val="006214A0"/>
    <w:rsid w:val="0062159D"/>
    <w:rsid w:val="006224AF"/>
    <w:rsid w:val="00622517"/>
    <w:rsid w:val="00622B11"/>
    <w:rsid w:val="0062311E"/>
    <w:rsid w:val="00623730"/>
    <w:rsid w:val="00623D50"/>
    <w:rsid w:val="00623E6E"/>
    <w:rsid w:val="00624E80"/>
    <w:rsid w:val="00624F78"/>
    <w:rsid w:val="0062545F"/>
    <w:rsid w:val="00626605"/>
    <w:rsid w:val="00626B8B"/>
    <w:rsid w:val="00626B8E"/>
    <w:rsid w:val="006275DD"/>
    <w:rsid w:val="00627769"/>
    <w:rsid w:val="00627E1B"/>
    <w:rsid w:val="0063024A"/>
    <w:rsid w:val="00630659"/>
    <w:rsid w:val="006307A5"/>
    <w:rsid w:val="006307CE"/>
    <w:rsid w:val="0063128A"/>
    <w:rsid w:val="00632253"/>
    <w:rsid w:val="00632623"/>
    <w:rsid w:val="006327FE"/>
    <w:rsid w:val="006328D6"/>
    <w:rsid w:val="00633356"/>
    <w:rsid w:val="00633C1B"/>
    <w:rsid w:val="00633DB2"/>
    <w:rsid w:val="00634183"/>
    <w:rsid w:val="00634790"/>
    <w:rsid w:val="0063479A"/>
    <w:rsid w:val="00635CC5"/>
    <w:rsid w:val="006360AD"/>
    <w:rsid w:val="0063631F"/>
    <w:rsid w:val="006366B7"/>
    <w:rsid w:val="00637247"/>
    <w:rsid w:val="00637770"/>
    <w:rsid w:val="006377D3"/>
    <w:rsid w:val="00637FE6"/>
    <w:rsid w:val="00640471"/>
    <w:rsid w:val="00640613"/>
    <w:rsid w:val="00641280"/>
    <w:rsid w:val="00641D2F"/>
    <w:rsid w:val="00641FC7"/>
    <w:rsid w:val="006422A7"/>
    <w:rsid w:val="00642714"/>
    <w:rsid w:val="00642F8B"/>
    <w:rsid w:val="006430FC"/>
    <w:rsid w:val="006433C2"/>
    <w:rsid w:val="00643446"/>
    <w:rsid w:val="00643C4E"/>
    <w:rsid w:val="00645357"/>
    <w:rsid w:val="0064543D"/>
    <w:rsid w:val="006455CE"/>
    <w:rsid w:val="006459B3"/>
    <w:rsid w:val="00645D4E"/>
    <w:rsid w:val="00645D8E"/>
    <w:rsid w:val="00646463"/>
    <w:rsid w:val="00646EAA"/>
    <w:rsid w:val="00647084"/>
    <w:rsid w:val="00647481"/>
    <w:rsid w:val="0064796A"/>
    <w:rsid w:val="0065010B"/>
    <w:rsid w:val="00650A4C"/>
    <w:rsid w:val="00651168"/>
    <w:rsid w:val="00651BB7"/>
    <w:rsid w:val="00651D29"/>
    <w:rsid w:val="006521FD"/>
    <w:rsid w:val="00652CF5"/>
    <w:rsid w:val="00652F0A"/>
    <w:rsid w:val="006538A5"/>
    <w:rsid w:val="00653AA0"/>
    <w:rsid w:val="006547EE"/>
    <w:rsid w:val="00654CC8"/>
    <w:rsid w:val="0065689B"/>
    <w:rsid w:val="00656B77"/>
    <w:rsid w:val="00656BCD"/>
    <w:rsid w:val="0065716B"/>
    <w:rsid w:val="00657637"/>
    <w:rsid w:val="00661F8E"/>
    <w:rsid w:val="00662539"/>
    <w:rsid w:val="00662B5C"/>
    <w:rsid w:val="00663DC9"/>
    <w:rsid w:val="00664671"/>
    <w:rsid w:val="00664A12"/>
    <w:rsid w:val="0066529A"/>
    <w:rsid w:val="0066578E"/>
    <w:rsid w:val="006658D2"/>
    <w:rsid w:val="00665A55"/>
    <w:rsid w:val="00666216"/>
    <w:rsid w:val="006662AD"/>
    <w:rsid w:val="00666B34"/>
    <w:rsid w:val="00666D1D"/>
    <w:rsid w:val="006670BC"/>
    <w:rsid w:val="00667F8C"/>
    <w:rsid w:val="006703A4"/>
    <w:rsid w:val="00670C1C"/>
    <w:rsid w:val="00671053"/>
    <w:rsid w:val="006717A6"/>
    <w:rsid w:val="00671BDF"/>
    <w:rsid w:val="00672F12"/>
    <w:rsid w:val="00673130"/>
    <w:rsid w:val="00674A54"/>
    <w:rsid w:val="006751DE"/>
    <w:rsid w:val="006752C0"/>
    <w:rsid w:val="00675FA2"/>
    <w:rsid w:val="006762F0"/>
    <w:rsid w:val="00676CE1"/>
    <w:rsid w:val="00677143"/>
    <w:rsid w:val="006774D6"/>
    <w:rsid w:val="00677E9A"/>
    <w:rsid w:val="00680E84"/>
    <w:rsid w:val="00681126"/>
    <w:rsid w:val="006815CA"/>
    <w:rsid w:val="0068204C"/>
    <w:rsid w:val="00682649"/>
    <w:rsid w:val="00682B62"/>
    <w:rsid w:val="00683326"/>
    <w:rsid w:val="00684841"/>
    <w:rsid w:val="006849EF"/>
    <w:rsid w:val="00685360"/>
    <w:rsid w:val="00685B49"/>
    <w:rsid w:val="00685DFD"/>
    <w:rsid w:val="0068698B"/>
    <w:rsid w:val="00686F08"/>
    <w:rsid w:val="006878F5"/>
    <w:rsid w:val="00690BAF"/>
    <w:rsid w:val="00690FD8"/>
    <w:rsid w:val="006915FE"/>
    <w:rsid w:val="0069292C"/>
    <w:rsid w:val="00692CE3"/>
    <w:rsid w:val="00693237"/>
    <w:rsid w:val="0069331B"/>
    <w:rsid w:val="00693540"/>
    <w:rsid w:val="00694078"/>
    <w:rsid w:val="00694B05"/>
    <w:rsid w:val="00694C6C"/>
    <w:rsid w:val="00694E4A"/>
    <w:rsid w:val="006964FF"/>
    <w:rsid w:val="006968D6"/>
    <w:rsid w:val="00697B06"/>
    <w:rsid w:val="006A03A2"/>
    <w:rsid w:val="006A0603"/>
    <w:rsid w:val="006A11D2"/>
    <w:rsid w:val="006A142C"/>
    <w:rsid w:val="006A17DB"/>
    <w:rsid w:val="006A1872"/>
    <w:rsid w:val="006A2693"/>
    <w:rsid w:val="006A2BE7"/>
    <w:rsid w:val="006A3796"/>
    <w:rsid w:val="006A4CC5"/>
    <w:rsid w:val="006A4E1B"/>
    <w:rsid w:val="006A5083"/>
    <w:rsid w:val="006A52DD"/>
    <w:rsid w:val="006A6220"/>
    <w:rsid w:val="006A6553"/>
    <w:rsid w:val="006A6CA4"/>
    <w:rsid w:val="006A721C"/>
    <w:rsid w:val="006A76C3"/>
    <w:rsid w:val="006A77B2"/>
    <w:rsid w:val="006A7A33"/>
    <w:rsid w:val="006B1089"/>
    <w:rsid w:val="006B16EF"/>
    <w:rsid w:val="006B17C9"/>
    <w:rsid w:val="006B1B9A"/>
    <w:rsid w:val="006B2B91"/>
    <w:rsid w:val="006B2FFC"/>
    <w:rsid w:val="006B41F4"/>
    <w:rsid w:val="006B5616"/>
    <w:rsid w:val="006B5E42"/>
    <w:rsid w:val="006B6617"/>
    <w:rsid w:val="006B6F03"/>
    <w:rsid w:val="006B79AA"/>
    <w:rsid w:val="006B7AF2"/>
    <w:rsid w:val="006C05CC"/>
    <w:rsid w:val="006C0A38"/>
    <w:rsid w:val="006C0AF5"/>
    <w:rsid w:val="006C13E5"/>
    <w:rsid w:val="006C16E7"/>
    <w:rsid w:val="006C23ED"/>
    <w:rsid w:val="006C2F2B"/>
    <w:rsid w:val="006C2F84"/>
    <w:rsid w:val="006C4387"/>
    <w:rsid w:val="006C4A4E"/>
    <w:rsid w:val="006C5A7C"/>
    <w:rsid w:val="006C5D66"/>
    <w:rsid w:val="006C6351"/>
    <w:rsid w:val="006C65F0"/>
    <w:rsid w:val="006C7386"/>
    <w:rsid w:val="006C773D"/>
    <w:rsid w:val="006D0B8A"/>
    <w:rsid w:val="006D0F72"/>
    <w:rsid w:val="006D1CAE"/>
    <w:rsid w:val="006D1DF0"/>
    <w:rsid w:val="006D323E"/>
    <w:rsid w:val="006D3526"/>
    <w:rsid w:val="006D3CE2"/>
    <w:rsid w:val="006D42D9"/>
    <w:rsid w:val="006D4731"/>
    <w:rsid w:val="006D565F"/>
    <w:rsid w:val="006D5764"/>
    <w:rsid w:val="006D5BEC"/>
    <w:rsid w:val="006D5CA5"/>
    <w:rsid w:val="006D6273"/>
    <w:rsid w:val="006D6723"/>
    <w:rsid w:val="006D6857"/>
    <w:rsid w:val="006D69A1"/>
    <w:rsid w:val="006E08C8"/>
    <w:rsid w:val="006E0A82"/>
    <w:rsid w:val="006E1705"/>
    <w:rsid w:val="006E2379"/>
    <w:rsid w:val="006E3056"/>
    <w:rsid w:val="006E3E64"/>
    <w:rsid w:val="006E40EB"/>
    <w:rsid w:val="006E457C"/>
    <w:rsid w:val="006E460C"/>
    <w:rsid w:val="006E48A4"/>
    <w:rsid w:val="006E5585"/>
    <w:rsid w:val="006E59E3"/>
    <w:rsid w:val="006E60CF"/>
    <w:rsid w:val="006E63D0"/>
    <w:rsid w:val="006E676A"/>
    <w:rsid w:val="006E68CC"/>
    <w:rsid w:val="006E7140"/>
    <w:rsid w:val="006E72FF"/>
    <w:rsid w:val="006E7623"/>
    <w:rsid w:val="006E78DF"/>
    <w:rsid w:val="006F0A9A"/>
    <w:rsid w:val="006F0D16"/>
    <w:rsid w:val="006F159F"/>
    <w:rsid w:val="006F1C13"/>
    <w:rsid w:val="006F1F77"/>
    <w:rsid w:val="006F36F7"/>
    <w:rsid w:val="006F38C3"/>
    <w:rsid w:val="006F3AD2"/>
    <w:rsid w:val="006F3F1E"/>
    <w:rsid w:val="006F4600"/>
    <w:rsid w:val="006F4CC7"/>
    <w:rsid w:val="006F4DBC"/>
    <w:rsid w:val="006F54D9"/>
    <w:rsid w:val="006F5C86"/>
    <w:rsid w:val="006F60B1"/>
    <w:rsid w:val="006F6386"/>
    <w:rsid w:val="006F712C"/>
    <w:rsid w:val="006F7774"/>
    <w:rsid w:val="00700325"/>
    <w:rsid w:val="007003A9"/>
    <w:rsid w:val="00701A32"/>
    <w:rsid w:val="0070271A"/>
    <w:rsid w:val="00704210"/>
    <w:rsid w:val="00704355"/>
    <w:rsid w:val="00704471"/>
    <w:rsid w:val="0070487F"/>
    <w:rsid w:val="00704C5F"/>
    <w:rsid w:val="00704D74"/>
    <w:rsid w:val="007053DD"/>
    <w:rsid w:val="00705526"/>
    <w:rsid w:val="00705BE1"/>
    <w:rsid w:val="00705FD1"/>
    <w:rsid w:val="0070623E"/>
    <w:rsid w:val="00706C58"/>
    <w:rsid w:val="007100AD"/>
    <w:rsid w:val="00710453"/>
    <w:rsid w:val="00710476"/>
    <w:rsid w:val="00710508"/>
    <w:rsid w:val="0071058D"/>
    <w:rsid w:val="007106DE"/>
    <w:rsid w:val="007107D1"/>
    <w:rsid w:val="00710FE6"/>
    <w:rsid w:val="00711F72"/>
    <w:rsid w:val="0071279C"/>
    <w:rsid w:val="007135F6"/>
    <w:rsid w:val="00713E32"/>
    <w:rsid w:val="0071508B"/>
    <w:rsid w:val="007157A1"/>
    <w:rsid w:val="00715DA9"/>
    <w:rsid w:val="007169EA"/>
    <w:rsid w:val="00716E63"/>
    <w:rsid w:val="00717454"/>
    <w:rsid w:val="007175BF"/>
    <w:rsid w:val="00720C88"/>
    <w:rsid w:val="00721192"/>
    <w:rsid w:val="007215DC"/>
    <w:rsid w:val="007215F5"/>
    <w:rsid w:val="00721FD2"/>
    <w:rsid w:val="00722566"/>
    <w:rsid w:val="00722715"/>
    <w:rsid w:val="00722896"/>
    <w:rsid w:val="00723258"/>
    <w:rsid w:val="007236C7"/>
    <w:rsid w:val="00723D77"/>
    <w:rsid w:val="00723D83"/>
    <w:rsid w:val="007241BF"/>
    <w:rsid w:val="007247F5"/>
    <w:rsid w:val="00724A45"/>
    <w:rsid w:val="00725632"/>
    <w:rsid w:val="00725C8B"/>
    <w:rsid w:val="00726463"/>
    <w:rsid w:val="00726DE0"/>
    <w:rsid w:val="0072770F"/>
    <w:rsid w:val="00727E83"/>
    <w:rsid w:val="007319FE"/>
    <w:rsid w:val="0073255D"/>
    <w:rsid w:val="007329DE"/>
    <w:rsid w:val="00732EA4"/>
    <w:rsid w:val="00733017"/>
    <w:rsid w:val="007332E1"/>
    <w:rsid w:val="00734040"/>
    <w:rsid w:val="00734A9A"/>
    <w:rsid w:val="00734F6C"/>
    <w:rsid w:val="00734FD5"/>
    <w:rsid w:val="0073590B"/>
    <w:rsid w:val="00735ABC"/>
    <w:rsid w:val="0073662C"/>
    <w:rsid w:val="007367C3"/>
    <w:rsid w:val="00737867"/>
    <w:rsid w:val="00737CB7"/>
    <w:rsid w:val="00740C1A"/>
    <w:rsid w:val="00740D78"/>
    <w:rsid w:val="00740EC6"/>
    <w:rsid w:val="0074172F"/>
    <w:rsid w:val="007419EF"/>
    <w:rsid w:val="00741C5A"/>
    <w:rsid w:val="007426EC"/>
    <w:rsid w:val="007439FF"/>
    <w:rsid w:val="0074474F"/>
    <w:rsid w:val="00745BA6"/>
    <w:rsid w:val="00745FC7"/>
    <w:rsid w:val="00746BFC"/>
    <w:rsid w:val="00747356"/>
    <w:rsid w:val="00747715"/>
    <w:rsid w:val="00747BC2"/>
    <w:rsid w:val="0075006F"/>
    <w:rsid w:val="0075100E"/>
    <w:rsid w:val="007510D8"/>
    <w:rsid w:val="007512F6"/>
    <w:rsid w:val="007513A2"/>
    <w:rsid w:val="00751662"/>
    <w:rsid w:val="00751A67"/>
    <w:rsid w:val="00751B20"/>
    <w:rsid w:val="00751D38"/>
    <w:rsid w:val="00751E89"/>
    <w:rsid w:val="00752ADA"/>
    <w:rsid w:val="0075321D"/>
    <w:rsid w:val="0075369A"/>
    <w:rsid w:val="007539FF"/>
    <w:rsid w:val="0075483F"/>
    <w:rsid w:val="0075491E"/>
    <w:rsid w:val="00754C6C"/>
    <w:rsid w:val="00754CFA"/>
    <w:rsid w:val="0075564D"/>
    <w:rsid w:val="0075584E"/>
    <w:rsid w:val="00755E48"/>
    <w:rsid w:val="00756897"/>
    <w:rsid w:val="00756E22"/>
    <w:rsid w:val="007571B6"/>
    <w:rsid w:val="007575A5"/>
    <w:rsid w:val="00757792"/>
    <w:rsid w:val="00757CE7"/>
    <w:rsid w:val="00757FCE"/>
    <w:rsid w:val="00760572"/>
    <w:rsid w:val="007615DE"/>
    <w:rsid w:val="007616F8"/>
    <w:rsid w:val="00762ADA"/>
    <w:rsid w:val="0076357F"/>
    <w:rsid w:val="007643E1"/>
    <w:rsid w:val="00764C67"/>
    <w:rsid w:val="00764D3E"/>
    <w:rsid w:val="0076569D"/>
    <w:rsid w:val="007672EF"/>
    <w:rsid w:val="00767AF7"/>
    <w:rsid w:val="007700F5"/>
    <w:rsid w:val="007701A6"/>
    <w:rsid w:val="00770275"/>
    <w:rsid w:val="007704F2"/>
    <w:rsid w:val="007709E5"/>
    <w:rsid w:val="00771791"/>
    <w:rsid w:val="007719B4"/>
    <w:rsid w:val="00771C1B"/>
    <w:rsid w:val="00771E79"/>
    <w:rsid w:val="00771EE0"/>
    <w:rsid w:val="0077276F"/>
    <w:rsid w:val="00772791"/>
    <w:rsid w:val="00772A96"/>
    <w:rsid w:val="00773AEC"/>
    <w:rsid w:val="00773D9D"/>
    <w:rsid w:val="007740B6"/>
    <w:rsid w:val="00774AD5"/>
    <w:rsid w:val="00774BCB"/>
    <w:rsid w:val="00775707"/>
    <w:rsid w:val="007759EB"/>
    <w:rsid w:val="00776F13"/>
    <w:rsid w:val="0077760F"/>
    <w:rsid w:val="007779E2"/>
    <w:rsid w:val="00780850"/>
    <w:rsid w:val="00780A61"/>
    <w:rsid w:val="00780CF0"/>
    <w:rsid w:val="00781769"/>
    <w:rsid w:val="00781B2A"/>
    <w:rsid w:val="007825D7"/>
    <w:rsid w:val="007826B9"/>
    <w:rsid w:val="00782B46"/>
    <w:rsid w:val="00783310"/>
    <w:rsid w:val="00783408"/>
    <w:rsid w:val="00783875"/>
    <w:rsid w:val="00783FF1"/>
    <w:rsid w:val="00784EC4"/>
    <w:rsid w:val="00784FCE"/>
    <w:rsid w:val="00786222"/>
    <w:rsid w:val="00786313"/>
    <w:rsid w:val="00786787"/>
    <w:rsid w:val="0078689F"/>
    <w:rsid w:val="007869F2"/>
    <w:rsid w:val="00786C32"/>
    <w:rsid w:val="00786EB5"/>
    <w:rsid w:val="00787C36"/>
    <w:rsid w:val="00787DA4"/>
    <w:rsid w:val="00790896"/>
    <w:rsid w:val="007908B7"/>
    <w:rsid w:val="00790EB5"/>
    <w:rsid w:val="00791CF1"/>
    <w:rsid w:val="0079299C"/>
    <w:rsid w:val="00792E08"/>
    <w:rsid w:val="00793314"/>
    <w:rsid w:val="0079520C"/>
    <w:rsid w:val="00795744"/>
    <w:rsid w:val="00795F58"/>
    <w:rsid w:val="00796711"/>
    <w:rsid w:val="00796905"/>
    <w:rsid w:val="00796EED"/>
    <w:rsid w:val="00797525"/>
    <w:rsid w:val="0079769C"/>
    <w:rsid w:val="007976C6"/>
    <w:rsid w:val="007A02BB"/>
    <w:rsid w:val="007A1C41"/>
    <w:rsid w:val="007A1E47"/>
    <w:rsid w:val="007A2096"/>
    <w:rsid w:val="007A20CE"/>
    <w:rsid w:val="007A231B"/>
    <w:rsid w:val="007A27B0"/>
    <w:rsid w:val="007A35DB"/>
    <w:rsid w:val="007A369E"/>
    <w:rsid w:val="007A3E58"/>
    <w:rsid w:val="007A3F70"/>
    <w:rsid w:val="007A4198"/>
    <w:rsid w:val="007A4807"/>
    <w:rsid w:val="007A4A6D"/>
    <w:rsid w:val="007A4EC9"/>
    <w:rsid w:val="007A5542"/>
    <w:rsid w:val="007A55B1"/>
    <w:rsid w:val="007A603F"/>
    <w:rsid w:val="007A6160"/>
    <w:rsid w:val="007A68F4"/>
    <w:rsid w:val="007A6CD2"/>
    <w:rsid w:val="007A779A"/>
    <w:rsid w:val="007A7A28"/>
    <w:rsid w:val="007A7EA5"/>
    <w:rsid w:val="007B0152"/>
    <w:rsid w:val="007B039E"/>
    <w:rsid w:val="007B0573"/>
    <w:rsid w:val="007B0E12"/>
    <w:rsid w:val="007B13F0"/>
    <w:rsid w:val="007B14A4"/>
    <w:rsid w:val="007B16D0"/>
    <w:rsid w:val="007B1C47"/>
    <w:rsid w:val="007B1D2F"/>
    <w:rsid w:val="007B1E67"/>
    <w:rsid w:val="007B20D5"/>
    <w:rsid w:val="007B282E"/>
    <w:rsid w:val="007B32AA"/>
    <w:rsid w:val="007B3A12"/>
    <w:rsid w:val="007B3C5E"/>
    <w:rsid w:val="007B47C2"/>
    <w:rsid w:val="007B50A6"/>
    <w:rsid w:val="007B5272"/>
    <w:rsid w:val="007B53F5"/>
    <w:rsid w:val="007B5443"/>
    <w:rsid w:val="007B619F"/>
    <w:rsid w:val="007B66FE"/>
    <w:rsid w:val="007B6E39"/>
    <w:rsid w:val="007B6F2C"/>
    <w:rsid w:val="007B77BE"/>
    <w:rsid w:val="007B7883"/>
    <w:rsid w:val="007B7A90"/>
    <w:rsid w:val="007B7C81"/>
    <w:rsid w:val="007C055F"/>
    <w:rsid w:val="007C08A3"/>
    <w:rsid w:val="007C0ACB"/>
    <w:rsid w:val="007C144C"/>
    <w:rsid w:val="007C2F6A"/>
    <w:rsid w:val="007C3CE3"/>
    <w:rsid w:val="007C3DE0"/>
    <w:rsid w:val="007C4D0D"/>
    <w:rsid w:val="007C5128"/>
    <w:rsid w:val="007C55D4"/>
    <w:rsid w:val="007C58C0"/>
    <w:rsid w:val="007C5CD7"/>
    <w:rsid w:val="007C5F28"/>
    <w:rsid w:val="007C6B92"/>
    <w:rsid w:val="007C770C"/>
    <w:rsid w:val="007D0835"/>
    <w:rsid w:val="007D1060"/>
    <w:rsid w:val="007D1626"/>
    <w:rsid w:val="007D1B18"/>
    <w:rsid w:val="007D1BCF"/>
    <w:rsid w:val="007D1D44"/>
    <w:rsid w:val="007D1E8B"/>
    <w:rsid w:val="007D2AB0"/>
    <w:rsid w:val="007D2AE7"/>
    <w:rsid w:val="007D2B72"/>
    <w:rsid w:val="007D3A05"/>
    <w:rsid w:val="007D3E8F"/>
    <w:rsid w:val="007D4586"/>
    <w:rsid w:val="007D56A4"/>
    <w:rsid w:val="007D6148"/>
    <w:rsid w:val="007D698B"/>
    <w:rsid w:val="007D6D08"/>
    <w:rsid w:val="007D7128"/>
    <w:rsid w:val="007D71F0"/>
    <w:rsid w:val="007D75CF"/>
    <w:rsid w:val="007D7CA1"/>
    <w:rsid w:val="007E0AD4"/>
    <w:rsid w:val="007E1478"/>
    <w:rsid w:val="007E1A1B"/>
    <w:rsid w:val="007E1E3A"/>
    <w:rsid w:val="007E3150"/>
    <w:rsid w:val="007E3521"/>
    <w:rsid w:val="007E3D0F"/>
    <w:rsid w:val="007E4403"/>
    <w:rsid w:val="007E49B3"/>
    <w:rsid w:val="007E6A68"/>
    <w:rsid w:val="007E6AB5"/>
    <w:rsid w:val="007E6DC5"/>
    <w:rsid w:val="007F0347"/>
    <w:rsid w:val="007F0D97"/>
    <w:rsid w:val="007F1220"/>
    <w:rsid w:val="007F131B"/>
    <w:rsid w:val="007F1BC2"/>
    <w:rsid w:val="007F251C"/>
    <w:rsid w:val="007F287E"/>
    <w:rsid w:val="007F2CE5"/>
    <w:rsid w:val="007F3216"/>
    <w:rsid w:val="007F3D83"/>
    <w:rsid w:val="007F441A"/>
    <w:rsid w:val="007F4DD0"/>
    <w:rsid w:val="007F4EA9"/>
    <w:rsid w:val="007F50FE"/>
    <w:rsid w:val="007F56A5"/>
    <w:rsid w:val="007F58B4"/>
    <w:rsid w:val="007F6F8A"/>
    <w:rsid w:val="007F71CE"/>
    <w:rsid w:val="007F7C5C"/>
    <w:rsid w:val="0080029F"/>
    <w:rsid w:val="008002B8"/>
    <w:rsid w:val="00800943"/>
    <w:rsid w:val="00800CB3"/>
    <w:rsid w:val="00800E54"/>
    <w:rsid w:val="00800E5A"/>
    <w:rsid w:val="00800F40"/>
    <w:rsid w:val="00801211"/>
    <w:rsid w:val="00802022"/>
    <w:rsid w:val="00802246"/>
    <w:rsid w:val="008025DE"/>
    <w:rsid w:val="00802B24"/>
    <w:rsid w:val="00803333"/>
    <w:rsid w:val="00803F4B"/>
    <w:rsid w:val="00804409"/>
    <w:rsid w:val="008044BD"/>
    <w:rsid w:val="008059E7"/>
    <w:rsid w:val="00805E10"/>
    <w:rsid w:val="00806ACC"/>
    <w:rsid w:val="00806DE2"/>
    <w:rsid w:val="008073E1"/>
    <w:rsid w:val="0080775D"/>
    <w:rsid w:val="008077FF"/>
    <w:rsid w:val="00807A0E"/>
    <w:rsid w:val="00807E8A"/>
    <w:rsid w:val="00807EF8"/>
    <w:rsid w:val="0081029F"/>
    <w:rsid w:val="00810475"/>
    <w:rsid w:val="00810906"/>
    <w:rsid w:val="00810DFE"/>
    <w:rsid w:val="008118D4"/>
    <w:rsid w:val="008119A5"/>
    <w:rsid w:val="00813570"/>
    <w:rsid w:val="00813886"/>
    <w:rsid w:val="008139C5"/>
    <w:rsid w:val="008145A3"/>
    <w:rsid w:val="00814B09"/>
    <w:rsid w:val="00814B8D"/>
    <w:rsid w:val="0081512A"/>
    <w:rsid w:val="008158B9"/>
    <w:rsid w:val="00815EB8"/>
    <w:rsid w:val="00816491"/>
    <w:rsid w:val="00816499"/>
    <w:rsid w:val="00816783"/>
    <w:rsid w:val="00816CA2"/>
    <w:rsid w:val="00817299"/>
    <w:rsid w:val="008172A0"/>
    <w:rsid w:val="008175FD"/>
    <w:rsid w:val="00817A19"/>
    <w:rsid w:val="00817C4C"/>
    <w:rsid w:val="00820A28"/>
    <w:rsid w:val="0082167E"/>
    <w:rsid w:val="00821773"/>
    <w:rsid w:val="00821915"/>
    <w:rsid w:val="008228B9"/>
    <w:rsid w:val="00822959"/>
    <w:rsid w:val="00823192"/>
    <w:rsid w:val="00823C6D"/>
    <w:rsid w:val="00823F17"/>
    <w:rsid w:val="008246A1"/>
    <w:rsid w:val="0082525D"/>
    <w:rsid w:val="00825625"/>
    <w:rsid w:val="008262C7"/>
    <w:rsid w:val="008263A8"/>
    <w:rsid w:val="0082691A"/>
    <w:rsid w:val="00826A9A"/>
    <w:rsid w:val="00826CA6"/>
    <w:rsid w:val="00826FA7"/>
    <w:rsid w:val="00827499"/>
    <w:rsid w:val="00827AFE"/>
    <w:rsid w:val="00827D9C"/>
    <w:rsid w:val="00830033"/>
    <w:rsid w:val="008300C2"/>
    <w:rsid w:val="00830821"/>
    <w:rsid w:val="00830937"/>
    <w:rsid w:val="0083223F"/>
    <w:rsid w:val="008322D6"/>
    <w:rsid w:val="00832CBC"/>
    <w:rsid w:val="00832D7D"/>
    <w:rsid w:val="008337C9"/>
    <w:rsid w:val="00834503"/>
    <w:rsid w:val="00834605"/>
    <w:rsid w:val="00834E8C"/>
    <w:rsid w:val="00834F49"/>
    <w:rsid w:val="00835AFC"/>
    <w:rsid w:val="00835E9A"/>
    <w:rsid w:val="0083634D"/>
    <w:rsid w:val="00837F77"/>
    <w:rsid w:val="00840B0B"/>
    <w:rsid w:val="008416EF"/>
    <w:rsid w:val="00844D4D"/>
    <w:rsid w:val="008451E1"/>
    <w:rsid w:val="0084522A"/>
    <w:rsid w:val="0084529F"/>
    <w:rsid w:val="00845CFE"/>
    <w:rsid w:val="00845D2D"/>
    <w:rsid w:val="00845F72"/>
    <w:rsid w:val="00846AF6"/>
    <w:rsid w:val="00846E82"/>
    <w:rsid w:val="008470D3"/>
    <w:rsid w:val="00847D0D"/>
    <w:rsid w:val="00850943"/>
    <w:rsid w:val="0085188D"/>
    <w:rsid w:val="00851BD5"/>
    <w:rsid w:val="00851D45"/>
    <w:rsid w:val="0085219B"/>
    <w:rsid w:val="008526C4"/>
    <w:rsid w:val="00852824"/>
    <w:rsid w:val="00852892"/>
    <w:rsid w:val="00852EA6"/>
    <w:rsid w:val="00852EAF"/>
    <w:rsid w:val="0085306E"/>
    <w:rsid w:val="008531F8"/>
    <w:rsid w:val="00853768"/>
    <w:rsid w:val="00853C39"/>
    <w:rsid w:val="00854202"/>
    <w:rsid w:val="0085489A"/>
    <w:rsid w:val="00855A4A"/>
    <w:rsid w:val="00855B61"/>
    <w:rsid w:val="00855F40"/>
    <w:rsid w:val="00855FDD"/>
    <w:rsid w:val="00856BB1"/>
    <w:rsid w:val="00856FDC"/>
    <w:rsid w:val="008579F1"/>
    <w:rsid w:val="008603B0"/>
    <w:rsid w:val="00861188"/>
    <w:rsid w:val="0086121E"/>
    <w:rsid w:val="0086138B"/>
    <w:rsid w:val="00861993"/>
    <w:rsid w:val="00861D0E"/>
    <w:rsid w:val="00862096"/>
    <w:rsid w:val="00862BDF"/>
    <w:rsid w:val="008632F8"/>
    <w:rsid w:val="008637F3"/>
    <w:rsid w:val="008640F8"/>
    <w:rsid w:val="008641B8"/>
    <w:rsid w:val="00864250"/>
    <w:rsid w:val="00864B2F"/>
    <w:rsid w:val="00865538"/>
    <w:rsid w:val="00865A18"/>
    <w:rsid w:val="008665BD"/>
    <w:rsid w:val="0086760B"/>
    <w:rsid w:val="00870748"/>
    <w:rsid w:val="00870D22"/>
    <w:rsid w:val="00871B91"/>
    <w:rsid w:val="00871CF0"/>
    <w:rsid w:val="008725BA"/>
    <w:rsid w:val="0087268E"/>
    <w:rsid w:val="008735A9"/>
    <w:rsid w:val="00873663"/>
    <w:rsid w:val="00873EDE"/>
    <w:rsid w:val="00875ABA"/>
    <w:rsid w:val="00875CFB"/>
    <w:rsid w:val="00876D05"/>
    <w:rsid w:val="00877110"/>
    <w:rsid w:val="00877469"/>
    <w:rsid w:val="00877470"/>
    <w:rsid w:val="00880195"/>
    <w:rsid w:val="0088043C"/>
    <w:rsid w:val="00880628"/>
    <w:rsid w:val="008819AA"/>
    <w:rsid w:val="00882206"/>
    <w:rsid w:val="00882DCA"/>
    <w:rsid w:val="00883AB2"/>
    <w:rsid w:val="00883D2E"/>
    <w:rsid w:val="008840BF"/>
    <w:rsid w:val="008854DE"/>
    <w:rsid w:val="00885916"/>
    <w:rsid w:val="00885D9E"/>
    <w:rsid w:val="00885E2B"/>
    <w:rsid w:val="00885E4F"/>
    <w:rsid w:val="00886098"/>
    <w:rsid w:val="008868F6"/>
    <w:rsid w:val="00886B17"/>
    <w:rsid w:val="00886E4C"/>
    <w:rsid w:val="00890473"/>
    <w:rsid w:val="00890476"/>
    <w:rsid w:val="00890558"/>
    <w:rsid w:val="008906C9"/>
    <w:rsid w:val="00891F4A"/>
    <w:rsid w:val="00892051"/>
    <w:rsid w:val="008926BC"/>
    <w:rsid w:val="00892827"/>
    <w:rsid w:val="00892C7F"/>
    <w:rsid w:val="00892E4F"/>
    <w:rsid w:val="00893006"/>
    <w:rsid w:val="00893893"/>
    <w:rsid w:val="00893A39"/>
    <w:rsid w:val="00895558"/>
    <w:rsid w:val="0089572A"/>
    <w:rsid w:val="00896CE1"/>
    <w:rsid w:val="0089707B"/>
    <w:rsid w:val="008971E2"/>
    <w:rsid w:val="0089751B"/>
    <w:rsid w:val="00897A97"/>
    <w:rsid w:val="008A009F"/>
    <w:rsid w:val="008A0523"/>
    <w:rsid w:val="008A0AAA"/>
    <w:rsid w:val="008A199C"/>
    <w:rsid w:val="008A1FB5"/>
    <w:rsid w:val="008A2651"/>
    <w:rsid w:val="008A2700"/>
    <w:rsid w:val="008A2EF9"/>
    <w:rsid w:val="008A332E"/>
    <w:rsid w:val="008A33BF"/>
    <w:rsid w:val="008A356F"/>
    <w:rsid w:val="008A35DB"/>
    <w:rsid w:val="008A381E"/>
    <w:rsid w:val="008A411F"/>
    <w:rsid w:val="008A4387"/>
    <w:rsid w:val="008A4475"/>
    <w:rsid w:val="008A4885"/>
    <w:rsid w:val="008A5742"/>
    <w:rsid w:val="008A65A5"/>
    <w:rsid w:val="008A67A5"/>
    <w:rsid w:val="008A6865"/>
    <w:rsid w:val="008A7DE4"/>
    <w:rsid w:val="008B0036"/>
    <w:rsid w:val="008B016D"/>
    <w:rsid w:val="008B02BD"/>
    <w:rsid w:val="008B034F"/>
    <w:rsid w:val="008B154F"/>
    <w:rsid w:val="008B185E"/>
    <w:rsid w:val="008B1D01"/>
    <w:rsid w:val="008B28E2"/>
    <w:rsid w:val="008B2970"/>
    <w:rsid w:val="008B29AC"/>
    <w:rsid w:val="008B2DF5"/>
    <w:rsid w:val="008B2EC0"/>
    <w:rsid w:val="008B380E"/>
    <w:rsid w:val="008B3CBD"/>
    <w:rsid w:val="008B3DD4"/>
    <w:rsid w:val="008B405D"/>
    <w:rsid w:val="008B436A"/>
    <w:rsid w:val="008B4629"/>
    <w:rsid w:val="008B5E90"/>
    <w:rsid w:val="008B66AB"/>
    <w:rsid w:val="008B677D"/>
    <w:rsid w:val="008B69E2"/>
    <w:rsid w:val="008B6D17"/>
    <w:rsid w:val="008B728A"/>
    <w:rsid w:val="008C0573"/>
    <w:rsid w:val="008C074C"/>
    <w:rsid w:val="008C0AD9"/>
    <w:rsid w:val="008C0DD2"/>
    <w:rsid w:val="008C0EF6"/>
    <w:rsid w:val="008C156D"/>
    <w:rsid w:val="008C1683"/>
    <w:rsid w:val="008C1ADE"/>
    <w:rsid w:val="008C35A2"/>
    <w:rsid w:val="008C3A40"/>
    <w:rsid w:val="008C4D48"/>
    <w:rsid w:val="008C4DA7"/>
    <w:rsid w:val="008C4DC1"/>
    <w:rsid w:val="008C5738"/>
    <w:rsid w:val="008C5ECC"/>
    <w:rsid w:val="008C63A8"/>
    <w:rsid w:val="008C6AD7"/>
    <w:rsid w:val="008C72B3"/>
    <w:rsid w:val="008C7A77"/>
    <w:rsid w:val="008D04F0"/>
    <w:rsid w:val="008D1641"/>
    <w:rsid w:val="008D1AA8"/>
    <w:rsid w:val="008D28C1"/>
    <w:rsid w:val="008D2960"/>
    <w:rsid w:val="008D314A"/>
    <w:rsid w:val="008D3290"/>
    <w:rsid w:val="008D3949"/>
    <w:rsid w:val="008D396F"/>
    <w:rsid w:val="008D3C14"/>
    <w:rsid w:val="008D4B8E"/>
    <w:rsid w:val="008D6048"/>
    <w:rsid w:val="008D6131"/>
    <w:rsid w:val="008D6672"/>
    <w:rsid w:val="008D702D"/>
    <w:rsid w:val="008E0060"/>
    <w:rsid w:val="008E0083"/>
    <w:rsid w:val="008E07D4"/>
    <w:rsid w:val="008E118D"/>
    <w:rsid w:val="008E1640"/>
    <w:rsid w:val="008E1BDF"/>
    <w:rsid w:val="008E1F21"/>
    <w:rsid w:val="008E263F"/>
    <w:rsid w:val="008E2BEF"/>
    <w:rsid w:val="008E34A8"/>
    <w:rsid w:val="008E3C0B"/>
    <w:rsid w:val="008E5FA0"/>
    <w:rsid w:val="008E605E"/>
    <w:rsid w:val="008E662B"/>
    <w:rsid w:val="008E69F9"/>
    <w:rsid w:val="008E6A05"/>
    <w:rsid w:val="008E6E8C"/>
    <w:rsid w:val="008F09CE"/>
    <w:rsid w:val="008F0ED1"/>
    <w:rsid w:val="008F12E5"/>
    <w:rsid w:val="008F187C"/>
    <w:rsid w:val="008F2421"/>
    <w:rsid w:val="008F3500"/>
    <w:rsid w:val="008F3FAA"/>
    <w:rsid w:val="008F55BA"/>
    <w:rsid w:val="008F6575"/>
    <w:rsid w:val="008F78E9"/>
    <w:rsid w:val="008F7E9C"/>
    <w:rsid w:val="009004C3"/>
    <w:rsid w:val="0090086D"/>
    <w:rsid w:val="00901128"/>
    <w:rsid w:val="00901C14"/>
    <w:rsid w:val="00901D0D"/>
    <w:rsid w:val="009021CB"/>
    <w:rsid w:val="0090270F"/>
    <w:rsid w:val="009029BE"/>
    <w:rsid w:val="009032BA"/>
    <w:rsid w:val="00903DB8"/>
    <w:rsid w:val="00904073"/>
    <w:rsid w:val="00904943"/>
    <w:rsid w:val="0090515D"/>
    <w:rsid w:val="0090516C"/>
    <w:rsid w:val="009053E9"/>
    <w:rsid w:val="009055C7"/>
    <w:rsid w:val="00905E08"/>
    <w:rsid w:val="009067F8"/>
    <w:rsid w:val="009071FF"/>
    <w:rsid w:val="009075AD"/>
    <w:rsid w:val="00910530"/>
    <w:rsid w:val="00910953"/>
    <w:rsid w:val="00911B15"/>
    <w:rsid w:val="009120D3"/>
    <w:rsid w:val="00913134"/>
    <w:rsid w:val="00913747"/>
    <w:rsid w:val="009137EB"/>
    <w:rsid w:val="0091397B"/>
    <w:rsid w:val="00913EA1"/>
    <w:rsid w:val="00915589"/>
    <w:rsid w:val="00915E6D"/>
    <w:rsid w:val="009169F7"/>
    <w:rsid w:val="009179B8"/>
    <w:rsid w:val="00917BD2"/>
    <w:rsid w:val="00920085"/>
    <w:rsid w:val="0092062D"/>
    <w:rsid w:val="0092133B"/>
    <w:rsid w:val="00921BBC"/>
    <w:rsid w:val="0092216D"/>
    <w:rsid w:val="00923970"/>
    <w:rsid w:val="00924E3C"/>
    <w:rsid w:val="00925874"/>
    <w:rsid w:val="00926525"/>
    <w:rsid w:val="009269B9"/>
    <w:rsid w:val="009300F1"/>
    <w:rsid w:val="00930D28"/>
    <w:rsid w:val="0093187C"/>
    <w:rsid w:val="00931B2E"/>
    <w:rsid w:val="0093203C"/>
    <w:rsid w:val="009321FA"/>
    <w:rsid w:val="0093363E"/>
    <w:rsid w:val="0093370A"/>
    <w:rsid w:val="00933953"/>
    <w:rsid w:val="00933D27"/>
    <w:rsid w:val="00935879"/>
    <w:rsid w:val="00935880"/>
    <w:rsid w:val="00936417"/>
    <w:rsid w:val="00937C45"/>
    <w:rsid w:val="00937CDE"/>
    <w:rsid w:val="00937FF9"/>
    <w:rsid w:val="00941ABB"/>
    <w:rsid w:val="00941E1B"/>
    <w:rsid w:val="00941E94"/>
    <w:rsid w:val="00942450"/>
    <w:rsid w:val="00942A9B"/>
    <w:rsid w:val="00943895"/>
    <w:rsid w:val="009439EA"/>
    <w:rsid w:val="00943DD9"/>
    <w:rsid w:val="00944687"/>
    <w:rsid w:val="00944F4B"/>
    <w:rsid w:val="00945881"/>
    <w:rsid w:val="009458AF"/>
    <w:rsid w:val="009462F7"/>
    <w:rsid w:val="00947152"/>
    <w:rsid w:val="0095073E"/>
    <w:rsid w:val="00951304"/>
    <w:rsid w:val="00951E1D"/>
    <w:rsid w:val="009520B9"/>
    <w:rsid w:val="00952435"/>
    <w:rsid w:val="00953929"/>
    <w:rsid w:val="00953A3E"/>
    <w:rsid w:val="0095442F"/>
    <w:rsid w:val="00954B95"/>
    <w:rsid w:val="00955299"/>
    <w:rsid w:val="0095535B"/>
    <w:rsid w:val="00955817"/>
    <w:rsid w:val="00955A70"/>
    <w:rsid w:val="00955E5B"/>
    <w:rsid w:val="00955F0F"/>
    <w:rsid w:val="009569F0"/>
    <w:rsid w:val="00956C9E"/>
    <w:rsid w:val="00957401"/>
    <w:rsid w:val="00957DBD"/>
    <w:rsid w:val="00960F84"/>
    <w:rsid w:val="009612BB"/>
    <w:rsid w:val="00961445"/>
    <w:rsid w:val="00961AE8"/>
    <w:rsid w:val="00962340"/>
    <w:rsid w:val="00962FB3"/>
    <w:rsid w:val="0096319B"/>
    <w:rsid w:val="00964061"/>
    <w:rsid w:val="009640B5"/>
    <w:rsid w:val="009650AF"/>
    <w:rsid w:val="009655AF"/>
    <w:rsid w:val="00966CA0"/>
    <w:rsid w:val="009675FA"/>
    <w:rsid w:val="00970485"/>
    <w:rsid w:val="009707D7"/>
    <w:rsid w:val="00970818"/>
    <w:rsid w:val="00970889"/>
    <w:rsid w:val="0097096D"/>
    <w:rsid w:val="009709E7"/>
    <w:rsid w:val="00970C95"/>
    <w:rsid w:val="00970D69"/>
    <w:rsid w:val="009712B6"/>
    <w:rsid w:val="00972C38"/>
    <w:rsid w:val="0097323B"/>
    <w:rsid w:val="00973C45"/>
    <w:rsid w:val="00975D51"/>
    <w:rsid w:val="00975F27"/>
    <w:rsid w:val="00976578"/>
    <w:rsid w:val="0097778B"/>
    <w:rsid w:val="009803D2"/>
    <w:rsid w:val="009809BD"/>
    <w:rsid w:val="00980AF9"/>
    <w:rsid w:val="009822FE"/>
    <w:rsid w:val="00982865"/>
    <w:rsid w:val="00983462"/>
    <w:rsid w:val="009841A1"/>
    <w:rsid w:val="009841BB"/>
    <w:rsid w:val="009841EC"/>
    <w:rsid w:val="0098436B"/>
    <w:rsid w:val="00984D2C"/>
    <w:rsid w:val="009851D7"/>
    <w:rsid w:val="009856EE"/>
    <w:rsid w:val="00985D45"/>
    <w:rsid w:val="00985DB0"/>
    <w:rsid w:val="00985E89"/>
    <w:rsid w:val="00986E05"/>
    <w:rsid w:val="0098725B"/>
    <w:rsid w:val="00990106"/>
    <w:rsid w:val="009906A1"/>
    <w:rsid w:val="00990723"/>
    <w:rsid w:val="00990AB5"/>
    <w:rsid w:val="009916A2"/>
    <w:rsid w:val="00991720"/>
    <w:rsid w:val="00992514"/>
    <w:rsid w:val="0099251D"/>
    <w:rsid w:val="00992982"/>
    <w:rsid w:val="00992B66"/>
    <w:rsid w:val="00992BCA"/>
    <w:rsid w:val="00993F4E"/>
    <w:rsid w:val="00993FBA"/>
    <w:rsid w:val="009941B3"/>
    <w:rsid w:val="009949AB"/>
    <w:rsid w:val="00995A3E"/>
    <w:rsid w:val="00995C04"/>
    <w:rsid w:val="009962C4"/>
    <w:rsid w:val="00996609"/>
    <w:rsid w:val="00996D23"/>
    <w:rsid w:val="009A0930"/>
    <w:rsid w:val="009A152A"/>
    <w:rsid w:val="009A1852"/>
    <w:rsid w:val="009A2636"/>
    <w:rsid w:val="009A2A89"/>
    <w:rsid w:val="009A2D40"/>
    <w:rsid w:val="009A337B"/>
    <w:rsid w:val="009A3D9B"/>
    <w:rsid w:val="009A3E23"/>
    <w:rsid w:val="009A4646"/>
    <w:rsid w:val="009A4703"/>
    <w:rsid w:val="009A4D66"/>
    <w:rsid w:val="009A5CAF"/>
    <w:rsid w:val="009A5F01"/>
    <w:rsid w:val="009A5F24"/>
    <w:rsid w:val="009A5F7C"/>
    <w:rsid w:val="009A6255"/>
    <w:rsid w:val="009A630A"/>
    <w:rsid w:val="009A6345"/>
    <w:rsid w:val="009A6AEE"/>
    <w:rsid w:val="009A6FEF"/>
    <w:rsid w:val="009A7216"/>
    <w:rsid w:val="009A72C7"/>
    <w:rsid w:val="009A73DE"/>
    <w:rsid w:val="009A7BA4"/>
    <w:rsid w:val="009A7F19"/>
    <w:rsid w:val="009B0710"/>
    <w:rsid w:val="009B11AD"/>
    <w:rsid w:val="009B1EEE"/>
    <w:rsid w:val="009B2A05"/>
    <w:rsid w:val="009B3A0C"/>
    <w:rsid w:val="009B4517"/>
    <w:rsid w:val="009B47DA"/>
    <w:rsid w:val="009B4E69"/>
    <w:rsid w:val="009B4EA5"/>
    <w:rsid w:val="009B5451"/>
    <w:rsid w:val="009B62E5"/>
    <w:rsid w:val="009B631E"/>
    <w:rsid w:val="009B6758"/>
    <w:rsid w:val="009B79D5"/>
    <w:rsid w:val="009B7E9A"/>
    <w:rsid w:val="009C0B38"/>
    <w:rsid w:val="009C0E44"/>
    <w:rsid w:val="009C1414"/>
    <w:rsid w:val="009C14D1"/>
    <w:rsid w:val="009C1C29"/>
    <w:rsid w:val="009C1ECD"/>
    <w:rsid w:val="009C1F0E"/>
    <w:rsid w:val="009C21CC"/>
    <w:rsid w:val="009C2617"/>
    <w:rsid w:val="009C30B0"/>
    <w:rsid w:val="009C3E2F"/>
    <w:rsid w:val="009C453E"/>
    <w:rsid w:val="009C4E1F"/>
    <w:rsid w:val="009C5446"/>
    <w:rsid w:val="009C55E1"/>
    <w:rsid w:val="009C5687"/>
    <w:rsid w:val="009C5A62"/>
    <w:rsid w:val="009C74E8"/>
    <w:rsid w:val="009C7513"/>
    <w:rsid w:val="009C78FF"/>
    <w:rsid w:val="009C7CE7"/>
    <w:rsid w:val="009C7D65"/>
    <w:rsid w:val="009C7E2F"/>
    <w:rsid w:val="009D0A25"/>
    <w:rsid w:val="009D1260"/>
    <w:rsid w:val="009D1806"/>
    <w:rsid w:val="009D204B"/>
    <w:rsid w:val="009D2621"/>
    <w:rsid w:val="009D2C87"/>
    <w:rsid w:val="009D3187"/>
    <w:rsid w:val="009D3404"/>
    <w:rsid w:val="009D3998"/>
    <w:rsid w:val="009D4602"/>
    <w:rsid w:val="009D4722"/>
    <w:rsid w:val="009D51A8"/>
    <w:rsid w:val="009D5224"/>
    <w:rsid w:val="009D609D"/>
    <w:rsid w:val="009D64AF"/>
    <w:rsid w:val="009D7138"/>
    <w:rsid w:val="009D772B"/>
    <w:rsid w:val="009D79B3"/>
    <w:rsid w:val="009E094D"/>
    <w:rsid w:val="009E100F"/>
    <w:rsid w:val="009E239E"/>
    <w:rsid w:val="009E2530"/>
    <w:rsid w:val="009E256F"/>
    <w:rsid w:val="009E2C2A"/>
    <w:rsid w:val="009E3564"/>
    <w:rsid w:val="009E3F6E"/>
    <w:rsid w:val="009E4A71"/>
    <w:rsid w:val="009E4FB4"/>
    <w:rsid w:val="009E5145"/>
    <w:rsid w:val="009E5764"/>
    <w:rsid w:val="009E5BD0"/>
    <w:rsid w:val="009E5F6E"/>
    <w:rsid w:val="009E6304"/>
    <w:rsid w:val="009E63C2"/>
    <w:rsid w:val="009E6787"/>
    <w:rsid w:val="009E6814"/>
    <w:rsid w:val="009E73ED"/>
    <w:rsid w:val="009F0C0A"/>
    <w:rsid w:val="009F1897"/>
    <w:rsid w:val="009F2F74"/>
    <w:rsid w:val="009F3B16"/>
    <w:rsid w:val="009F3F64"/>
    <w:rsid w:val="009F4D49"/>
    <w:rsid w:val="009F50DF"/>
    <w:rsid w:val="009F59DF"/>
    <w:rsid w:val="009F65DE"/>
    <w:rsid w:val="009F68E3"/>
    <w:rsid w:val="009F6B61"/>
    <w:rsid w:val="009F717E"/>
    <w:rsid w:val="009F7196"/>
    <w:rsid w:val="009F75E5"/>
    <w:rsid w:val="009F75E7"/>
    <w:rsid w:val="009F761B"/>
    <w:rsid w:val="009F7E73"/>
    <w:rsid w:val="009F7EB8"/>
    <w:rsid w:val="00A01242"/>
    <w:rsid w:val="00A0191B"/>
    <w:rsid w:val="00A01C54"/>
    <w:rsid w:val="00A0206C"/>
    <w:rsid w:val="00A0218D"/>
    <w:rsid w:val="00A02364"/>
    <w:rsid w:val="00A02694"/>
    <w:rsid w:val="00A0344A"/>
    <w:rsid w:val="00A044FB"/>
    <w:rsid w:val="00A045F5"/>
    <w:rsid w:val="00A05E33"/>
    <w:rsid w:val="00A05E41"/>
    <w:rsid w:val="00A06131"/>
    <w:rsid w:val="00A06DE0"/>
    <w:rsid w:val="00A10518"/>
    <w:rsid w:val="00A107DA"/>
    <w:rsid w:val="00A114F3"/>
    <w:rsid w:val="00A11585"/>
    <w:rsid w:val="00A11E28"/>
    <w:rsid w:val="00A125C5"/>
    <w:rsid w:val="00A1294B"/>
    <w:rsid w:val="00A12D5C"/>
    <w:rsid w:val="00A133BD"/>
    <w:rsid w:val="00A1395B"/>
    <w:rsid w:val="00A14262"/>
    <w:rsid w:val="00A1430F"/>
    <w:rsid w:val="00A1554D"/>
    <w:rsid w:val="00A156E3"/>
    <w:rsid w:val="00A171D7"/>
    <w:rsid w:val="00A17B3B"/>
    <w:rsid w:val="00A20107"/>
    <w:rsid w:val="00A20443"/>
    <w:rsid w:val="00A21C98"/>
    <w:rsid w:val="00A22B89"/>
    <w:rsid w:val="00A22FC4"/>
    <w:rsid w:val="00A24042"/>
    <w:rsid w:val="00A24E54"/>
    <w:rsid w:val="00A24EBB"/>
    <w:rsid w:val="00A251B0"/>
    <w:rsid w:val="00A25393"/>
    <w:rsid w:val="00A2547E"/>
    <w:rsid w:val="00A25501"/>
    <w:rsid w:val="00A25694"/>
    <w:rsid w:val="00A259D3"/>
    <w:rsid w:val="00A25CB6"/>
    <w:rsid w:val="00A26882"/>
    <w:rsid w:val="00A273F3"/>
    <w:rsid w:val="00A27980"/>
    <w:rsid w:val="00A27C33"/>
    <w:rsid w:val="00A27D41"/>
    <w:rsid w:val="00A3061A"/>
    <w:rsid w:val="00A30ABE"/>
    <w:rsid w:val="00A30C4D"/>
    <w:rsid w:val="00A30D2B"/>
    <w:rsid w:val="00A310E0"/>
    <w:rsid w:val="00A318BA"/>
    <w:rsid w:val="00A33D80"/>
    <w:rsid w:val="00A33F66"/>
    <w:rsid w:val="00A3459B"/>
    <w:rsid w:val="00A34775"/>
    <w:rsid w:val="00A3528C"/>
    <w:rsid w:val="00A35592"/>
    <w:rsid w:val="00A35848"/>
    <w:rsid w:val="00A361D6"/>
    <w:rsid w:val="00A376DA"/>
    <w:rsid w:val="00A37D1D"/>
    <w:rsid w:val="00A40220"/>
    <w:rsid w:val="00A402C3"/>
    <w:rsid w:val="00A40A82"/>
    <w:rsid w:val="00A40C44"/>
    <w:rsid w:val="00A40C9E"/>
    <w:rsid w:val="00A41043"/>
    <w:rsid w:val="00A4105E"/>
    <w:rsid w:val="00A4136D"/>
    <w:rsid w:val="00A4139E"/>
    <w:rsid w:val="00A41E13"/>
    <w:rsid w:val="00A44A19"/>
    <w:rsid w:val="00A46341"/>
    <w:rsid w:val="00A46869"/>
    <w:rsid w:val="00A46C7F"/>
    <w:rsid w:val="00A47284"/>
    <w:rsid w:val="00A472E7"/>
    <w:rsid w:val="00A5039D"/>
    <w:rsid w:val="00A5126F"/>
    <w:rsid w:val="00A51358"/>
    <w:rsid w:val="00A51DA7"/>
    <w:rsid w:val="00A51FA5"/>
    <w:rsid w:val="00A52748"/>
    <w:rsid w:val="00A52885"/>
    <w:rsid w:val="00A53279"/>
    <w:rsid w:val="00A53AEB"/>
    <w:rsid w:val="00A53E5F"/>
    <w:rsid w:val="00A5423D"/>
    <w:rsid w:val="00A5463F"/>
    <w:rsid w:val="00A54768"/>
    <w:rsid w:val="00A54B6A"/>
    <w:rsid w:val="00A5581E"/>
    <w:rsid w:val="00A55EB6"/>
    <w:rsid w:val="00A5613C"/>
    <w:rsid w:val="00A56C05"/>
    <w:rsid w:val="00A57325"/>
    <w:rsid w:val="00A60639"/>
    <w:rsid w:val="00A6088C"/>
    <w:rsid w:val="00A60DF9"/>
    <w:rsid w:val="00A60E1C"/>
    <w:rsid w:val="00A60FDF"/>
    <w:rsid w:val="00A615DF"/>
    <w:rsid w:val="00A62D62"/>
    <w:rsid w:val="00A631BF"/>
    <w:rsid w:val="00A63A5B"/>
    <w:rsid w:val="00A6406E"/>
    <w:rsid w:val="00A643FC"/>
    <w:rsid w:val="00A64471"/>
    <w:rsid w:val="00A644E2"/>
    <w:rsid w:val="00A657F4"/>
    <w:rsid w:val="00A65DB6"/>
    <w:rsid w:val="00A65EE7"/>
    <w:rsid w:val="00A66202"/>
    <w:rsid w:val="00A6632F"/>
    <w:rsid w:val="00A6762E"/>
    <w:rsid w:val="00A67676"/>
    <w:rsid w:val="00A67FC7"/>
    <w:rsid w:val="00A70133"/>
    <w:rsid w:val="00A7050D"/>
    <w:rsid w:val="00A70924"/>
    <w:rsid w:val="00A71E4B"/>
    <w:rsid w:val="00A7257D"/>
    <w:rsid w:val="00A728A7"/>
    <w:rsid w:val="00A734E7"/>
    <w:rsid w:val="00A73E80"/>
    <w:rsid w:val="00A75689"/>
    <w:rsid w:val="00A75B44"/>
    <w:rsid w:val="00A75D76"/>
    <w:rsid w:val="00A75EAB"/>
    <w:rsid w:val="00A76587"/>
    <w:rsid w:val="00A76822"/>
    <w:rsid w:val="00A76829"/>
    <w:rsid w:val="00A77ECD"/>
    <w:rsid w:val="00A810F9"/>
    <w:rsid w:val="00A82573"/>
    <w:rsid w:val="00A82F45"/>
    <w:rsid w:val="00A82F82"/>
    <w:rsid w:val="00A834DA"/>
    <w:rsid w:val="00A83555"/>
    <w:rsid w:val="00A837FD"/>
    <w:rsid w:val="00A83F02"/>
    <w:rsid w:val="00A840BE"/>
    <w:rsid w:val="00A850DB"/>
    <w:rsid w:val="00A85ACF"/>
    <w:rsid w:val="00A85EAD"/>
    <w:rsid w:val="00A86494"/>
    <w:rsid w:val="00A865BE"/>
    <w:rsid w:val="00A8663D"/>
    <w:rsid w:val="00A876AC"/>
    <w:rsid w:val="00A8783C"/>
    <w:rsid w:val="00A87DD4"/>
    <w:rsid w:val="00A90075"/>
    <w:rsid w:val="00A926BA"/>
    <w:rsid w:val="00A92ACD"/>
    <w:rsid w:val="00A92C03"/>
    <w:rsid w:val="00A93A8C"/>
    <w:rsid w:val="00A93CBF"/>
    <w:rsid w:val="00A946F8"/>
    <w:rsid w:val="00A952CA"/>
    <w:rsid w:val="00A96474"/>
    <w:rsid w:val="00A96A77"/>
    <w:rsid w:val="00A96C70"/>
    <w:rsid w:val="00A96DB4"/>
    <w:rsid w:val="00A97A51"/>
    <w:rsid w:val="00A97C1D"/>
    <w:rsid w:val="00AA04EC"/>
    <w:rsid w:val="00AA141D"/>
    <w:rsid w:val="00AA1A56"/>
    <w:rsid w:val="00AA21AD"/>
    <w:rsid w:val="00AA2986"/>
    <w:rsid w:val="00AA2E3A"/>
    <w:rsid w:val="00AA3241"/>
    <w:rsid w:val="00AA3617"/>
    <w:rsid w:val="00AA36D3"/>
    <w:rsid w:val="00AA3716"/>
    <w:rsid w:val="00AA46E6"/>
    <w:rsid w:val="00AA4FFD"/>
    <w:rsid w:val="00AA52E1"/>
    <w:rsid w:val="00AA7275"/>
    <w:rsid w:val="00AB005E"/>
    <w:rsid w:val="00AB06C0"/>
    <w:rsid w:val="00AB0794"/>
    <w:rsid w:val="00AB11FD"/>
    <w:rsid w:val="00AB1F24"/>
    <w:rsid w:val="00AB25C6"/>
    <w:rsid w:val="00AB2B35"/>
    <w:rsid w:val="00AB3F2E"/>
    <w:rsid w:val="00AB4866"/>
    <w:rsid w:val="00AB4CBC"/>
    <w:rsid w:val="00AB4F70"/>
    <w:rsid w:val="00AB52E8"/>
    <w:rsid w:val="00AB5CE6"/>
    <w:rsid w:val="00AB5D62"/>
    <w:rsid w:val="00AB6043"/>
    <w:rsid w:val="00AB63C0"/>
    <w:rsid w:val="00AB7615"/>
    <w:rsid w:val="00AB78DB"/>
    <w:rsid w:val="00AC05AE"/>
    <w:rsid w:val="00AC0AA8"/>
    <w:rsid w:val="00AC132F"/>
    <w:rsid w:val="00AC1B2B"/>
    <w:rsid w:val="00AC1E69"/>
    <w:rsid w:val="00AC1FDC"/>
    <w:rsid w:val="00AC2ADD"/>
    <w:rsid w:val="00AC3159"/>
    <w:rsid w:val="00AC3390"/>
    <w:rsid w:val="00AC3431"/>
    <w:rsid w:val="00AC34B6"/>
    <w:rsid w:val="00AC3AE4"/>
    <w:rsid w:val="00AC4185"/>
    <w:rsid w:val="00AC55DA"/>
    <w:rsid w:val="00AC5C16"/>
    <w:rsid w:val="00AC5D03"/>
    <w:rsid w:val="00AC61E9"/>
    <w:rsid w:val="00AC6A1D"/>
    <w:rsid w:val="00AC773F"/>
    <w:rsid w:val="00AC77AA"/>
    <w:rsid w:val="00AD0173"/>
    <w:rsid w:val="00AD0B92"/>
    <w:rsid w:val="00AD0ED5"/>
    <w:rsid w:val="00AD1109"/>
    <w:rsid w:val="00AD1EDC"/>
    <w:rsid w:val="00AD2317"/>
    <w:rsid w:val="00AD2B74"/>
    <w:rsid w:val="00AD35BD"/>
    <w:rsid w:val="00AD3FC2"/>
    <w:rsid w:val="00AD5676"/>
    <w:rsid w:val="00AD5AC1"/>
    <w:rsid w:val="00AD6089"/>
    <w:rsid w:val="00AD6D64"/>
    <w:rsid w:val="00AD73E1"/>
    <w:rsid w:val="00AD7CEE"/>
    <w:rsid w:val="00AE04E3"/>
    <w:rsid w:val="00AE080B"/>
    <w:rsid w:val="00AE0C10"/>
    <w:rsid w:val="00AE1B61"/>
    <w:rsid w:val="00AE23EA"/>
    <w:rsid w:val="00AE245C"/>
    <w:rsid w:val="00AE2902"/>
    <w:rsid w:val="00AE2958"/>
    <w:rsid w:val="00AE2C12"/>
    <w:rsid w:val="00AE2D1C"/>
    <w:rsid w:val="00AE37BA"/>
    <w:rsid w:val="00AE3FE3"/>
    <w:rsid w:val="00AE5121"/>
    <w:rsid w:val="00AE60A8"/>
    <w:rsid w:val="00AE6D01"/>
    <w:rsid w:val="00AE7C1A"/>
    <w:rsid w:val="00AE7FF1"/>
    <w:rsid w:val="00AF0484"/>
    <w:rsid w:val="00AF10C0"/>
    <w:rsid w:val="00AF2172"/>
    <w:rsid w:val="00AF27B3"/>
    <w:rsid w:val="00AF347F"/>
    <w:rsid w:val="00AF382C"/>
    <w:rsid w:val="00AF3FC6"/>
    <w:rsid w:val="00AF56B6"/>
    <w:rsid w:val="00AF577C"/>
    <w:rsid w:val="00AF5C69"/>
    <w:rsid w:val="00AF5FC7"/>
    <w:rsid w:val="00AF609E"/>
    <w:rsid w:val="00AF60F5"/>
    <w:rsid w:val="00AF63B8"/>
    <w:rsid w:val="00AF64B1"/>
    <w:rsid w:val="00AF6657"/>
    <w:rsid w:val="00AF6660"/>
    <w:rsid w:val="00AF66E2"/>
    <w:rsid w:val="00AF76C1"/>
    <w:rsid w:val="00AF7762"/>
    <w:rsid w:val="00AF7B29"/>
    <w:rsid w:val="00AF7F47"/>
    <w:rsid w:val="00B0042B"/>
    <w:rsid w:val="00B004BD"/>
    <w:rsid w:val="00B00C30"/>
    <w:rsid w:val="00B013A7"/>
    <w:rsid w:val="00B017CE"/>
    <w:rsid w:val="00B01D3F"/>
    <w:rsid w:val="00B025FD"/>
    <w:rsid w:val="00B026C5"/>
    <w:rsid w:val="00B0375E"/>
    <w:rsid w:val="00B037B4"/>
    <w:rsid w:val="00B038F8"/>
    <w:rsid w:val="00B03AE8"/>
    <w:rsid w:val="00B051C5"/>
    <w:rsid w:val="00B0563B"/>
    <w:rsid w:val="00B056ED"/>
    <w:rsid w:val="00B05AB4"/>
    <w:rsid w:val="00B060AB"/>
    <w:rsid w:val="00B064F3"/>
    <w:rsid w:val="00B067F9"/>
    <w:rsid w:val="00B10910"/>
    <w:rsid w:val="00B118E3"/>
    <w:rsid w:val="00B122A1"/>
    <w:rsid w:val="00B1279F"/>
    <w:rsid w:val="00B1322E"/>
    <w:rsid w:val="00B13857"/>
    <w:rsid w:val="00B13A1A"/>
    <w:rsid w:val="00B13F08"/>
    <w:rsid w:val="00B1415A"/>
    <w:rsid w:val="00B142DB"/>
    <w:rsid w:val="00B1442F"/>
    <w:rsid w:val="00B14D34"/>
    <w:rsid w:val="00B15119"/>
    <w:rsid w:val="00B156F3"/>
    <w:rsid w:val="00B16189"/>
    <w:rsid w:val="00B1662D"/>
    <w:rsid w:val="00B17141"/>
    <w:rsid w:val="00B17385"/>
    <w:rsid w:val="00B2013C"/>
    <w:rsid w:val="00B22C93"/>
    <w:rsid w:val="00B22DEC"/>
    <w:rsid w:val="00B231E2"/>
    <w:rsid w:val="00B23F92"/>
    <w:rsid w:val="00B2443D"/>
    <w:rsid w:val="00B2519B"/>
    <w:rsid w:val="00B257E8"/>
    <w:rsid w:val="00B25E27"/>
    <w:rsid w:val="00B277B1"/>
    <w:rsid w:val="00B30144"/>
    <w:rsid w:val="00B30177"/>
    <w:rsid w:val="00B30643"/>
    <w:rsid w:val="00B30751"/>
    <w:rsid w:val="00B309C9"/>
    <w:rsid w:val="00B30B8F"/>
    <w:rsid w:val="00B312F0"/>
    <w:rsid w:val="00B31575"/>
    <w:rsid w:val="00B31973"/>
    <w:rsid w:val="00B31AD0"/>
    <w:rsid w:val="00B31E42"/>
    <w:rsid w:val="00B32110"/>
    <w:rsid w:val="00B3388C"/>
    <w:rsid w:val="00B34105"/>
    <w:rsid w:val="00B344CA"/>
    <w:rsid w:val="00B34B5D"/>
    <w:rsid w:val="00B350CF"/>
    <w:rsid w:val="00B3623A"/>
    <w:rsid w:val="00B37B50"/>
    <w:rsid w:val="00B37DD5"/>
    <w:rsid w:val="00B404C7"/>
    <w:rsid w:val="00B41002"/>
    <w:rsid w:val="00B4294E"/>
    <w:rsid w:val="00B42D4D"/>
    <w:rsid w:val="00B431FD"/>
    <w:rsid w:val="00B445E2"/>
    <w:rsid w:val="00B44EBD"/>
    <w:rsid w:val="00B4581F"/>
    <w:rsid w:val="00B46699"/>
    <w:rsid w:val="00B46A39"/>
    <w:rsid w:val="00B50CAA"/>
    <w:rsid w:val="00B523FE"/>
    <w:rsid w:val="00B525D3"/>
    <w:rsid w:val="00B53219"/>
    <w:rsid w:val="00B5375A"/>
    <w:rsid w:val="00B53E5E"/>
    <w:rsid w:val="00B54509"/>
    <w:rsid w:val="00B54C06"/>
    <w:rsid w:val="00B54FD1"/>
    <w:rsid w:val="00B55EEE"/>
    <w:rsid w:val="00B57035"/>
    <w:rsid w:val="00B609D6"/>
    <w:rsid w:val="00B60F0C"/>
    <w:rsid w:val="00B624A7"/>
    <w:rsid w:val="00B627A7"/>
    <w:rsid w:val="00B62DDC"/>
    <w:rsid w:val="00B6371D"/>
    <w:rsid w:val="00B63D60"/>
    <w:rsid w:val="00B641C4"/>
    <w:rsid w:val="00B64425"/>
    <w:rsid w:val="00B6443A"/>
    <w:rsid w:val="00B6493C"/>
    <w:rsid w:val="00B64AE8"/>
    <w:rsid w:val="00B64EE3"/>
    <w:rsid w:val="00B657DE"/>
    <w:rsid w:val="00B65FAA"/>
    <w:rsid w:val="00B65FF6"/>
    <w:rsid w:val="00B668E5"/>
    <w:rsid w:val="00B67C32"/>
    <w:rsid w:val="00B67D66"/>
    <w:rsid w:val="00B67DC1"/>
    <w:rsid w:val="00B702E1"/>
    <w:rsid w:val="00B708A8"/>
    <w:rsid w:val="00B70E74"/>
    <w:rsid w:val="00B71E0D"/>
    <w:rsid w:val="00B722C5"/>
    <w:rsid w:val="00B726DB"/>
    <w:rsid w:val="00B727D4"/>
    <w:rsid w:val="00B72985"/>
    <w:rsid w:val="00B72EB5"/>
    <w:rsid w:val="00B73984"/>
    <w:rsid w:val="00B7479B"/>
    <w:rsid w:val="00B74CC6"/>
    <w:rsid w:val="00B75213"/>
    <w:rsid w:val="00B7763C"/>
    <w:rsid w:val="00B77CEC"/>
    <w:rsid w:val="00B802E4"/>
    <w:rsid w:val="00B81427"/>
    <w:rsid w:val="00B81BEF"/>
    <w:rsid w:val="00B81D52"/>
    <w:rsid w:val="00B82337"/>
    <w:rsid w:val="00B8270F"/>
    <w:rsid w:val="00B8330B"/>
    <w:rsid w:val="00B8347E"/>
    <w:rsid w:val="00B835CF"/>
    <w:rsid w:val="00B83AFD"/>
    <w:rsid w:val="00B84223"/>
    <w:rsid w:val="00B8547D"/>
    <w:rsid w:val="00B85C3A"/>
    <w:rsid w:val="00B85F2C"/>
    <w:rsid w:val="00B86436"/>
    <w:rsid w:val="00B868CF"/>
    <w:rsid w:val="00B86982"/>
    <w:rsid w:val="00B90178"/>
    <w:rsid w:val="00B9055A"/>
    <w:rsid w:val="00B90E27"/>
    <w:rsid w:val="00B92EE1"/>
    <w:rsid w:val="00B92FB9"/>
    <w:rsid w:val="00B93218"/>
    <w:rsid w:val="00B94817"/>
    <w:rsid w:val="00B9564C"/>
    <w:rsid w:val="00B9655B"/>
    <w:rsid w:val="00B96D13"/>
    <w:rsid w:val="00B97ADA"/>
    <w:rsid w:val="00BA0115"/>
    <w:rsid w:val="00BA0847"/>
    <w:rsid w:val="00BA098B"/>
    <w:rsid w:val="00BA0DF4"/>
    <w:rsid w:val="00BA0E39"/>
    <w:rsid w:val="00BA0F5C"/>
    <w:rsid w:val="00BA1A9E"/>
    <w:rsid w:val="00BA1BBA"/>
    <w:rsid w:val="00BA2685"/>
    <w:rsid w:val="00BA328D"/>
    <w:rsid w:val="00BA3625"/>
    <w:rsid w:val="00BA386B"/>
    <w:rsid w:val="00BA3922"/>
    <w:rsid w:val="00BA3F90"/>
    <w:rsid w:val="00BA4D40"/>
    <w:rsid w:val="00BA5731"/>
    <w:rsid w:val="00BA5E18"/>
    <w:rsid w:val="00BA6472"/>
    <w:rsid w:val="00BA6500"/>
    <w:rsid w:val="00BA6F3B"/>
    <w:rsid w:val="00BA73D8"/>
    <w:rsid w:val="00BA73DA"/>
    <w:rsid w:val="00BA7D0C"/>
    <w:rsid w:val="00BA7D8A"/>
    <w:rsid w:val="00BA7F2A"/>
    <w:rsid w:val="00BB0659"/>
    <w:rsid w:val="00BB079D"/>
    <w:rsid w:val="00BB1171"/>
    <w:rsid w:val="00BB14C8"/>
    <w:rsid w:val="00BB17AC"/>
    <w:rsid w:val="00BB1CA5"/>
    <w:rsid w:val="00BB227B"/>
    <w:rsid w:val="00BB2445"/>
    <w:rsid w:val="00BB2A81"/>
    <w:rsid w:val="00BB2F98"/>
    <w:rsid w:val="00BB3E4D"/>
    <w:rsid w:val="00BB4446"/>
    <w:rsid w:val="00BB4B77"/>
    <w:rsid w:val="00BB4E32"/>
    <w:rsid w:val="00BB531A"/>
    <w:rsid w:val="00BB566C"/>
    <w:rsid w:val="00BB59F9"/>
    <w:rsid w:val="00BB64E3"/>
    <w:rsid w:val="00BB6C2A"/>
    <w:rsid w:val="00BB760F"/>
    <w:rsid w:val="00BC0F27"/>
    <w:rsid w:val="00BC10B1"/>
    <w:rsid w:val="00BC16D8"/>
    <w:rsid w:val="00BC2076"/>
    <w:rsid w:val="00BC226B"/>
    <w:rsid w:val="00BC293E"/>
    <w:rsid w:val="00BC2A27"/>
    <w:rsid w:val="00BC33B3"/>
    <w:rsid w:val="00BC3FAD"/>
    <w:rsid w:val="00BC415F"/>
    <w:rsid w:val="00BC4A80"/>
    <w:rsid w:val="00BC5F41"/>
    <w:rsid w:val="00BC664A"/>
    <w:rsid w:val="00BC749A"/>
    <w:rsid w:val="00BC76B5"/>
    <w:rsid w:val="00BC7A79"/>
    <w:rsid w:val="00BC7EE3"/>
    <w:rsid w:val="00BC7FC0"/>
    <w:rsid w:val="00BD072E"/>
    <w:rsid w:val="00BD142D"/>
    <w:rsid w:val="00BD21D7"/>
    <w:rsid w:val="00BD2E92"/>
    <w:rsid w:val="00BD3263"/>
    <w:rsid w:val="00BD3FFF"/>
    <w:rsid w:val="00BD40EA"/>
    <w:rsid w:val="00BD41B0"/>
    <w:rsid w:val="00BD4657"/>
    <w:rsid w:val="00BD5BCA"/>
    <w:rsid w:val="00BD5BCC"/>
    <w:rsid w:val="00BD613D"/>
    <w:rsid w:val="00BD62D3"/>
    <w:rsid w:val="00BD63A6"/>
    <w:rsid w:val="00BD69C3"/>
    <w:rsid w:val="00BD6BFA"/>
    <w:rsid w:val="00BD7099"/>
    <w:rsid w:val="00BD7840"/>
    <w:rsid w:val="00BD787C"/>
    <w:rsid w:val="00BD7D6F"/>
    <w:rsid w:val="00BE0BF1"/>
    <w:rsid w:val="00BE12F2"/>
    <w:rsid w:val="00BE1A91"/>
    <w:rsid w:val="00BE1B9A"/>
    <w:rsid w:val="00BE2A36"/>
    <w:rsid w:val="00BE2BA2"/>
    <w:rsid w:val="00BE40F1"/>
    <w:rsid w:val="00BE4447"/>
    <w:rsid w:val="00BE4DBB"/>
    <w:rsid w:val="00BE4FF4"/>
    <w:rsid w:val="00BE55E8"/>
    <w:rsid w:val="00BE5A4C"/>
    <w:rsid w:val="00BE5E75"/>
    <w:rsid w:val="00BE5EC3"/>
    <w:rsid w:val="00BE621A"/>
    <w:rsid w:val="00BE7D5D"/>
    <w:rsid w:val="00BF0058"/>
    <w:rsid w:val="00BF021A"/>
    <w:rsid w:val="00BF0505"/>
    <w:rsid w:val="00BF0901"/>
    <w:rsid w:val="00BF0E9B"/>
    <w:rsid w:val="00BF2D68"/>
    <w:rsid w:val="00BF2EDC"/>
    <w:rsid w:val="00BF2F62"/>
    <w:rsid w:val="00BF3252"/>
    <w:rsid w:val="00BF3453"/>
    <w:rsid w:val="00BF37E7"/>
    <w:rsid w:val="00BF3FE4"/>
    <w:rsid w:val="00BF597C"/>
    <w:rsid w:val="00BF5E17"/>
    <w:rsid w:val="00BF5ED2"/>
    <w:rsid w:val="00BF603F"/>
    <w:rsid w:val="00BF7195"/>
    <w:rsid w:val="00C018A2"/>
    <w:rsid w:val="00C01C6D"/>
    <w:rsid w:val="00C02A8B"/>
    <w:rsid w:val="00C03149"/>
    <w:rsid w:val="00C035C1"/>
    <w:rsid w:val="00C03CC2"/>
    <w:rsid w:val="00C047E6"/>
    <w:rsid w:val="00C048EC"/>
    <w:rsid w:val="00C04977"/>
    <w:rsid w:val="00C0553A"/>
    <w:rsid w:val="00C066D8"/>
    <w:rsid w:val="00C07284"/>
    <w:rsid w:val="00C10136"/>
    <w:rsid w:val="00C102BF"/>
    <w:rsid w:val="00C11714"/>
    <w:rsid w:val="00C1210F"/>
    <w:rsid w:val="00C12166"/>
    <w:rsid w:val="00C12269"/>
    <w:rsid w:val="00C124B4"/>
    <w:rsid w:val="00C1289D"/>
    <w:rsid w:val="00C12B04"/>
    <w:rsid w:val="00C13ABC"/>
    <w:rsid w:val="00C14856"/>
    <w:rsid w:val="00C14913"/>
    <w:rsid w:val="00C14FD3"/>
    <w:rsid w:val="00C15179"/>
    <w:rsid w:val="00C16C19"/>
    <w:rsid w:val="00C16D08"/>
    <w:rsid w:val="00C16E78"/>
    <w:rsid w:val="00C205BE"/>
    <w:rsid w:val="00C20CEF"/>
    <w:rsid w:val="00C2162B"/>
    <w:rsid w:val="00C2264F"/>
    <w:rsid w:val="00C22BB1"/>
    <w:rsid w:val="00C230D1"/>
    <w:rsid w:val="00C23206"/>
    <w:rsid w:val="00C2346D"/>
    <w:rsid w:val="00C2376F"/>
    <w:rsid w:val="00C239AB"/>
    <w:rsid w:val="00C244D2"/>
    <w:rsid w:val="00C24CE0"/>
    <w:rsid w:val="00C24E56"/>
    <w:rsid w:val="00C24E69"/>
    <w:rsid w:val="00C250D5"/>
    <w:rsid w:val="00C2527E"/>
    <w:rsid w:val="00C25727"/>
    <w:rsid w:val="00C26185"/>
    <w:rsid w:val="00C2682F"/>
    <w:rsid w:val="00C26BA0"/>
    <w:rsid w:val="00C26CF2"/>
    <w:rsid w:val="00C3021B"/>
    <w:rsid w:val="00C30644"/>
    <w:rsid w:val="00C30710"/>
    <w:rsid w:val="00C309D5"/>
    <w:rsid w:val="00C30ECD"/>
    <w:rsid w:val="00C314DF"/>
    <w:rsid w:val="00C31CD0"/>
    <w:rsid w:val="00C323A7"/>
    <w:rsid w:val="00C324FB"/>
    <w:rsid w:val="00C3288B"/>
    <w:rsid w:val="00C3288D"/>
    <w:rsid w:val="00C328F0"/>
    <w:rsid w:val="00C32B0F"/>
    <w:rsid w:val="00C32C86"/>
    <w:rsid w:val="00C33230"/>
    <w:rsid w:val="00C33551"/>
    <w:rsid w:val="00C34638"/>
    <w:rsid w:val="00C34E7F"/>
    <w:rsid w:val="00C35519"/>
    <w:rsid w:val="00C35994"/>
    <w:rsid w:val="00C35C5A"/>
    <w:rsid w:val="00C35FD9"/>
    <w:rsid w:val="00C36082"/>
    <w:rsid w:val="00C361CD"/>
    <w:rsid w:val="00C36417"/>
    <w:rsid w:val="00C364FF"/>
    <w:rsid w:val="00C36561"/>
    <w:rsid w:val="00C37AA3"/>
    <w:rsid w:val="00C40009"/>
    <w:rsid w:val="00C4172C"/>
    <w:rsid w:val="00C4198B"/>
    <w:rsid w:val="00C41FF1"/>
    <w:rsid w:val="00C420BB"/>
    <w:rsid w:val="00C423E7"/>
    <w:rsid w:val="00C42489"/>
    <w:rsid w:val="00C42931"/>
    <w:rsid w:val="00C4324B"/>
    <w:rsid w:val="00C44731"/>
    <w:rsid w:val="00C452E2"/>
    <w:rsid w:val="00C463EA"/>
    <w:rsid w:val="00C47061"/>
    <w:rsid w:val="00C47F8D"/>
    <w:rsid w:val="00C5068D"/>
    <w:rsid w:val="00C50947"/>
    <w:rsid w:val="00C51587"/>
    <w:rsid w:val="00C517ED"/>
    <w:rsid w:val="00C51C35"/>
    <w:rsid w:val="00C52870"/>
    <w:rsid w:val="00C5316C"/>
    <w:rsid w:val="00C53742"/>
    <w:rsid w:val="00C5375B"/>
    <w:rsid w:val="00C53947"/>
    <w:rsid w:val="00C559D3"/>
    <w:rsid w:val="00C563CA"/>
    <w:rsid w:val="00C56CF5"/>
    <w:rsid w:val="00C57301"/>
    <w:rsid w:val="00C577FD"/>
    <w:rsid w:val="00C60DE3"/>
    <w:rsid w:val="00C61991"/>
    <w:rsid w:val="00C61B5D"/>
    <w:rsid w:val="00C62453"/>
    <w:rsid w:val="00C625FB"/>
    <w:rsid w:val="00C627FB"/>
    <w:rsid w:val="00C628C7"/>
    <w:rsid w:val="00C63F6D"/>
    <w:rsid w:val="00C63FBE"/>
    <w:rsid w:val="00C6607A"/>
    <w:rsid w:val="00C66407"/>
    <w:rsid w:val="00C66A34"/>
    <w:rsid w:val="00C66E21"/>
    <w:rsid w:val="00C676BD"/>
    <w:rsid w:val="00C67854"/>
    <w:rsid w:val="00C7026C"/>
    <w:rsid w:val="00C703E7"/>
    <w:rsid w:val="00C70FD9"/>
    <w:rsid w:val="00C7117E"/>
    <w:rsid w:val="00C7174F"/>
    <w:rsid w:val="00C71778"/>
    <w:rsid w:val="00C73381"/>
    <w:rsid w:val="00C73C90"/>
    <w:rsid w:val="00C73D8A"/>
    <w:rsid w:val="00C73E4E"/>
    <w:rsid w:val="00C73FAA"/>
    <w:rsid w:val="00C7413F"/>
    <w:rsid w:val="00C7462B"/>
    <w:rsid w:val="00C75BC9"/>
    <w:rsid w:val="00C75EE7"/>
    <w:rsid w:val="00C75F86"/>
    <w:rsid w:val="00C7715B"/>
    <w:rsid w:val="00C77867"/>
    <w:rsid w:val="00C807F3"/>
    <w:rsid w:val="00C81391"/>
    <w:rsid w:val="00C81F82"/>
    <w:rsid w:val="00C823E3"/>
    <w:rsid w:val="00C823ED"/>
    <w:rsid w:val="00C833AB"/>
    <w:rsid w:val="00C83DD8"/>
    <w:rsid w:val="00C84449"/>
    <w:rsid w:val="00C84DBE"/>
    <w:rsid w:val="00C8517A"/>
    <w:rsid w:val="00C854E4"/>
    <w:rsid w:val="00C85661"/>
    <w:rsid w:val="00C8595C"/>
    <w:rsid w:val="00C863CE"/>
    <w:rsid w:val="00C86DB7"/>
    <w:rsid w:val="00C87341"/>
    <w:rsid w:val="00C87390"/>
    <w:rsid w:val="00C87720"/>
    <w:rsid w:val="00C87796"/>
    <w:rsid w:val="00C87A16"/>
    <w:rsid w:val="00C87A83"/>
    <w:rsid w:val="00C87D5E"/>
    <w:rsid w:val="00C91D0C"/>
    <w:rsid w:val="00C92088"/>
    <w:rsid w:val="00C92898"/>
    <w:rsid w:val="00C92A59"/>
    <w:rsid w:val="00C92E5E"/>
    <w:rsid w:val="00C93100"/>
    <w:rsid w:val="00C93D92"/>
    <w:rsid w:val="00C941C9"/>
    <w:rsid w:val="00C94352"/>
    <w:rsid w:val="00C94660"/>
    <w:rsid w:val="00C9485F"/>
    <w:rsid w:val="00C94E7C"/>
    <w:rsid w:val="00C9508B"/>
    <w:rsid w:val="00C95B59"/>
    <w:rsid w:val="00C96349"/>
    <w:rsid w:val="00C96B2C"/>
    <w:rsid w:val="00C96FE9"/>
    <w:rsid w:val="00C97379"/>
    <w:rsid w:val="00CA094D"/>
    <w:rsid w:val="00CA0A96"/>
    <w:rsid w:val="00CA0A9E"/>
    <w:rsid w:val="00CA17AE"/>
    <w:rsid w:val="00CA243B"/>
    <w:rsid w:val="00CA2749"/>
    <w:rsid w:val="00CA27DA"/>
    <w:rsid w:val="00CA3CB9"/>
    <w:rsid w:val="00CA3DF1"/>
    <w:rsid w:val="00CA3E0D"/>
    <w:rsid w:val="00CA47EE"/>
    <w:rsid w:val="00CA4926"/>
    <w:rsid w:val="00CA4A02"/>
    <w:rsid w:val="00CA5BB5"/>
    <w:rsid w:val="00CA5CDC"/>
    <w:rsid w:val="00CA5E84"/>
    <w:rsid w:val="00CA5EDB"/>
    <w:rsid w:val="00CA5FF3"/>
    <w:rsid w:val="00CA7CDE"/>
    <w:rsid w:val="00CB007D"/>
    <w:rsid w:val="00CB0E6F"/>
    <w:rsid w:val="00CB108D"/>
    <w:rsid w:val="00CB1F2F"/>
    <w:rsid w:val="00CB23EA"/>
    <w:rsid w:val="00CB3375"/>
    <w:rsid w:val="00CB3728"/>
    <w:rsid w:val="00CB3935"/>
    <w:rsid w:val="00CB4460"/>
    <w:rsid w:val="00CB5492"/>
    <w:rsid w:val="00CB5D93"/>
    <w:rsid w:val="00CB5DA8"/>
    <w:rsid w:val="00CB6450"/>
    <w:rsid w:val="00CB64D8"/>
    <w:rsid w:val="00CB77FA"/>
    <w:rsid w:val="00CC064E"/>
    <w:rsid w:val="00CC0CFB"/>
    <w:rsid w:val="00CC14CC"/>
    <w:rsid w:val="00CC20BD"/>
    <w:rsid w:val="00CC22AD"/>
    <w:rsid w:val="00CC2647"/>
    <w:rsid w:val="00CC3C32"/>
    <w:rsid w:val="00CC3CD1"/>
    <w:rsid w:val="00CC44A9"/>
    <w:rsid w:val="00CC5726"/>
    <w:rsid w:val="00CC5D3E"/>
    <w:rsid w:val="00CC6492"/>
    <w:rsid w:val="00CC684A"/>
    <w:rsid w:val="00CC6898"/>
    <w:rsid w:val="00CC70AA"/>
    <w:rsid w:val="00CC797B"/>
    <w:rsid w:val="00CC7C21"/>
    <w:rsid w:val="00CD14E8"/>
    <w:rsid w:val="00CD1795"/>
    <w:rsid w:val="00CD1E8F"/>
    <w:rsid w:val="00CD2012"/>
    <w:rsid w:val="00CD3977"/>
    <w:rsid w:val="00CD4371"/>
    <w:rsid w:val="00CD479A"/>
    <w:rsid w:val="00CD48BB"/>
    <w:rsid w:val="00CD55A1"/>
    <w:rsid w:val="00CD5BA7"/>
    <w:rsid w:val="00CD60DA"/>
    <w:rsid w:val="00CD6927"/>
    <w:rsid w:val="00CD6DE4"/>
    <w:rsid w:val="00CD7062"/>
    <w:rsid w:val="00CD71EC"/>
    <w:rsid w:val="00CD7B0A"/>
    <w:rsid w:val="00CD7B54"/>
    <w:rsid w:val="00CD7D93"/>
    <w:rsid w:val="00CE0AC8"/>
    <w:rsid w:val="00CE0B26"/>
    <w:rsid w:val="00CE100E"/>
    <w:rsid w:val="00CE15AC"/>
    <w:rsid w:val="00CE1955"/>
    <w:rsid w:val="00CE1ADB"/>
    <w:rsid w:val="00CE1D76"/>
    <w:rsid w:val="00CE1E01"/>
    <w:rsid w:val="00CE31DC"/>
    <w:rsid w:val="00CE3648"/>
    <w:rsid w:val="00CE439B"/>
    <w:rsid w:val="00CE5120"/>
    <w:rsid w:val="00CE5B93"/>
    <w:rsid w:val="00CE5CD3"/>
    <w:rsid w:val="00CE61BA"/>
    <w:rsid w:val="00CE7514"/>
    <w:rsid w:val="00CE7E75"/>
    <w:rsid w:val="00CF14B9"/>
    <w:rsid w:val="00CF167A"/>
    <w:rsid w:val="00CF2CFD"/>
    <w:rsid w:val="00CF3F08"/>
    <w:rsid w:val="00CF45B8"/>
    <w:rsid w:val="00CF467B"/>
    <w:rsid w:val="00CF47E7"/>
    <w:rsid w:val="00CF4BC7"/>
    <w:rsid w:val="00CF4FA3"/>
    <w:rsid w:val="00CF531F"/>
    <w:rsid w:val="00CF66CD"/>
    <w:rsid w:val="00CF6BDB"/>
    <w:rsid w:val="00CF6C93"/>
    <w:rsid w:val="00CF760A"/>
    <w:rsid w:val="00D00709"/>
    <w:rsid w:val="00D00F6B"/>
    <w:rsid w:val="00D011CC"/>
    <w:rsid w:val="00D01FBB"/>
    <w:rsid w:val="00D02DF4"/>
    <w:rsid w:val="00D02EAC"/>
    <w:rsid w:val="00D0301F"/>
    <w:rsid w:val="00D03761"/>
    <w:rsid w:val="00D03A5C"/>
    <w:rsid w:val="00D03C59"/>
    <w:rsid w:val="00D0442D"/>
    <w:rsid w:val="00D0522F"/>
    <w:rsid w:val="00D05DAB"/>
    <w:rsid w:val="00D069D0"/>
    <w:rsid w:val="00D07775"/>
    <w:rsid w:val="00D07A12"/>
    <w:rsid w:val="00D07D49"/>
    <w:rsid w:val="00D10416"/>
    <w:rsid w:val="00D10C72"/>
    <w:rsid w:val="00D10C95"/>
    <w:rsid w:val="00D12A7A"/>
    <w:rsid w:val="00D12B45"/>
    <w:rsid w:val="00D12D9F"/>
    <w:rsid w:val="00D13150"/>
    <w:rsid w:val="00D131CC"/>
    <w:rsid w:val="00D13792"/>
    <w:rsid w:val="00D1391D"/>
    <w:rsid w:val="00D13E04"/>
    <w:rsid w:val="00D15998"/>
    <w:rsid w:val="00D16EFC"/>
    <w:rsid w:val="00D170CF"/>
    <w:rsid w:val="00D17577"/>
    <w:rsid w:val="00D17D0B"/>
    <w:rsid w:val="00D20C33"/>
    <w:rsid w:val="00D20E53"/>
    <w:rsid w:val="00D20FEB"/>
    <w:rsid w:val="00D22025"/>
    <w:rsid w:val="00D229EF"/>
    <w:rsid w:val="00D234FB"/>
    <w:rsid w:val="00D240A9"/>
    <w:rsid w:val="00D246A5"/>
    <w:rsid w:val="00D247F0"/>
    <w:rsid w:val="00D248DE"/>
    <w:rsid w:val="00D24987"/>
    <w:rsid w:val="00D252C7"/>
    <w:rsid w:val="00D257A8"/>
    <w:rsid w:val="00D25CA1"/>
    <w:rsid w:val="00D26251"/>
    <w:rsid w:val="00D2639A"/>
    <w:rsid w:val="00D265CD"/>
    <w:rsid w:val="00D26698"/>
    <w:rsid w:val="00D267CE"/>
    <w:rsid w:val="00D26A57"/>
    <w:rsid w:val="00D2745B"/>
    <w:rsid w:val="00D2773C"/>
    <w:rsid w:val="00D308AC"/>
    <w:rsid w:val="00D3096B"/>
    <w:rsid w:val="00D30A07"/>
    <w:rsid w:val="00D31C6A"/>
    <w:rsid w:val="00D3211D"/>
    <w:rsid w:val="00D321E9"/>
    <w:rsid w:val="00D332DB"/>
    <w:rsid w:val="00D33E84"/>
    <w:rsid w:val="00D33F5A"/>
    <w:rsid w:val="00D3402B"/>
    <w:rsid w:val="00D34389"/>
    <w:rsid w:val="00D348B5"/>
    <w:rsid w:val="00D35939"/>
    <w:rsid w:val="00D36A86"/>
    <w:rsid w:val="00D3709B"/>
    <w:rsid w:val="00D371CE"/>
    <w:rsid w:val="00D4031E"/>
    <w:rsid w:val="00D409E7"/>
    <w:rsid w:val="00D40CCD"/>
    <w:rsid w:val="00D41744"/>
    <w:rsid w:val="00D42C70"/>
    <w:rsid w:val="00D432F2"/>
    <w:rsid w:val="00D44291"/>
    <w:rsid w:val="00D45226"/>
    <w:rsid w:val="00D4523F"/>
    <w:rsid w:val="00D461C0"/>
    <w:rsid w:val="00D461D8"/>
    <w:rsid w:val="00D466D7"/>
    <w:rsid w:val="00D4769A"/>
    <w:rsid w:val="00D50040"/>
    <w:rsid w:val="00D50892"/>
    <w:rsid w:val="00D50AAD"/>
    <w:rsid w:val="00D51054"/>
    <w:rsid w:val="00D513F4"/>
    <w:rsid w:val="00D51B87"/>
    <w:rsid w:val="00D520CC"/>
    <w:rsid w:val="00D52391"/>
    <w:rsid w:val="00D5295E"/>
    <w:rsid w:val="00D52BA9"/>
    <w:rsid w:val="00D52F5C"/>
    <w:rsid w:val="00D534B9"/>
    <w:rsid w:val="00D538B5"/>
    <w:rsid w:val="00D53C95"/>
    <w:rsid w:val="00D547A1"/>
    <w:rsid w:val="00D54A51"/>
    <w:rsid w:val="00D54B83"/>
    <w:rsid w:val="00D5541B"/>
    <w:rsid w:val="00D5554F"/>
    <w:rsid w:val="00D55D8E"/>
    <w:rsid w:val="00D55DBE"/>
    <w:rsid w:val="00D56009"/>
    <w:rsid w:val="00D56FE5"/>
    <w:rsid w:val="00D5762F"/>
    <w:rsid w:val="00D5784C"/>
    <w:rsid w:val="00D57961"/>
    <w:rsid w:val="00D57A86"/>
    <w:rsid w:val="00D60084"/>
    <w:rsid w:val="00D609F9"/>
    <w:rsid w:val="00D60AAC"/>
    <w:rsid w:val="00D613C4"/>
    <w:rsid w:val="00D61DCD"/>
    <w:rsid w:val="00D62092"/>
    <w:rsid w:val="00D62626"/>
    <w:rsid w:val="00D62678"/>
    <w:rsid w:val="00D629DB"/>
    <w:rsid w:val="00D63733"/>
    <w:rsid w:val="00D63B39"/>
    <w:rsid w:val="00D646DA"/>
    <w:rsid w:val="00D64A83"/>
    <w:rsid w:val="00D64C47"/>
    <w:rsid w:val="00D64CDA"/>
    <w:rsid w:val="00D65041"/>
    <w:rsid w:val="00D65107"/>
    <w:rsid w:val="00D65A89"/>
    <w:rsid w:val="00D65F02"/>
    <w:rsid w:val="00D6660B"/>
    <w:rsid w:val="00D6787A"/>
    <w:rsid w:val="00D7079F"/>
    <w:rsid w:val="00D70909"/>
    <w:rsid w:val="00D709F4"/>
    <w:rsid w:val="00D70F4F"/>
    <w:rsid w:val="00D710A0"/>
    <w:rsid w:val="00D71907"/>
    <w:rsid w:val="00D71A18"/>
    <w:rsid w:val="00D71CA9"/>
    <w:rsid w:val="00D7269F"/>
    <w:rsid w:val="00D73242"/>
    <w:rsid w:val="00D7394F"/>
    <w:rsid w:val="00D73CB9"/>
    <w:rsid w:val="00D7430D"/>
    <w:rsid w:val="00D74641"/>
    <w:rsid w:val="00D74808"/>
    <w:rsid w:val="00D74AC1"/>
    <w:rsid w:val="00D754C7"/>
    <w:rsid w:val="00D7567C"/>
    <w:rsid w:val="00D7572A"/>
    <w:rsid w:val="00D75733"/>
    <w:rsid w:val="00D758EF"/>
    <w:rsid w:val="00D75999"/>
    <w:rsid w:val="00D75D48"/>
    <w:rsid w:val="00D7692E"/>
    <w:rsid w:val="00D7707E"/>
    <w:rsid w:val="00D77330"/>
    <w:rsid w:val="00D77886"/>
    <w:rsid w:val="00D80170"/>
    <w:rsid w:val="00D81195"/>
    <w:rsid w:val="00D81B3E"/>
    <w:rsid w:val="00D81E38"/>
    <w:rsid w:val="00D82921"/>
    <w:rsid w:val="00D82EAF"/>
    <w:rsid w:val="00D82F31"/>
    <w:rsid w:val="00D83768"/>
    <w:rsid w:val="00D83949"/>
    <w:rsid w:val="00D83CAA"/>
    <w:rsid w:val="00D83F72"/>
    <w:rsid w:val="00D843BC"/>
    <w:rsid w:val="00D85024"/>
    <w:rsid w:val="00D8542D"/>
    <w:rsid w:val="00D86512"/>
    <w:rsid w:val="00D8670D"/>
    <w:rsid w:val="00D86848"/>
    <w:rsid w:val="00D872A7"/>
    <w:rsid w:val="00D87D7F"/>
    <w:rsid w:val="00D87EC1"/>
    <w:rsid w:val="00D91653"/>
    <w:rsid w:val="00D925CB"/>
    <w:rsid w:val="00D92E05"/>
    <w:rsid w:val="00D945C4"/>
    <w:rsid w:val="00D94651"/>
    <w:rsid w:val="00D947A4"/>
    <w:rsid w:val="00D95D11"/>
    <w:rsid w:val="00D95EEF"/>
    <w:rsid w:val="00D9613D"/>
    <w:rsid w:val="00D9710E"/>
    <w:rsid w:val="00DA021B"/>
    <w:rsid w:val="00DA0482"/>
    <w:rsid w:val="00DA058E"/>
    <w:rsid w:val="00DA05DE"/>
    <w:rsid w:val="00DA0A68"/>
    <w:rsid w:val="00DA2373"/>
    <w:rsid w:val="00DA2CF8"/>
    <w:rsid w:val="00DA4323"/>
    <w:rsid w:val="00DA43C6"/>
    <w:rsid w:val="00DA4B54"/>
    <w:rsid w:val="00DA4B5E"/>
    <w:rsid w:val="00DA4FFF"/>
    <w:rsid w:val="00DA5368"/>
    <w:rsid w:val="00DA54F0"/>
    <w:rsid w:val="00DA5732"/>
    <w:rsid w:val="00DA5E8A"/>
    <w:rsid w:val="00DA69E0"/>
    <w:rsid w:val="00DA6E19"/>
    <w:rsid w:val="00DB0ABD"/>
    <w:rsid w:val="00DB0D88"/>
    <w:rsid w:val="00DB20F5"/>
    <w:rsid w:val="00DB2226"/>
    <w:rsid w:val="00DB2AC7"/>
    <w:rsid w:val="00DB2BE7"/>
    <w:rsid w:val="00DB2CEC"/>
    <w:rsid w:val="00DB2E5F"/>
    <w:rsid w:val="00DB3288"/>
    <w:rsid w:val="00DB3C5E"/>
    <w:rsid w:val="00DB410F"/>
    <w:rsid w:val="00DB422A"/>
    <w:rsid w:val="00DB4815"/>
    <w:rsid w:val="00DB4ABF"/>
    <w:rsid w:val="00DB4AFB"/>
    <w:rsid w:val="00DB4B29"/>
    <w:rsid w:val="00DB5C68"/>
    <w:rsid w:val="00DB5F23"/>
    <w:rsid w:val="00DB62F4"/>
    <w:rsid w:val="00DB6381"/>
    <w:rsid w:val="00DB686B"/>
    <w:rsid w:val="00DB6AB8"/>
    <w:rsid w:val="00DB6DCA"/>
    <w:rsid w:val="00DB6F84"/>
    <w:rsid w:val="00DB7ED6"/>
    <w:rsid w:val="00DC0240"/>
    <w:rsid w:val="00DC0C7F"/>
    <w:rsid w:val="00DC0E57"/>
    <w:rsid w:val="00DC134D"/>
    <w:rsid w:val="00DC2333"/>
    <w:rsid w:val="00DC2911"/>
    <w:rsid w:val="00DC2B1F"/>
    <w:rsid w:val="00DC2C51"/>
    <w:rsid w:val="00DC31BC"/>
    <w:rsid w:val="00DC3C87"/>
    <w:rsid w:val="00DC41FE"/>
    <w:rsid w:val="00DC475C"/>
    <w:rsid w:val="00DC4811"/>
    <w:rsid w:val="00DC4D87"/>
    <w:rsid w:val="00DC4F48"/>
    <w:rsid w:val="00DC5EF5"/>
    <w:rsid w:val="00DC5FEE"/>
    <w:rsid w:val="00DC617A"/>
    <w:rsid w:val="00DC636B"/>
    <w:rsid w:val="00DC63C9"/>
    <w:rsid w:val="00DC6A71"/>
    <w:rsid w:val="00DC724D"/>
    <w:rsid w:val="00DC73FC"/>
    <w:rsid w:val="00DD0806"/>
    <w:rsid w:val="00DD0D90"/>
    <w:rsid w:val="00DD2E77"/>
    <w:rsid w:val="00DD34B8"/>
    <w:rsid w:val="00DD3DAB"/>
    <w:rsid w:val="00DD493D"/>
    <w:rsid w:val="00DD4C37"/>
    <w:rsid w:val="00DD50F6"/>
    <w:rsid w:val="00DD513D"/>
    <w:rsid w:val="00DD5481"/>
    <w:rsid w:val="00DD5D64"/>
    <w:rsid w:val="00DD617F"/>
    <w:rsid w:val="00DD644E"/>
    <w:rsid w:val="00DD64F4"/>
    <w:rsid w:val="00DD6EA1"/>
    <w:rsid w:val="00DD73A0"/>
    <w:rsid w:val="00DD7636"/>
    <w:rsid w:val="00DD7AD3"/>
    <w:rsid w:val="00DE02AB"/>
    <w:rsid w:val="00DE0ABD"/>
    <w:rsid w:val="00DE1252"/>
    <w:rsid w:val="00DE1648"/>
    <w:rsid w:val="00DE3499"/>
    <w:rsid w:val="00DE3910"/>
    <w:rsid w:val="00DE41FD"/>
    <w:rsid w:val="00DE5382"/>
    <w:rsid w:val="00DE540E"/>
    <w:rsid w:val="00DE5B46"/>
    <w:rsid w:val="00DE5F1F"/>
    <w:rsid w:val="00DE5FEF"/>
    <w:rsid w:val="00DE6B17"/>
    <w:rsid w:val="00DE6C7A"/>
    <w:rsid w:val="00DE7248"/>
    <w:rsid w:val="00DE7A48"/>
    <w:rsid w:val="00DE7F73"/>
    <w:rsid w:val="00DF09F6"/>
    <w:rsid w:val="00DF2D35"/>
    <w:rsid w:val="00DF368B"/>
    <w:rsid w:val="00DF4047"/>
    <w:rsid w:val="00DF493A"/>
    <w:rsid w:val="00DF49AB"/>
    <w:rsid w:val="00DF49EA"/>
    <w:rsid w:val="00DF4C1A"/>
    <w:rsid w:val="00DF4DF5"/>
    <w:rsid w:val="00DF5436"/>
    <w:rsid w:val="00DF5684"/>
    <w:rsid w:val="00E00295"/>
    <w:rsid w:val="00E004E2"/>
    <w:rsid w:val="00E00E1C"/>
    <w:rsid w:val="00E00FDD"/>
    <w:rsid w:val="00E015B8"/>
    <w:rsid w:val="00E01E04"/>
    <w:rsid w:val="00E023A0"/>
    <w:rsid w:val="00E0357D"/>
    <w:rsid w:val="00E0363B"/>
    <w:rsid w:val="00E0483A"/>
    <w:rsid w:val="00E0485F"/>
    <w:rsid w:val="00E04E5D"/>
    <w:rsid w:val="00E054DD"/>
    <w:rsid w:val="00E0556C"/>
    <w:rsid w:val="00E064CB"/>
    <w:rsid w:val="00E06B00"/>
    <w:rsid w:val="00E06D0D"/>
    <w:rsid w:val="00E0790A"/>
    <w:rsid w:val="00E07E6C"/>
    <w:rsid w:val="00E107D0"/>
    <w:rsid w:val="00E10917"/>
    <w:rsid w:val="00E10B11"/>
    <w:rsid w:val="00E1104A"/>
    <w:rsid w:val="00E114D5"/>
    <w:rsid w:val="00E11510"/>
    <w:rsid w:val="00E11CBC"/>
    <w:rsid w:val="00E12AAA"/>
    <w:rsid w:val="00E12D39"/>
    <w:rsid w:val="00E1304D"/>
    <w:rsid w:val="00E13189"/>
    <w:rsid w:val="00E13631"/>
    <w:rsid w:val="00E14969"/>
    <w:rsid w:val="00E14EE6"/>
    <w:rsid w:val="00E1557A"/>
    <w:rsid w:val="00E156C2"/>
    <w:rsid w:val="00E1607E"/>
    <w:rsid w:val="00E1679B"/>
    <w:rsid w:val="00E17B9D"/>
    <w:rsid w:val="00E17DEB"/>
    <w:rsid w:val="00E20421"/>
    <w:rsid w:val="00E20482"/>
    <w:rsid w:val="00E2074B"/>
    <w:rsid w:val="00E2098F"/>
    <w:rsid w:val="00E221BD"/>
    <w:rsid w:val="00E22502"/>
    <w:rsid w:val="00E22880"/>
    <w:rsid w:val="00E249E9"/>
    <w:rsid w:val="00E24EC2"/>
    <w:rsid w:val="00E24F9B"/>
    <w:rsid w:val="00E25590"/>
    <w:rsid w:val="00E25A56"/>
    <w:rsid w:val="00E26503"/>
    <w:rsid w:val="00E2663E"/>
    <w:rsid w:val="00E266AF"/>
    <w:rsid w:val="00E2700D"/>
    <w:rsid w:val="00E272DB"/>
    <w:rsid w:val="00E2741F"/>
    <w:rsid w:val="00E27CB4"/>
    <w:rsid w:val="00E301A5"/>
    <w:rsid w:val="00E308D3"/>
    <w:rsid w:val="00E31DC2"/>
    <w:rsid w:val="00E33060"/>
    <w:rsid w:val="00E33695"/>
    <w:rsid w:val="00E33C65"/>
    <w:rsid w:val="00E34DCE"/>
    <w:rsid w:val="00E35DF7"/>
    <w:rsid w:val="00E35E65"/>
    <w:rsid w:val="00E35E80"/>
    <w:rsid w:val="00E360AE"/>
    <w:rsid w:val="00E36177"/>
    <w:rsid w:val="00E364FD"/>
    <w:rsid w:val="00E369E0"/>
    <w:rsid w:val="00E36E04"/>
    <w:rsid w:val="00E36E69"/>
    <w:rsid w:val="00E3701C"/>
    <w:rsid w:val="00E37059"/>
    <w:rsid w:val="00E37C0E"/>
    <w:rsid w:val="00E37C5B"/>
    <w:rsid w:val="00E37C67"/>
    <w:rsid w:val="00E4051D"/>
    <w:rsid w:val="00E40E21"/>
    <w:rsid w:val="00E411DC"/>
    <w:rsid w:val="00E41D77"/>
    <w:rsid w:val="00E4202B"/>
    <w:rsid w:val="00E423F8"/>
    <w:rsid w:val="00E424FB"/>
    <w:rsid w:val="00E42772"/>
    <w:rsid w:val="00E4279D"/>
    <w:rsid w:val="00E438DB"/>
    <w:rsid w:val="00E43D72"/>
    <w:rsid w:val="00E449A3"/>
    <w:rsid w:val="00E44E26"/>
    <w:rsid w:val="00E464F1"/>
    <w:rsid w:val="00E46D5C"/>
    <w:rsid w:val="00E47092"/>
    <w:rsid w:val="00E47BD9"/>
    <w:rsid w:val="00E47D07"/>
    <w:rsid w:val="00E509E6"/>
    <w:rsid w:val="00E50F1C"/>
    <w:rsid w:val="00E51941"/>
    <w:rsid w:val="00E51EA1"/>
    <w:rsid w:val="00E52BC5"/>
    <w:rsid w:val="00E53729"/>
    <w:rsid w:val="00E54186"/>
    <w:rsid w:val="00E5539D"/>
    <w:rsid w:val="00E56714"/>
    <w:rsid w:val="00E56B8D"/>
    <w:rsid w:val="00E56F7E"/>
    <w:rsid w:val="00E6017C"/>
    <w:rsid w:val="00E6057A"/>
    <w:rsid w:val="00E62406"/>
    <w:rsid w:val="00E62466"/>
    <w:rsid w:val="00E626CA"/>
    <w:rsid w:val="00E62732"/>
    <w:rsid w:val="00E64CD8"/>
    <w:rsid w:val="00E64DB4"/>
    <w:rsid w:val="00E65F1C"/>
    <w:rsid w:val="00E6611D"/>
    <w:rsid w:val="00E66182"/>
    <w:rsid w:val="00E66A53"/>
    <w:rsid w:val="00E67741"/>
    <w:rsid w:val="00E70268"/>
    <w:rsid w:val="00E703FA"/>
    <w:rsid w:val="00E706CE"/>
    <w:rsid w:val="00E708A2"/>
    <w:rsid w:val="00E70B0E"/>
    <w:rsid w:val="00E70D0B"/>
    <w:rsid w:val="00E726EC"/>
    <w:rsid w:val="00E72FAD"/>
    <w:rsid w:val="00E7347C"/>
    <w:rsid w:val="00E73EE6"/>
    <w:rsid w:val="00E73F98"/>
    <w:rsid w:val="00E7441D"/>
    <w:rsid w:val="00E7493A"/>
    <w:rsid w:val="00E74E6C"/>
    <w:rsid w:val="00E75058"/>
    <w:rsid w:val="00E75917"/>
    <w:rsid w:val="00E75A9D"/>
    <w:rsid w:val="00E75A9E"/>
    <w:rsid w:val="00E77339"/>
    <w:rsid w:val="00E80263"/>
    <w:rsid w:val="00E80C37"/>
    <w:rsid w:val="00E81174"/>
    <w:rsid w:val="00E81231"/>
    <w:rsid w:val="00E83172"/>
    <w:rsid w:val="00E83242"/>
    <w:rsid w:val="00E84693"/>
    <w:rsid w:val="00E84B1B"/>
    <w:rsid w:val="00E850AA"/>
    <w:rsid w:val="00E8606D"/>
    <w:rsid w:val="00E86E71"/>
    <w:rsid w:val="00E87140"/>
    <w:rsid w:val="00E873AF"/>
    <w:rsid w:val="00E874EC"/>
    <w:rsid w:val="00E8763C"/>
    <w:rsid w:val="00E87736"/>
    <w:rsid w:val="00E9146A"/>
    <w:rsid w:val="00E917E8"/>
    <w:rsid w:val="00E921F8"/>
    <w:rsid w:val="00E922D0"/>
    <w:rsid w:val="00E925E9"/>
    <w:rsid w:val="00E927DD"/>
    <w:rsid w:val="00E9328B"/>
    <w:rsid w:val="00E9369D"/>
    <w:rsid w:val="00E936A7"/>
    <w:rsid w:val="00E9374D"/>
    <w:rsid w:val="00E9386F"/>
    <w:rsid w:val="00E942F3"/>
    <w:rsid w:val="00E94530"/>
    <w:rsid w:val="00E949AA"/>
    <w:rsid w:val="00E951FE"/>
    <w:rsid w:val="00E95328"/>
    <w:rsid w:val="00E95831"/>
    <w:rsid w:val="00E96388"/>
    <w:rsid w:val="00E967E9"/>
    <w:rsid w:val="00E976E3"/>
    <w:rsid w:val="00E979CA"/>
    <w:rsid w:val="00E97D0F"/>
    <w:rsid w:val="00E97D71"/>
    <w:rsid w:val="00EA0550"/>
    <w:rsid w:val="00EA0914"/>
    <w:rsid w:val="00EA0EE7"/>
    <w:rsid w:val="00EA0F34"/>
    <w:rsid w:val="00EA0FB6"/>
    <w:rsid w:val="00EA166B"/>
    <w:rsid w:val="00EA18F7"/>
    <w:rsid w:val="00EA1F6F"/>
    <w:rsid w:val="00EA32CB"/>
    <w:rsid w:val="00EA38C0"/>
    <w:rsid w:val="00EA39D8"/>
    <w:rsid w:val="00EA3E00"/>
    <w:rsid w:val="00EA4A8E"/>
    <w:rsid w:val="00EA5C0A"/>
    <w:rsid w:val="00EA63CC"/>
    <w:rsid w:val="00EA657E"/>
    <w:rsid w:val="00EA6B0C"/>
    <w:rsid w:val="00EA6EE1"/>
    <w:rsid w:val="00EA7556"/>
    <w:rsid w:val="00EA758C"/>
    <w:rsid w:val="00EA79BE"/>
    <w:rsid w:val="00EB00D8"/>
    <w:rsid w:val="00EB0330"/>
    <w:rsid w:val="00EB04F3"/>
    <w:rsid w:val="00EB1266"/>
    <w:rsid w:val="00EB14D8"/>
    <w:rsid w:val="00EB2E4C"/>
    <w:rsid w:val="00EB35EA"/>
    <w:rsid w:val="00EB391E"/>
    <w:rsid w:val="00EB395C"/>
    <w:rsid w:val="00EB4ADD"/>
    <w:rsid w:val="00EB5244"/>
    <w:rsid w:val="00EB6183"/>
    <w:rsid w:val="00EB6584"/>
    <w:rsid w:val="00EB6BE4"/>
    <w:rsid w:val="00EB76C1"/>
    <w:rsid w:val="00EC0199"/>
    <w:rsid w:val="00EC027E"/>
    <w:rsid w:val="00EC14AC"/>
    <w:rsid w:val="00EC210E"/>
    <w:rsid w:val="00EC2A92"/>
    <w:rsid w:val="00EC2D36"/>
    <w:rsid w:val="00EC2FA4"/>
    <w:rsid w:val="00EC47A9"/>
    <w:rsid w:val="00EC4A07"/>
    <w:rsid w:val="00EC4E94"/>
    <w:rsid w:val="00EC5308"/>
    <w:rsid w:val="00EC5F9D"/>
    <w:rsid w:val="00EC67B3"/>
    <w:rsid w:val="00EC6867"/>
    <w:rsid w:val="00EC6BFC"/>
    <w:rsid w:val="00EC6E4E"/>
    <w:rsid w:val="00EC798E"/>
    <w:rsid w:val="00EC7F05"/>
    <w:rsid w:val="00EC7FA9"/>
    <w:rsid w:val="00ED0FA8"/>
    <w:rsid w:val="00ED15C7"/>
    <w:rsid w:val="00ED1C6F"/>
    <w:rsid w:val="00ED1FB1"/>
    <w:rsid w:val="00ED2E45"/>
    <w:rsid w:val="00ED36E7"/>
    <w:rsid w:val="00ED415B"/>
    <w:rsid w:val="00ED43A8"/>
    <w:rsid w:val="00ED440E"/>
    <w:rsid w:val="00ED4841"/>
    <w:rsid w:val="00ED63DF"/>
    <w:rsid w:val="00ED6680"/>
    <w:rsid w:val="00ED68E3"/>
    <w:rsid w:val="00ED7E82"/>
    <w:rsid w:val="00EE0235"/>
    <w:rsid w:val="00EE0572"/>
    <w:rsid w:val="00EE0EAB"/>
    <w:rsid w:val="00EE168E"/>
    <w:rsid w:val="00EE1FC8"/>
    <w:rsid w:val="00EE30A3"/>
    <w:rsid w:val="00EE31BC"/>
    <w:rsid w:val="00EE3265"/>
    <w:rsid w:val="00EE3EC5"/>
    <w:rsid w:val="00EE41AB"/>
    <w:rsid w:val="00EE4284"/>
    <w:rsid w:val="00EE534C"/>
    <w:rsid w:val="00EE60A9"/>
    <w:rsid w:val="00EE64B2"/>
    <w:rsid w:val="00EE665B"/>
    <w:rsid w:val="00EE745B"/>
    <w:rsid w:val="00EE7476"/>
    <w:rsid w:val="00EF064A"/>
    <w:rsid w:val="00EF0932"/>
    <w:rsid w:val="00EF0A43"/>
    <w:rsid w:val="00EF0BC8"/>
    <w:rsid w:val="00EF0CAD"/>
    <w:rsid w:val="00EF0DA9"/>
    <w:rsid w:val="00EF1054"/>
    <w:rsid w:val="00EF1FAA"/>
    <w:rsid w:val="00EF2064"/>
    <w:rsid w:val="00EF222D"/>
    <w:rsid w:val="00EF2992"/>
    <w:rsid w:val="00EF29C7"/>
    <w:rsid w:val="00EF319C"/>
    <w:rsid w:val="00EF3A42"/>
    <w:rsid w:val="00EF3E1D"/>
    <w:rsid w:val="00EF40C4"/>
    <w:rsid w:val="00EF41E6"/>
    <w:rsid w:val="00EF467F"/>
    <w:rsid w:val="00EF5528"/>
    <w:rsid w:val="00EF5713"/>
    <w:rsid w:val="00EF598E"/>
    <w:rsid w:val="00EF650A"/>
    <w:rsid w:val="00EF6625"/>
    <w:rsid w:val="00EF6A8A"/>
    <w:rsid w:val="00EF704A"/>
    <w:rsid w:val="00EF74EA"/>
    <w:rsid w:val="00EF7D0F"/>
    <w:rsid w:val="00F004B7"/>
    <w:rsid w:val="00F009C4"/>
    <w:rsid w:val="00F00AE7"/>
    <w:rsid w:val="00F02B9F"/>
    <w:rsid w:val="00F02DFF"/>
    <w:rsid w:val="00F041E2"/>
    <w:rsid w:val="00F047F7"/>
    <w:rsid w:val="00F04BA0"/>
    <w:rsid w:val="00F04DBF"/>
    <w:rsid w:val="00F05170"/>
    <w:rsid w:val="00F05A48"/>
    <w:rsid w:val="00F05B9E"/>
    <w:rsid w:val="00F061E8"/>
    <w:rsid w:val="00F06247"/>
    <w:rsid w:val="00F0659A"/>
    <w:rsid w:val="00F06A27"/>
    <w:rsid w:val="00F07402"/>
    <w:rsid w:val="00F07512"/>
    <w:rsid w:val="00F1040A"/>
    <w:rsid w:val="00F10A50"/>
    <w:rsid w:val="00F11538"/>
    <w:rsid w:val="00F12618"/>
    <w:rsid w:val="00F12625"/>
    <w:rsid w:val="00F12B69"/>
    <w:rsid w:val="00F12BBF"/>
    <w:rsid w:val="00F13508"/>
    <w:rsid w:val="00F13E63"/>
    <w:rsid w:val="00F1409C"/>
    <w:rsid w:val="00F1427E"/>
    <w:rsid w:val="00F14743"/>
    <w:rsid w:val="00F14AAF"/>
    <w:rsid w:val="00F15CAF"/>
    <w:rsid w:val="00F15EA9"/>
    <w:rsid w:val="00F1677D"/>
    <w:rsid w:val="00F1696E"/>
    <w:rsid w:val="00F17321"/>
    <w:rsid w:val="00F17B40"/>
    <w:rsid w:val="00F2007C"/>
    <w:rsid w:val="00F20483"/>
    <w:rsid w:val="00F20A1A"/>
    <w:rsid w:val="00F21747"/>
    <w:rsid w:val="00F217A4"/>
    <w:rsid w:val="00F21A2A"/>
    <w:rsid w:val="00F22820"/>
    <w:rsid w:val="00F22999"/>
    <w:rsid w:val="00F22B21"/>
    <w:rsid w:val="00F22BDA"/>
    <w:rsid w:val="00F22C1D"/>
    <w:rsid w:val="00F22C36"/>
    <w:rsid w:val="00F22E73"/>
    <w:rsid w:val="00F23FC3"/>
    <w:rsid w:val="00F240BB"/>
    <w:rsid w:val="00F250D7"/>
    <w:rsid w:val="00F26549"/>
    <w:rsid w:val="00F2672B"/>
    <w:rsid w:val="00F27653"/>
    <w:rsid w:val="00F27BD3"/>
    <w:rsid w:val="00F30E9B"/>
    <w:rsid w:val="00F31906"/>
    <w:rsid w:val="00F33D56"/>
    <w:rsid w:val="00F34186"/>
    <w:rsid w:val="00F34905"/>
    <w:rsid w:val="00F34C1C"/>
    <w:rsid w:val="00F36458"/>
    <w:rsid w:val="00F3695D"/>
    <w:rsid w:val="00F37744"/>
    <w:rsid w:val="00F37E89"/>
    <w:rsid w:val="00F403DE"/>
    <w:rsid w:val="00F405FD"/>
    <w:rsid w:val="00F41508"/>
    <w:rsid w:val="00F4158C"/>
    <w:rsid w:val="00F42ECC"/>
    <w:rsid w:val="00F440B4"/>
    <w:rsid w:val="00F44421"/>
    <w:rsid w:val="00F45AAE"/>
    <w:rsid w:val="00F45DDA"/>
    <w:rsid w:val="00F46578"/>
    <w:rsid w:val="00F466F2"/>
    <w:rsid w:val="00F46724"/>
    <w:rsid w:val="00F46830"/>
    <w:rsid w:val="00F46D4D"/>
    <w:rsid w:val="00F476DB"/>
    <w:rsid w:val="00F47BC1"/>
    <w:rsid w:val="00F5051E"/>
    <w:rsid w:val="00F50827"/>
    <w:rsid w:val="00F50DA4"/>
    <w:rsid w:val="00F51461"/>
    <w:rsid w:val="00F52745"/>
    <w:rsid w:val="00F5321B"/>
    <w:rsid w:val="00F5449B"/>
    <w:rsid w:val="00F54807"/>
    <w:rsid w:val="00F54983"/>
    <w:rsid w:val="00F54AFA"/>
    <w:rsid w:val="00F551F8"/>
    <w:rsid w:val="00F5522B"/>
    <w:rsid w:val="00F55553"/>
    <w:rsid w:val="00F559A4"/>
    <w:rsid w:val="00F55AAB"/>
    <w:rsid w:val="00F55F76"/>
    <w:rsid w:val="00F5643E"/>
    <w:rsid w:val="00F56539"/>
    <w:rsid w:val="00F57157"/>
    <w:rsid w:val="00F57F1F"/>
    <w:rsid w:val="00F57FED"/>
    <w:rsid w:val="00F60EB5"/>
    <w:rsid w:val="00F60F4E"/>
    <w:rsid w:val="00F61631"/>
    <w:rsid w:val="00F61853"/>
    <w:rsid w:val="00F619DB"/>
    <w:rsid w:val="00F61F5F"/>
    <w:rsid w:val="00F62135"/>
    <w:rsid w:val="00F622DF"/>
    <w:rsid w:val="00F62BAF"/>
    <w:rsid w:val="00F62F72"/>
    <w:rsid w:val="00F63BD0"/>
    <w:rsid w:val="00F6453F"/>
    <w:rsid w:val="00F6463C"/>
    <w:rsid w:val="00F64958"/>
    <w:rsid w:val="00F65293"/>
    <w:rsid w:val="00F65E05"/>
    <w:rsid w:val="00F66C00"/>
    <w:rsid w:val="00F6754E"/>
    <w:rsid w:val="00F6774A"/>
    <w:rsid w:val="00F6776F"/>
    <w:rsid w:val="00F67909"/>
    <w:rsid w:val="00F67DFE"/>
    <w:rsid w:val="00F70062"/>
    <w:rsid w:val="00F70EB7"/>
    <w:rsid w:val="00F711BF"/>
    <w:rsid w:val="00F721D7"/>
    <w:rsid w:val="00F7224C"/>
    <w:rsid w:val="00F72A4B"/>
    <w:rsid w:val="00F737E2"/>
    <w:rsid w:val="00F745F6"/>
    <w:rsid w:val="00F74B9B"/>
    <w:rsid w:val="00F7531D"/>
    <w:rsid w:val="00F758C5"/>
    <w:rsid w:val="00F77132"/>
    <w:rsid w:val="00F77613"/>
    <w:rsid w:val="00F80FBF"/>
    <w:rsid w:val="00F81359"/>
    <w:rsid w:val="00F8154D"/>
    <w:rsid w:val="00F82B6F"/>
    <w:rsid w:val="00F83C86"/>
    <w:rsid w:val="00F84367"/>
    <w:rsid w:val="00F8465B"/>
    <w:rsid w:val="00F86481"/>
    <w:rsid w:val="00F866AF"/>
    <w:rsid w:val="00F871F0"/>
    <w:rsid w:val="00F8778C"/>
    <w:rsid w:val="00F87EA3"/>
    <w:rsid w:val="00F9064E"/>
    <w:rsid w:val="00F90896"/>
    <w:rsid w:val="00F908BC"/>
    <w:rsid w:val="00F90C02"/>
    <w:rsid w:val="00F90D3C"/>
    <w:rsid w:val="00F91619"/>
    <w:rsid w:val="00F9264C"/>
    <w:rsid w:val="00F93499"/>
    <w:rsid w:val="00F93C62"/>
    <w:rsid w:val="00F94405"/>
    <w:rsid w:val="00F94DFA"/>
    <w:rsid w:val="00F95448"/>
    <w:rsid w:val="00F97544"/>
    <w:rsid w:val="00F975DE"/>
    <w:rsid w:val="00FA08B7"/>
    <w:rsid w:val="00FA0BC9"/>
    <w:rsid w:val="00FA125C"/>
    <w:rsid w:val="00FA1CC8"/>
    <w:rsid w:val="00FA1D4A"/>
    <w:rsid w:val="00FA3523"/>
    <w:rsid w:val="00FA36F5"/>
    <w:rsid w:val="00FA3ADA"/>
    <w:rsid w:val="00FA46E8"/>
    <w:rsid w:val="00FA5985"/>
    <w:rsid w:val="00FA5FB5"/>
    <w:rsid w:val="00FA6572"/>
    <w:rsid w:val="00FA6C08"/>
    <w:rsid w:val="00FA6C44"/>
    <w:rsid w:val="00FA7772"/>
    <w:rsid w:val="00FB0966"/>
    <w:rsid w:val="00FB178A"/>
    <w:rsid w:val="00FB1790"/>
    <w:rsid w:val="00FB1B19"/>
    <w:rsid w:val="00FB1B92"/>
    <w:rsid w:val="00FB244C"/>
    <w:rsid w:val="00FB306C"/>
    <w:rsid w:val="00FB362E"/>
    <w:rsid w:val="00FB3955"/>
    <w:rsid w:val="00FB4260"/>
    <w:rsid w:val="00FB54A9"/>
    <w:rsid w:val="00FB56A9"/>
    <w:rsid w:val="00FB5ABD"/>
    <w:rsid w:val="00FB66E4"/>
    <w:rsid w:val="00FB753E"/>
    <w:rsid w:val="00FC083B"/>
    <w:rsid w:val="00FC1192"/>
    <w:rsid w:val="00FC1808"/>
    <w:rsid w:val="00FC2ECE"/>
    <w:rsid w:val="00FC2EE2"/>
    <w:rsid w:val="00FC2FE2"/>
    <w:rsid w:val="00FC31DC"/>
    <w:rsid w:val="00FC3381"/>
    <w:rsid w:val="00FC3440"/>
    <w:rsid w:val="00FC494E"/>
    <w:rsid w:val="00FC4B24"/>
    <w:rsid w:val="00FC4F54"/>
    <w:rsid w:val="00FC5982"/>
    <w:rsid w:val="00FC5BAB"/>
    <w:rsid w:val="00FC5BF1"/>
    <w:rsid w:val="00FC6F4E"/>
    <w:rsid w:val="00FC701D"/>
    <w:rsid w:val="00FC71AC"/>
    <w:rsid w:val="00FC7630"/>
    <w:rsid w:val="00FC79FC"/>
    <w:rsid w:val="00FD0625"/>
    <w:rsid w:val="00FD06A0"/>
    <w:rsid w:val="00FD1FCA"/>
    <w:rsid w:val="00FD3959"/>
    <w:rsid w:val="00FD4021"/>
    <w:rsid w:val="00FD4B9F"/>
    <w:rsid w:val="00FD4EEB"/>
    <w:rsid w:val="00FD5FA5"/>
    <w:rsid w:val="00FD6989"/>
    <w:rsid w:val="00FD6A3D"/>
    <w:rsid w:val="00FD7BB6"/>
    <w:rsid w:val="00FE000A"/>
    <w:rsid w:val="00FE031E"/>
    <w:rsid w:val="00FE1178"/>
    <w:rsid w:val="00FE1A2F"/>
    <w:rsid w:val="00FE1FB7"/>
    <w:rsid w:val="00FE22AA"/>
    <w:rsid w:val="00FE2518"/>
    <w:rsid w:val="00FE353F"/>
    <w:rsid w:val="00FE365E"/>
    <w:rsid w:val="00FE38F6"/>
    <w:rsid w:val="00FE4528"/>
    <w:rsid w:val="00FE4870"/>
    <w:rsid w:val="00FE502D"/>
    <w:rsid w:val="00FE5840"/>
    <w:rsid w:val="00FE6C6A"/>
    <w:rsid w:val="00FE771B"/>
    <w:rsid w:val="00FE79B3"/>
    <w:rsid w:val="00FF0913"/>
    <w:rsid w:val="00FF1328"/>
    <w:rsid w:val="00FF1EB0"/>
    <w:rsid w:val="00FF2A21"/>
    <w:rsid w:val="00FF3B7E"/>
    <w:rsid w:val="00FF4146"/>
    <w:rsid w:val="00FF4B5B"/>
    <w:rsid w:val="00FF53AC"/>
    <w:rsid w:val="00FF5C5B"/>
    <w:rsid w:val="00FF68BC"/>
    <w:rsid w:val="00FF69EF"/>
    <w:rsid w:val="00FF6D94"/>
    <w:rsid w:val="00FF6EFA"/>
    <w:rsid w:val="00FF782C"/>
    <w:rsid w:val="00FF7F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5:chartTrackingRefBased/>
  <w15:docId w15:val="{C4CD7B89-9C5B-493D-9117-AB640B41F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83D2E"/>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9A7216"/>
    <w:pPr>
      <w:keepNext/>
      <w:numPr>
        <w:numId w:val="38"/>
      </w:numPr>
      <w:spacing w:after="0" w:line="260" w:lineRule="atLeast"/>
      <w:outlineLvl w:val="0"/>
    </w:pPr>
    <w:rPr>
      <w:rFonts w:cs="Times New Roman"/>
      <w:b/>
      <w:color w:val="31849B"/>
      <w:sz w:val="20"/>
      <w:szCs w:val="20"/>
    </w:rPr>
  </w:style>
  <w:style w:type="paragraph" w:styleId="Naslov2">
    <w:name w:val="heading 2"/>
    <w:aliases w:val="hh2"/>
    <w:basedOn w:val="Navaden"/>
    <w:next w:val="Navaden"/>
    <w:link w:val="Naslov2Znak"/>
    <w:qFormat/>
    <w:rsid w:val="007175BF"/>
    <w:pPr>
      <w:keepNext/>
      <w:keepLines/>
      <w:numPr>
        <w:ilvl w:val="1"/>
        <w:numId w:val="35"/>
      </w:numPr>
      <w:spacing w:before="240" w:line="259" w:lineRule="auto"/>
      <w:ind w:left="1287" w:hanging="720"/>
      <w:outlineLvl w:val="1"/>
    </w:pPr>
    <w:rPr>
      <w:rFonts w:cs="Times New Roman"/>
      <w:b/>
      <w:color w:val="1F497D"/>
      <w:sz w:val="20"/>
      <w:lang w:val="x-none"/>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lang w:val="x-none"/>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lang w:val="x-none"/>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lang w:val="x-none"/>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7175BF"/>
    <w:rPr>
      <w:rFonts w:ascii="Arial" w:hAnsi="Arial"/>
      <w:b/>
      <w:color w:val="1F497D"/>
      <w:szCs w:val="22"/>
      <w:lang w:val="x-none" w:eastAsia="en-US"/>
    </w:rPr>
  </w:style>
  <w:style w:type="character" w:customStyle="1" w:styleId="Naslov3Znak">
    <w:name w:val="Naslov 3 Znak"/>
    <w:link w:val="Naslov3"/>
    <w:rsid w:val="00DC134D"/>
    <w:rPr>
      <w:rFonts w:ascii="Arial" w:hAnsi="Arial"/>
      <w:b/>
      <w:color w:val="008000"/>
      <w:sz w:val="22"/>
      <w:szCs w:val="22"/>
      <w:lang w:val="x-none" w:eastAsia="en-US"/>
    </w:rPr>
  </w:style>
  <w:style w:type="character" w:customStyle="1" w:styleId="Naslov4Znak">
    <w:name w:val="Naslov 4 Znak"/>
    <w:link w:val="Naslov4"/>
    <w:rsid w:val="008073E1"/>
    <w:rPr>
      <w:rFonts w:ascii="Arial" w:hAnsi="Arial"/>
      <w:b/>
      <w:i/>
      <w:sz w:val="22"/>
      <w:szCs w:val="22"/>
      <w:lang w:val="x-none" w:eastAsia="en-US"/>
    </w:rPr>
  </w:style>
  <w:style w:type="character" w:customStyle="1" w:styleId="Naslov5Znak">
    <w:name w:val="Naslov 5 Znak"/>
    <w:link w:val="Naslov5"/>
    <w:rsid w:val="008073E1"/>
    <w:rPr>
      <w:rFonts w:ascii="Arial" w:hAnsi="Arial"/>
      <w:sz w:val="22"/>
      <w:szCs w:val="22"/>
      <w:lang w:val="x-none" w:eastAsia="en-US"/>
    </w:rPr>
  </w:style>
  <w:style w:type="character" w:customStyle="1" w:styleId="Naslov6Znak">
    <w:name w:val="Naslov 6 Znak"/>
    <w:link w:val="Naslov6"/>
    <w:rsid w:val="008073E1"/>
    <w:rPr>
      <w:rFonts w:ascii="Arial" w:hAnsi="Arial"/>
      <w:i/>
      <w:sz w:val="22"/>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aliases w:val="NASLOV Znak,hh1 Znak"/>
    <w:link w:val="Naslov1"/>
    <w:rsid w:val="009A7216"/>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lang w:val="x-none"/>
    </w:rPr>
  </w:style>
  <w:style w:type="character" w:customStyle="1" w:styleId="PripombabesediloZnak">
    <w:name w:val="Pripomba – besedilo Znak"/>
    <w:link w:val="Pripombabesedilo1"/>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aliases w:val="IFZ f,Footnote,Fußnote,-E Fußnotentext,Fußnotentext Ursprung"/>
    <w:basedOn w:val="Navaden"/>
    <w:link w:val="Sprotnaopomba-besediloZnak"/>
    <w:rsid w:val="008073E1"/>
    <w:pPr>
      <w:spacing w:after="120"/>
    </w:pPr>
    <w:rPr>
      <w:rFonts w:ascii="ItalianGarmnd BT" w:hAnsi="ItalianGarmnd BT" w:cs="Times New Roman"/>
      <w:color w:val="000080"/>
      <w:sz w:val="20"/>
      <w:lang w:val="x-none"/>
    </w:rPr>
  </w:style>
  <w:style w:type="character" w:customStyle="1" w:styleId="Sprotnaopomba-besediloZnak">
    <w:name w:val="Sprotna opomba - besedilo Znak"/>
    <w:aliases w:val="IFZ f Znak,Footnote Znak,Fußnote Znak,-E Fußnotentext Znak,Fußnotentext Ursprung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sz w:val="2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lang w:val="x-none"/>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Footnote number,-E Fußnotenzeichen"/>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DB5F23"/>
    <w:pPr>
      <w:keepLines/>
      <w:numPr>
        <w:numId w:val="50"/>
      </w:numPr>
      <w:spacing w:after="0" w:line="260" w:lineRule="atLeast"/>
      <w:jc w:val="center"/>
    </w:pPr>
    <w:rPr>
      <w:bCs/>
      <w:sz w:val="20"/>
      <w:szCs w:val="20"/>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styleId="Pripombasklic">
    <w:name w:val="annotation reference"/>
    <w:aliases w:val="Komentar - sklic"/>
    <w:rsid w:val="00786C32"/>
    <w:rPr>
      <w:sz w:val="16"/>
      <w:szCs w:val="16"/>
    </w:rPr>
  </w:style>
  <w:style w:type="paragraph" w:styleId="Pripombabesedilo">
    <w:name w:val="annotation text"/>
    <w:aliases w:val="Komentar - besedilo"/>
    <w:basedOn w:val="Navaden"/>
    <w:link w:val="PripombabesediloZnak1"/>
    <w:rsid w:val="00786C32"/>
    <w:rPr>
      <w:rFonts w:cs="Times New Roman"/>
      <w:sz w:val="20"/>
      <w:szCs w:val="20"/>
    </w:rPr>
  </w:style>
  <w:style w:type="character" w:customStyle="1" w:styleId="PripombabesediloZnak1">
    <w:name w:val="Pripomba – besedilo Znak1"/>
    <w:aliases w:val="Komentar - besedilo Znak2"/>
    <w:link w:val="Pripombabesedilo"/>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uiPriority w:val="5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9"/>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link w:val="Odstavekseznama"/>
    <w:uiPriority w:val="34"/>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42"/>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45"/>
      </w:numPr>
      <w:spacing w:before="240" w:after="120" w:line="257" w:lineRule="auto"/>
      <w:jc w:val="left"/>
    </w:pPr>
    <w:rPr>
      <w:rFonts w:cs="Times New Roman"/>
      <w:b/>
      <w:bCs/>
      <w:sz w:val="20"/>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Telobesedila31">
    <w:name w:val="Telo besedila 31"/>
    <w:basedOn w:val="Navaden"/>
    <w:rsid w:val="00545A4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cs="Times New Roman"/>
      <w:sz w:val="24"/>
      <w:szCs w:val="20"/>
      <w:lang w:eastAsia="sl-SI"/>
    </w:rPr>
  </w:style>
  <w:style w:type="paragraph" w:customStyle="1" w:styleId="PN-besedilo">
    <w:name w:val="PN - besedilo"/>
    <w:basedOn w:val="Navaden"/>
    <w:link w:val="PN-besediloZnak"/>
    <w:rsid w:val="008E263F"/>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8E263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59919">
      <w:bodyDiv w:val="1"/>
      <w:marLeft w:val="0"/>
      <w:marRight w:val="0"/>
      <w:marTop w:val="0"/>
      <w:marBottom w:val="0"/>
      <w:divBdr>
        <w:top w:val="none" w:sz="0" w:space="0" w:color="auto"/>
        <w:left w:val="none" w:sz="0" w:space="0" w:color="auto"/>
        <w:bottom w:val="none" w:sz="0" w:space="0" w:color="auto"/>
        <w:right w:val="none" w:sz="0" w:space="0" w:color="auto"/>
      </w:divBdr>
    </w:div>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251817086">
      <w:bodyDiv w:val="1"/>
      <w:marLeft w:val="0"/>
      <w:marRight w:val="0"/>
      <w:marTop w:val="0"/>
      <w:marBottom w:val="0"/>
      <w:divBdr>
        <w:top w:val="none" w:sz="0" w:space="0" w:color="auto"/>
        <w:left w:val="none" w:sz="0" w:space="0" w:color="auto"/>
        <w:bottom w:val="none" w:sz="0" w:space="0" w:color="auto"/>
        <w:right w:val="none" w:sz="0" w:space="0" w:color="auto"/>
      </w:divBdr>
    </w:div>
    <w:div w:id="344945918">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01197164">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6363551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5481432">
      <w:bodyDiv w:val="1"/>
      <w:marLeft w:val="0"/>
      <w:marRight w:val="0"/>
      <w:marTop w:val="0"/>
      <w:marBottom w:val="0"/>
      <w:divBdr>
        <w:top w:val="none" w:sz="0" w:space="0" w:color="auto"/>
        <w:left w:val="none" w:sz="0" w:space="0" w:color="auto"/>
        <w:bottom w:val="none" w:sz="0" w:space="0" w:color="auto"/>
        <w:right w:val="none" w:sz="0" w:space="0" w:color="auto"/>
      </w:divBdr>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37408071">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16383095">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5424231">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31536157">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820262443">
      <w:bodyDiv w:val="1"/>
      <w:marLeft w:val="0"/>
      <w:marRight w:val="0"/>
      <w:marTop w:val="0"/>
      <w:marBottom w:val="0"/>
      <w:divBdr>
        <w:top w:val="none" w:sz="0" w:space="0" w:color="auto"/>
        <w:left w:val="none" w:sz="0" w:space="0" w:color="auto"/>
        <w:bottom w:val="none" w:sz="0" w:space="0" w:color="auto"/>
        <w:right w:val="none" w:sz="0" w:space="0" w:color="auto"/>
      </w:divBdr>
      <w:divsChild>
        <w:div w:id="332418316">
          <w:marLeft w:val="0"/>
          <w:marRight w:val="0"/>
          <w:marTop w:val="0"/>
          <w:marBottom w:val="0"/>
          <w:divBdr>
            <w:top w:val="none" w:sz="0" w:space="0" w:color="auto"/>
            <w:left w:val="none" w:sz="0" w:space="0" w:color="auto"/>
            <w:bottom w:val="none" w:sz="0" w:space="0" w:color="auto"/>
            <w:right w:val="none" w:sz="0" w:space="0" w:color="auto"/>
          </w:divBdr>
          <w:divsChild>
            <w:div w:id="1833443317">
              <w:marLeft w:val="0"/>
              <w:marRight w:val="0"/>
              <w:marTop w:val="100"/>
              <w:marBottom w:val="100"/>
              <w:divBdr>
                <w:top w:val="none" w:sz="0" w:space="0" w:color="auto"/>
                <w:left w:val="none" w:sz="0" w:space="0" w:color="auto"/>
                <w:bottom w:val="none" w:sz="0" w:space="0" w:color="auto"/>
                <w:right w:val="none" w:sz="0" w:space="0" w:color="auto"/>
              </w:divBdr>
              <w:divsChild>
                <w:div w:id="789519461">
                  <w:marLeft w:val="0"/>
                  <w:marRight w:val="0"/>
                  <w:marTop w:val="0"/>
                  <w:marBottom w:val="0"/>
                  <w:divBdr>
                    <w:top w:val="none" w:sz="0" w:space="0" w:color="auto"/>
                    <w:left w:val="none" w:sz="0" w:space="0" w:color="auto"/>
                    <w:bottom w:val="none" w:sz="0" w:space="0" w:color="auto"/>
                    <w:right w:val="none" w:sz="0" w:space="0" w:color="auto"/>
                  </w:divBdr>
                  <w:divsChild>
                    <w:div w:id="1132485413">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sChild>
                            <w:div w:id="1332637055">
                              <w:marLeft w:val="0"/>
                              <w:marRight w:val="0"/>
                              <w:marTop w:val="0"/>
                              <w:marBottom w:val="0"/>
                              <w:divBdr>
                                <w:top w:val="none" w:sz="0" w:space="0" w:color="auto"/>
                                <w:left w:val="none" w:sz="0" w:space="0" w:color="auto"/>
                                <w:bottom w:val="none" w:sz="0" w:space="0" w:color="auto"/>
                                <w:right w:val="none" w:sz="0" w:space="0" w:color="auto"/>
                              </w:divBdr>
                              <w:divsChild>
                                <w:div w:id="822158150">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1127822724">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3905343">
      <w:bodyDiv w:val="1"/>
      <w:marLeft w:val="0"/>
      <w:marRight w:val="0"/>
      <w:marTop w:val="0"/>
      <w:marBottom w:val="0"/>
      <w:divBdr>
        <w:top w:val="none" w:sz="0" w:space="0" w:color="auto"/>
        <w:left w:val="none" w:sz="0" w:space="0" w:color="auto"/>
        <w:bottom w:val="none" w:sz="0" w:space="0" w:color="auto"/>
        <w:right w:val="none" w:sz="0" w:space="0" w:color="auto"/>
      </w:divBdr>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1979676985">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zemljevid.najdi.si/" TargetMode="External"/><Relationship Id="rId39" Type="http://schemas.openxmlformats.org/officeDocument/2006/relationships/hyperlink" Target="http://zemljevid.najdi.si/" TargetMode="External"/><Relationship Id="rId21" Type="http://schemas.openxmlformats.org/officeDocument/2006/relationships/hyperlink" Target="http://zemljevid.najdi.si/" TargetMode="External"/><Relationship Id="rId34" Type="http://schemas.openxmlformats.org/officeDocument/2006/relationships/hyperlink" Target="http://zemljevid.najdi.si/" TargetMode="External"/><Relationship Id="rId42" Type="http://schemas.openxmlformats.org/officeDocument/2006/relationships/hyperlink" Target="http://zemljevid.najdi.si/" TargetMode="External"/><Relationship Id="rId47" Type="http://schemas.openxmlformats.org/officeDocument/2006/relationships/hyperlink" Target="http://zemljevid.najdi.si/" TargetMode="External"/><Relationship Id="rId50" Type="http://schemas.openxmlformats.org/officeDocument/2006/relationships/hyperlink" Target="http://zemljevid.najdi.si/" TargetMode="Externa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zemljevid.najdi.si/" TargetMode="External"/><Relationship Id="rId33" Type="http://schemas.openxmlformats.org/officeDocument/2006/relationships/hyperlink" Target="http://zemljevid.najdi.si/" TargetMode="External"/><Relationship Id="rId38" Type="http://schemas.openxmlformats.org/officeDocument/2006/relationships/hyperlink" Target="http://zemljevid.najdi.si/" TargetMode="External"/><Relationship Id="rId46" Type="http://schemas.openxmlformats.org/officeDocument/2006/relationships/hyperlink" Target="http://zemljevid.najdi.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avno_narocilo_podrobno.xhtml?zadevaId=13321" TargetMode="External"/><Relationship Id="rId20" Type="http://schemas.openxmlformats.org/officeDocument/2006/relationships/hyperlink" Target="http://zemljevid.najdi.si/" TargetMode="External"/><Relationship Id="rId29" Type="http://schemas.openxmlformats.org/officeDocument/2006/relationships/hyperlink" Target="http://zemljevid.najdi.si/" TargetMode="External"/><Relationship Id="rId41" Type="http://schemas.openxmlformats.org/officeDocument/2006/relationships/hyperlink" Target="http://zemljevid.najdi.si/"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zemljevid.najdi.si/" TargetMode="External"/><Relationship Id="rId32" Type="http://schemas.openxmlformats.org/officeDocument/2006/relationships/hyperlink" Target="http://zemljevid.najdi.si/" TargetMode="External"/><Relationship Id="rId37" Type="http://schemas.openxmlformats.org/officeDocument/2006/relationships/hyperlink" Target="http://zemljevid.najdi.si/" TargetMode="External"/><Relationship Id="rId40" Type="http://schemas.openxmlformats.org/officeDocument/2006/relationships/hyperlink" Target="http://zemljevid.najdi.si/" TargetMode="External"/><Relationship Id="rId45" Type="http://schemas.openxmlformats.org/officeDocument/2006/relationships/hyperlink" Target="http://zemljevid.najdi.si/" TargetMode="External"/><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zemljevid.najdi.si/" TargetMode="External"/><Relationship Id="rId28" Type="http://schemas.openxmlformats.org/officeDocument/2006/relationships/hyperlink" Target="http://zemljevid.najdi.si/" TargetMode="External"/><Relationship Id="rId36" Type="http://schemas.openxmlformats.org/officeDocument/2006/relationships/hyperlink" Target="http://zemljevid.najdi.si/" TargetMode="External"/><Relationship Id="rId49" Type="http://schemas.openxmlformats.org/officeDocument/2006/relationships/hyperlink" Target="http://zemljevid.najdi.si/" TargetMode="External"/><Relationship Id="rId10" Type="http://schemas.openxmlformats.org/officeDocument/2006/relationships/endnotes" Target="endnotes.xml"/><Relationship Id="rId19" Type="http://schemas.openxmlformats.org/officeDocument/2006/relationships/hyperlink" Target="http://zemljevid.najdi.si/" TargetMode="External"/><Relationship Id="rId31" Type="http://schemas.openxmlformats.org/officeDocument/2006/relationships/hyperlink" Target="http://zemljevid.najdi.si/" TargetMode="External"/><Relationship Id="rId44" Type="http://schemas.openxmlformats.org/officeDocument/2006/relationships/hyperlink" Target="http://zemljevid.najdi.si/" TargetMode="External"/><Relationship Id="rId52" Type="http://schemas.openxmlformats.org/officeDocument/2006/relationships/footer" Target="footer1.xml"/><Relationship Id="rId60"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zemljevid.najdi.si/" TargetMode="External"/><Relationship Id="rId27" Type="http://schemas.openxmlformats.org/officeDocument/2006/relationships/hyperlink" Target="http://zemljevid.najdi.si/" TargetMode="External"/><Relationship Id="rId30" Type="http://schemas.openxmlformats.org/officeDocument/2006/relationships/hyperlink" Target="http://zemljevid.najdi.si/" TargetMode="External"/><Relationship Id="rId35" Type="http://schemas.openxmlformats.org/officeDocument/2006/relationships/hyperlink" Target="http://zemljevid.najdi.si/" TargetMode="External"/><Relationship Id="rId43" Type="http://schemas.openxmlformats.org/officeDocument/2006/relationships/hyperlink" Target="http://zemljevid.najdi.si/" TargetMode="External"/><Relationship Id="rId48" Type="http://schemas.openxmlformats.org/officeDocument/2006/relationships/hyperlink" Target="http://zemljevid.najdi.si/"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zemljevid.najdi.si/" TargetMode="External"/><Relationship Id="rId3"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08D76-65D1-4EA3-9729-0078B8FC28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3.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49F3FF-C462-4BDF-B642-84C8E0D5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72</Pages>
  <Words>20122</Words>
  <Characters>125382</Characters>
  <Application>Microsoft Office Word</Application>
  <DocSecurity>0</DocSecurity>
  <Lines>1044</Lines>
  <Paragraphs>290</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145214</CharactersWithSpaces>
  <SharedDoc>false</SharedDoc>
  <HLinks>
    <vt:vector size="330" baseType="variant">
      <vt:variant>
        <vt:i4>8126506</vt:i4>
      </vt:variant>
      <vt:variant>
        <vt:i4>325</vt:i4>
      </vt:variant>
      <vt:variant>
        <vt:i4>0</vt:i4>
      </vt:variant>
      <vt:variant>
        <vt:i4>5</vt:i4>
      </vt:variant>
      <vt:variant>
        <vt:lpwstr>http://www.uradni-list.si/1/objava.jsp?sop=2017-01-3592</vt:lpwstr>
      </vt:variant>
      <vt:variant>
        <vt:lpwstr/>
      </vt:variant>
      <vt:variant>
        <vt:i4>7602217</vt:i4>
      </vt:variant>
      <vt:variant>
        <vt:i4>322</vt:i4>
      </vt:variant>
      <vt:variant>
        <vt:i4>0</vt:i4>
      </vt:variant>
      <vt:variant>
        <vt:i4>5</vt:i4>
      </vt:variant>
      <vt:variant>
        <vt:lpwstr>http://www.uradni-list.si/1/objava.jsp?sop=2015-01-2409</vt:lpwstr>
      </vt:variant>
      <vt:variant>
        <vt:lpwstr/>
      </vt:variant>
      <vt:variant>
        <vt:i4>8126506</vt:i4>
      </vt:variant>
      <vt:variant>
        <vt:i4>313</vt:i4>
      </vt:variant>
      <vt:variant>
        <vt:i4>0</vt:i4>
      </vt:variant>
      <vt:variant>
        <vt:i4>5</vt:i4>
      </vt:variant>
      <vt:variant>
        <vt:lpwstr>http://www.uradni-list.si/1/objava.jsp?sop=2017-01-3592</vt:lpwstr>
      </vt:variant>
      <vt:variant>
        <vt:lpwstr/>
      </vt:variant>
      <vt:variant>
        <vt:i4>852013</vt:i4>
      </vt:variant>
      <vt:variant>
        <vt:i4>280</vt:i4>
      </vt:variant>
      <vt:variant>
        <vt:i4>0</vt:i4>
      </vt:variant>
      <vt:variant>
        <vt:i4>5</vt:i4>
      </vt:variant>
      <vt:variant>
        <vt:lpwstr>http://www.mgrt.gov.si/si/delovna_podrocja/notranji_trg/nadzor_cen_naftnih_derivatov/cene_naftnih_derivatov/</vt:lpwstr>
      </vt:variant>
      <vt:variant>
        <vt:lpwstr/>
      </vt:variant>
      <vt:variant>
        <vt:i4>852013</vt:i4>
      </vt:variant>
      <vt:variant>
        <vt:i4>277</vt:i4>
      </vt:variant>
      <vt:variant>
        <vt:i4>0</vt:i4>
      </vt:variant>
      <vt:variant>
        <vt:i4>5</vt:i4>
      </vt:variant>
      <vt:variant>
        <vt:lpwstr>http://www.mgrt.gov.si/si/delovna_podrocja/notranji_trg/nadzor_cen_naftnih_derivatov/cene_naftnih_derivatov/</vt:lpwstr>
      </vt:variant>
      <vt:variant>
        <vt:lpwstr/>
      </vt:variant>
      <vt:variant>
        <vt:i4>1048588</vt:i4>
      </vt:variant>
      <vt:variant>
        <vt:i4>274</vt:i4>
      </vt:variant>
      <vt:variant>
        <vt:i4>0</vt:i4>
      </vt:variant>
      <vt:variant>
        <vt:i4>5</vt:i4>
      </vt:variant>
      <vt:variant>
        <vt:lpwstr>https://ejn.gov.si/mojejn</vt:lpwstr>
      </vt:variant>
      <vt:variant>
        <vt:lpwstr/>
      </vt:variant>
      <vt:variant>
        <vt:i4>5832830</vt:i4>
      </vt:variant>
      <vt:variant>
        <vt:i4>271</vt:i4>
      </vt:variant>
      <vt:variant>
        <vt:i4>0</vt:i4>
      </vt:variant>
      <vt:variant>
        <vt:i4>5</vt:i4>
      </vt:variant>
      <vt:variant>
        <vt:lpwstr>https://ejn.gov.si/ponudba/pages/aktualno/aktualno_javno_narocilo_podrobno.xhtml?zadevaId=6323</vt:lpwstr>
      </vt:variant>
      <vt:variant>
        <vt:lpwstr/>
      </vt:variant>
      <vt:variant>
        <vt:i4>7733356</vt:i4>
      </vt:variant>
      <vt:variant>
        <vt:i4>268</vt:i4>
      </vt:variant>
      <vt:variant>
        <vt:i4>0</vt:i4>
      </vt:variant>
      <vt:variant>
        <vt:i4>5</vt:i4>
      </vt:variant>
      <vt:variant>
        <vt:lpwstr>https://ejn.gov.si/eJN2</vt:lpwstr>
      </vt:variant>
      <vt:variant>
        <vt:lpwstr/>
      </vt:variant>
      <vt:variant>
        <vt:i4>7733356</vt:i4>
      </vt:variant>
      <vt:variant>
        <vt:i4>265</vt:i4>
      </vt:variant>
      <vt:variant>
        <vt:i4>0</vt:i4>
      </vt:variant>
      <vt:variant>
        <vt:i4>5</vt:i4>
      </vt:variant>
      <vt:variant>
        <vt:lpwstr>https://ejn.gov.si/eJN2</vt:lpwstr>
      </vt:variant>
      <vt:variant>
        <vt:lpwstr/>
      </vt:variant>
      <vt:variant>
        <vt:i4>7733356</vt:i4>
      </vt:variant>
      <vt:variant>
        <vt:i4>262</vt:i4>
      </vt:variant>
      <vt:variant>
        <vt:i4>0</vt:i4>
      </vt:variant>
      <vt:variant>
        <vt:i4>5</vt:i4>
      </vt:variant>
      <vt:variant>
        <vt:lpwstr>https://ejn.gov.si/eJN2</vt:lpwstr>
      </vt:variant>
      <vt:variant>
        <vt:lpwstr/>
      </vt:variant>
      <vt:variant>
        <vt:i4>7733356</vt:i4>
      </vt:variant>
      <vt:variant>
        <vt:i4>259</vt:i4>
      </vt:variant>
      <vt:variant>
        <vt:i4>0</vt:i4>
      </vt:variant>
      <vt:variant>
        <vt:i4>5</vt:i4>
      </vt:variant>
      <vt:variant>
        <vt:lpwstr>https://ejn.gov.si/eJN2</vt:lpwstr>
      </vt:variant>
      <vt:variant>
        <vt:lpwstr/>
      </vt:variant>
      <vt:variant>
        <vt:i4>4456557</vt:i4>
      </vt:variant>
      <vt:variant>
        <vt:i4>256</vt:i4>
      </vt:variant>
      <vt:variant>
        <vt:i4>0</vt:i4>
      </vt:variant>
      <vt:variant>
        <vt:i4>5</vt:i4>
      </vt:variant>
      <vt:variant>
        <vt:lpwstr>http://www.enarocanje.si/_ESPD/</vt:lpwstr>
      </vt:variant>
      <vt:variant>
        <vt:lpwstr/>
      </vt:variant>
      <vt:variant>
        <vt:i4>6291559</vt:i4>
      </vt:variant>
      <vt:variant>
        <vt:i4>253</vt:i4>
      </vt:variant>
      <vt:variant>
        <vt:i4>0</vt:i4>
      </vt:variant>
      <vt:variant>
        <vt:i4>5</vt:i4>
      </vt:variant>
      <vt:variant>
        <vt:lpwstr>https://www.enarocanje.si/</vt:lpwstr>
      </vt:variant>
      <vt:variant>
        <vt:lpwstr/>
      </vt:variant>
      <vt:variant>
        <vt:i4>1835058</vt:i4>
      </vt:variant>
      <vt:variant>
        <vt:i4>246</vt:i4>
      </vt:variant>
      <vt:variant>
        <vt:i4>0</vt:i4>
      </vt:variant>
      <vt:variant>
        <vt:i4>5</vt:i4>
      </vt:variant>
      <vt:variant>
        <vt:lpwstr/>
      </vt:variant>
      <vt:variant>
        <vt:lpwstr>_Toc534269536</vt:lpwstr>
      </vt:variant>
      <vt:variant>
        <vt:i4>1835058</vt:i4>
      </vt:variant>
      <vt:variant>
        <vt:i4>240</vt:i4>
      </vt:variant>
      <vt:variant>
        <vt:i4>0</vt:i4>
      </vt:variant>
      <vt:variant>
        <vt:i4>5</vt:i4>
      </vt:variant>
      <vt:variant>
        <vt:lpwstr/>
      </vt:variant>
      <vt:variant>
        <vt:lpwstr>_Toc534269535</vt:lpwstr>
      </vt:variant>
      <vt:variant>
        <vt:i4>1835058</vt:i4>
      </vt:variant>
      <vt:variant>
        <vt:i4>234</vt:i4>
      </vt:variant>
      <vt:variant>
        <vt:i4>0</vt:i4>
      </vt:variant>
      <vt:variant>
        <vt:i4>5</vt:i4>
      </vt:variant>
      <vt:variant>
        <vt:lpwstr/>
      </vt:variant>
      <vt:variant>
        <vt:lpwstr>_Toc534269534</vt:lpwstr>
      </vt:variant>
      <vt:variant>
        <vt:i4>1835058</vt:i4>
      </vt:variant>
      <vt:variant>
        <vt:i4>228</vt:i4>
      </vt:variant>
      <vt:variant>
        <vt:i4>0</vt:i4>
      </vt:variant>
      <vt:variant>
        <vt:i4>5</vt:i4>
      </vt:variant>
      <vt:variant>
        <vt:lpwstr/>
      </vt:variant>
      <vt:variant>
        <vt:lpwstr>_Toc534269533</vt:lpwstr>
      </vt:variant>
      <vt:variant>
        <vt:i4>1835058</vt:i4>
      </vt:variant>
      <vt:variant>
        <vt:i4>222</vt:i4>
      </vt:variant>
      <vt:variant>
        <vt:i4>0</vt:i4>
      </vt:variant>
      <vt:variant>
        <vt:i4>5</vt:i4>
      </vt:variant>
      <vt:variant>
        <vt:lpwstr/>
      </vt:variant>
      <vt:variant>
        <vt:lpwstr>_Toc534269532</vt:lpwstr>
      </vt:variant>
      <vt:variant>
        <vt:i4>1835058</vt:i4>
      </vt:variant>
      <vt:variant>
        <vt:i4>216</vt:i4>
      </vt:variant>
      <vt:variant>
        <vt:i4>0</vt:i4>
      </vt:variant>
      <vt:variant>
        <vt:i4>5</vt:i4>
      </vt:variant>
      <vt:variant>
        <vt:lpwstr/>
      </vt:variant>
      <vt:variant>
        <vt:lpwstr>_Toc534269531</vt:lpwstr>
      </vt:variant>
      <vt:variant>
        <vt:i4>1835058</vt:i4>
      </vt:variant>
      <vt:variant>
        <vt:i4>210</vt:i4>
      </vt:variant>
      <vt:variant>
        <vt:i4>0</vt:i4>
      </vt:variant>
      <vt:variant>
        <vt:i4>5</vt:i4>
      </vt:variant>
      <vt:variant>
        <vt:lpwstr/>
      </vt:variant>
      <vt:variant>
        <vt:lpwstr>_Toc534269530</vt:lpwstr>
      </vt:variant>
      <vt:variant>
        <vt:i4>1900594</vt:i4>
      </vt:variant>
      <vt:variant>
        <vt:i4>204</vt:i4>
      </vt:variant>
      <vt:variant>
        <vt:i4>0</vt:i4>
      </vt:variant>
      <vt:variant>
        <vt:i4>5</vt:i4>
      </vt:variant>
      <vt:variant>
        <vt:lpwstr/>
      </vt:variant>
      <vt:variant>
        <vt:lpwstr>_Toc534269529</vt:lpwstr>
      </vt:variant>
      <vt:variant>
        <vt:i4>1900594</vt:i4>
      </vt:variant>
      <vt:variant>
        <vt:i4>198</vt:i4>
      </vt:variant>
      <vt:variant>
        <vt:i4>0</vt:i4>
      </vt:variant>
      <vt:variant>
        <vt:i4>5</vt:i4>
      </vt:variant>
      <vt:variant>
        <vt:lpwstr/>
      </vt:variant>
      <vt:variant>
        <vt:lpwstr>_Toc534269528</vt:lpwstr>
      </vt:variant>
      <vt:variant>
        <vt:i4>1900594</vt:i4>
      </vt:variant>
      <vt:variant>
        <vt:i4>192</vt:i4>
      </vt:variant>
      <vt:variant>
        <vt:i4>0</vt:i4>
      </vt:variant>
      <vt:variant>
        <vt:i4>5</vt:i4>
      </vt:variant>
      <vt:variant>
        <vt:lpwstr/>
      </vt:variant>
      <vt:variant>
        <vt:lpwstr>_Toc534269527</vt:lpwstr>
      </vt:variant>
      <vt:variant>
        <vt:i4>1900594</vt:i4>
      </vt:variant>
      <vt:variant>
        <vt:i4>186</vt:i4>
      </vt:variant>
      <vt:variant>
        <vt:i4>0</vt:i4>
      </vt:variant>
      <vt:variant>
        <vt:i4>5</vt:i4>
      </vt:variant>
      <vt:variant>
        <vt:lpwstr/>
      </vt:variant>
      <vt:variant>
        <vt:lpwstr>_Toc534269526</vt:lpwstr>
      </vt:variant>
      <vt:variant>
        <vt:i4>1900594</vt:i4>
      </vt:variant>
      <vt:variant>
        <vt:i4>180</vt:i4>
      </vt:variant>
      <vt:variant>
        <vt:i4>0</vt:i4>
      </vt:variant>
      <vt:variant>
        <vt:i4>5</vt:i4>
      </vt:variant>
      <vt:variant>
        <vt:lpwstr/>
      </vt:variant>
      <vt:variant>
        <vt:lpwstr>_Toc534269525</vt:lpwstr>
      </vt:variant>
      <vt:variant>
        <vt:i4>1900594</vt:i4>
      </vt:variant>
      <vt:variant>
        <vt:i4>174</vt:i4>
      </vt:variant>
      <vt:variant>
        <vt:i4>0</vt:i4>
      </vt:variant>
      <vt:variant>
        <vt:i4>5</vt:i4>
      </vt:variant>
      <vt:variant>
        <vt:lpwstr/>
      </vt:variant>
      <vt:variant>
        <vt:lpwstr>_Toc534269524</vt:lpwstr>
      </vt:variant>
      <vt:variant>
        <vt:i4>1900594</vt:i4>
      </vt:variant>
      <vt:variant>
        <vt:i4>168</vt:i4>
      </vt:variant>
      <vt:variant>
        <vt:i4>0</vt:i4>
      </vt:variant>
      <vt:variant>
        <vt:i4>5</vt:i4>
      </vt:variant>
      <vt:variant>
        <vt:lpwstr/>
      </vt:variant>
      <vt:variant>
        <vt:lpwstr>_Toc534269523</vt:lpwstr>
      </vt:variant>
      <vt:variant>
        <vt:i4>1900594</vt:i4>
      </vt:variant>
      <vt:variant>
        <vt:i4>162</vt:i4>
      </vt:variant>
      <vt:variant>
        <vt:i4>0</vt:i4>
      </vt:variant>
      <vt:variant>
        <vt:i4>5</vt:i4>
      </vt:variant>
      <vt:variant>
        <vt:lpwstr/>
      </vt:variant>
      <vt:variant>
        <vt:lpwstr>_Toc534269522</vt:lpwstr>
      </vt:variant>
      <vt:variant>
        <vt:i4>1900594</vt:i4>
      </vt:variant>
      <vt:variant>
        <vt:i4>156</vt:i4>
      </vt:variant>
      <vt:variant>
        <vt:i4>0</vt:i4>
      </vt:variant>
      <vt:variant>
        <vt:i4>5</vt:i4>
      </vt:variant>
      <vt:variant>
        <vt:lpwstr/>
      </vt:variant>
      <vt:variant>
        <vt:lpwstr>_Toc534269521</vt:lpwstr>
      </vt:variant>
      <vt:variant>
        <vt:i4>1900594</vt:i4>
      </vt:variant>
      <vt:variant>
        <vt:i4>150</vt:i4>
      </vt:variant>
      <vt:variant>
        <vt:i4>0</vt:i4>
      </vt:variant>
      <vt:variant>
        <vt:i4>5</vt:i4>
      </vt:variant>
      <vt:variant>
        <vt:lpwstr/>
      </vt:variant>
      <vt:variant>
        <vt:lpwstr>_Toc534269520</vt:lpwstr>
      </vt:variant>
      <vt:variant>
        <vt:i4>1966130</vt:i4>
      </vt:variant>
      <vt:variant>
        <vt:i4>144</vt:i4>
      </vt:variant>
      <vt:variant>
        <vt:i4>0</vt:i4>
      </vt:variant>
      <vt:variant>
        <vt:i4>5</vt:i4>
      </vt:variant>
      <vt:variant>
        <vt:lpwstr/>
      </vt:variant>
      <vt:variant>
        <vt:lpwstr>_Toc534269519</vt:lpwstr>
      </vt:variant>
      <vt:variant>
        <vt:i4>1966130</vt:i4>
      </vt:variant>
      <vt:variant>
        <vt:i4>138</vt:i4>
      </vt:variant>
      <vt:variant>
        <vt:i4>0</vt:i4>
      </vt:variant>
      <vt:variant>
        <vt:i4>5</vt:i4>
      </vt:variant>
      <vt:variant>
        <vt:lpwstr/>
      </vt:variant>
      <vt:variant>
        <vt:lpwstr>_Toc534269518</vt:lpwstr>
      </vt:variant>
      <vt:variant>
        <vt:i4>1966130</vt:i4>
      </vt:variant>
      <vt:variant>
        <vt:i4>132</vt:i4>
      </vt:variant>
      <vt:variant>
        <vt:i4>0</vt:i4>
      </vt:variant>
      <vt:variant>
        <vt:i4>5</vt:i4>
      </vt:variant>
      <vt:variant>
        <vt:lpwstr/>
      </vt:variant>
      <vt:variant>
        <vt:lpwstr>_Toc534269517</vt:lpwstr>
      </vt:variant>
      <vt:variant>
        <vt:i4>1966130</vt:i4>
      </vt:variant>
      <vt:variant>
        <vt:i4>126</vt:i4>
      </vt:variant>
      <vt:variant>
        <vt:i4>0</vt:i4>
      </vt:variant>
      <vt:variant>
        <vt:i4>5</vt:i4>
      </vt:variant>
      <vt:variant>
        <vt:lpwstr/>
      </vt:variant>
      <vt:variant>
        <vt:lpwstr>_Toc534269516</vt:lpwstr>
      </vt:variant>
      <vt:variant>
        <vt:i4>1966130</vt:i4>
      </vt:variant>
      <vt:variant>
        <vt:i4>120</vt:i4>
      </vt:variant>
      <vt:variant>
        <vt:i4>0</vt:i4>
      </vt:variant>
      <vt:variant>
        <vt:i4>5</vt:i4>
      </vt:variant>
      <vt:variant>
        <vt:lpwstr/>
      </vt:variant>
      <vt:variant>
        <vt:lpwstr>_Toc534269515</vt:lpwstr>
      </vt:variant>
      <vt:variant>
        <vt:i4>1966130</vt:i4>
      </vt:variant>
      <vt:variant>
        <vt:i4>114</vt:i4>
      </vt:variant>
      <vt:variant>
        <vt:i4>0</vt:i4>
      </vt:variant>
      <vt:variant>
        <vt:i4>5</vt:i4>
      </vt:variant>
      <vt:variant>
        <vt:lpwstr/>
      </vt:variant>
      <vt:variant>
        <vt:lpwstr>_Toc534269514</vt:lpwstr>
      </vt:variant>
      <vt:variant>
        <vt:i4>1966130</vt:i4>
      </vt:variant>
      <vt:variant>
        <vt:i4>108</vt:i4>
      </vt:variant>
      <vt:variant>
        <vt:i4>0</vt:i4>
      </vt:variant>
      <vt:variant>
        <vt:i4>5</vt:i4>
      </vt:variant>
      <vt:variant>
        <vt:lpwstr/>
      </vt:variant>
      <vt:variant>
        <vt:lpwstr>_Toc534269513</vt:lpwstr>
      </vt:variant>
      <vt:variant>
        <vt:i4>1966130</vt:i4>
      </vt:variant>
      <vt:variant>
        <vt:i4>102</vt:i4>
      </vt:variant>
      <vt:variant>
        <vt:i4>0</vt:i4>
      </vt:variant>
      <vt:variant>
        <vt:i4>5</vt:i4>
      </vt:variant>
      <vt:variant>
        <vt:lpwstr/>
      </vt:variant>
      <vt:variant>
        <vt:lpwstr>_Toc534269512</vt:lpwstr>
      </vt:variant>
      <vt:variant>
        <vt:i4>1966130</vt:i4>
      </vt:variant>
      <vt:variant>
        <vt:i4>96</vt:i4>
      </vt:variant>
      <vt:variant>
        <vt:i4>0</vt:i4>
      </vt:variant>
      <vt:variant>
        <vt:i4>5</vt:i4>
      </vt:variant>
      <vt:variant>
        <vt:lpwstr/>
      </vt:variant>
      <vt:variant>
        <vt:lpwstr>_Toc534269511</vt:lpwstr>
      </vt:variant>
      <vt:variant>
        <vt:i4>1966130</vt:i4>
      </vt:variant>
      <vt:variant>
        <vt:i4>90</vt:i4>
      </vt:variant>
      <vt:variant>
        <vt:i4>0</vt:i4>
      </vt:variant>
      <vt:variant>
        <vt:i4>5</vt:i4>
      </vt:variant>
      <vt:variant>
        <vt:lpwstr/>
      </vt:variant>
      <vt:variant>
        <vt:lpwstr>_Toc534269510</vt:lpwstr>
      </vt:variant>
      <vt:variant>
        <vt:i4>2031666</vt:i4>
      </vt:variant>
      <vt:variant>
        <vt:i4>84</vt:i4>
      </vt:variant>
      <vt:variant>
        <vt:i4>0</vt:i4>
      </vt:variant>
      <vt:variant>
        <vt:i4>5</vt:i4>
      </vt:variant>
      <vt:variant>
        <vt:lpwstr/>
      </vt:variant>
      <vt:variant>
        <vt:lpwstr>_Toc534269509</vt:lpwstr>
      </vt:variant>
      <vt:variant>
        <vt:i4>2031666</vt:i4>
      </vt:variant>
      <vt:variant>
        <vt:i4>78</vt:i4>
      </vt:variant>
      <vt:variant>
        <vt:i4>0</vt:i4>
      </vt:variant>
      <vt:variant>
        <vt:i4>5</vt:i4>
      </vt:variant>
      <vt:variant>
        <vt:lpwstr/>
      </vt:variant>
      <vt:variant>
        <vt:lpwstr>_Toc534269508</vt:lpwstr>
      </vt:variant>
      <vt:variant>
        <vt:i4>2031666</vt:i4>
      </vt:variant>
      <vt:variant>
        <vt:i4>72</vt:i4>
      </vt:variant>
      <vt:variant>
        <vt:i4>0</vt:i4>
      </vt:variant>
      <vt:variant>
        <vt:i4>5</vt:i4>
      </vt:variant>
      <vt:variant>
        <vt:lpwstr/>
      </vt:variant>
      <vt:variant>
        <vt:lpwstr>_Toc534269507</vt:lpwstr>
      </vt:variant>
      <vt:variant>
        <vt:i4>2031666</vt:i4>
      </vt:variant>
      <vt:variant>
        <vt:i4>66</vt:i4>
      </vt:variant>
      <vt:variant>
        <vt:i4>0</vt:i4>
      </vt:variant>
      <vt:variant>
        <vt:i4>5</vt:i4>
      </vt:variant>
      <vt:variant>
        <vt:lpwstr/>
      </vt:variant>
      <vt:variant>
        <vt:lpwstr>_Toc534269506</vt:lpwstr>
      </vt:variant>
      <vt:variant>
        <vt:i4>2031666</vt:i4>
      </vt:variant>
      <vt:variant>
        <vt:i4>60</vt:i4>
      </vt:variant>
      <vt:variant>
        <vt:i4>0</vt:i4>
      </vt:variant>
      <vt:variant>
        <vt:i4>5</vt:i4>
      </vt:variant>
      <vt:variant>
        <vt:lpwstr/>
      </vt:variant>
      <vt:variant>
        <vt:lpwstr>_Toc534269505</vt:lpwstr>
      </vt:variant>
      <vt:variant>
        <vt:i4>2031666</vt:i4>
      </vt:variant>
      <vt:variant>
        <vt:i4>54</vt:i4>
      </vt:variant>
      <vt:variant>
        <vt:i4>0</vt:i4>
      </vt:variant>
      <vt:variant>
        <vt:i4>5</vt:i4>
      </vt:variant>
      <vt:variant>
        <vt:lpwstr/>
      </vt:variant>
      <vt:variant>
        <vt:lpwstr>_Toc534269504</vt:lpwstr>
      </vt:variant>
      <vt:variant>
        <vt:i4>2031666</vt:i4>
      </vt:variant>
      <vt:variant>
        <vt:i4>48</vt:i4>
      </vt:variant>
      <vt:variant>
        <vt:i4>0</vt:i4>
      </vt:variant>
      <vt:variant>
        <vt:i4>5</vt:i4>
      </vt:variant>
      <vt:variant>
        <vt:lpwstr/>
      </vt:variant>
      <vt:variant>
        <vt:lpwstr>_Toc534269503</vt:lpwstr>
      </vt:variant>
      <vt:variant>
        <vt:i4>2031666</vt:i4>
      </vt:variant>
      <vt:variant>
        <vt:i4>42</vt:i4>
      </vt:variant>
      <vt:variant>
        <vt:i4>0</vt:i4>
      </vt:variant>
      <vt:variant>
        <vt:i4>5</vt:i4>
      </vt:variant>
      <vt:variant>
        <vt:lpwstr/>
      </vt:variant>
      <vt:variant>
        <vt:lpwstr>_Toc534269502</vt:lpwstr>
      </vt:variant>
      <vt:variant>
        <vt:i4>2031666</vt:i4>
      </vt:variant>
      <vt:variant>
        <vt:i4>36</vt:i4>
      </vt:variant>
      <vt:variant>
        <vt:i4>0</vt:i4>
      </vt:variant>
      <vt:variant>
        <vt:i4>5</vt:i4>
      </vt:variant>
      <vt:variant>
        <vt:lpwstr/>
      </vt:variant>
      <vt:variant>
        <vt:lpwstr>_Toc534269501</vt:lpwstr>
      </vt:variant>
      <vt:variant>
        <vt:i4>2031666</vt:i4>
      </vt:variant>
      <vt:variant>
        <vt:i4>30</vt:i4>
      </vt:variant>
      <vt:variant>
        <vt:i4>0</vt:i4>
      </vt:variant>
      <vt:variant>
        <vt:i4>5</vt:i4>
      </vt:variant>
      <vt:variant>
        <vt:lpwstr/>
      </vt:variant>
      <vt:variant>
        <vt:lpwstr>_Toc534269500</vt:lpwstr>
      </vt:variant>
      <vt:variant>
        <vt:i4>1441843</vt:i4>
      </vt:variant>
      <vt:variant>
        <vt:i4>24</vt:i4>
      </vt:variant>
      <vt:variant>
        <vt:i4>0</vt:i4>
      </vt:variant>
      <vt:variant>
        <vt:i4>5</vt:i4>
      </vt:variant>
      <vt:variant>
        <vt:lpwstr/>
      </vt:variant>
      <vt:variant>
        <vt:lpwstr>_Toc534269499</vt:lpwstr>
      </vt:variant>
      <vt:variant>
        <vt:i4>1441843</vt:i4>
      </vt:variant>
      <vt:variant>
        <vt:i4>18</vt:i4>
      </vt:variant>
      <vt:variant>
        <vt:i4>0</vt:i4>
      </vt:variant>
      <vt:variant>
        <vt:i4>5</vt:i4>
      </vt:variant>
      <vt:variant>
        <vt:lpwstr/>
      </vt:variant>
      <vt:variant>
        <vt:lpwstr>_Toc534269498</vt:lpwstr>
      </vt:variant>
      <vt:variant>
        <vt:i4>1441843</vt:i4>
      </vt:variant>
      <vt:variant>
        <vt:i4>12</vt:i4>
      </vt:variant>
      <vt:variant>
        <vt:i4>0</vt:i4>
      </vt:variant>
      <vt:variant>
        <vt:i4>5</vt:i4>
      </vt:variant>
      <vt:variant>
        <vt:lpwstr/>
      </vt:variant>
      <vt:variant>
        <vt:lpwstr>_Toc534269497</vt:lpwstr>
      </vt:variant>
      <vt:variant>
        <vt:i4>1441843</vt:i4>
      </vt:variant>
      <vt:variant>
        <vt:i4>6</vt:i4>
      </vt:variant>
      <vt:variant>
        <vt:i4>0</vt:i4>
      </vt:variant>
      <vt:variant>
        <vt:i4>5</vt:i4>
      </vt:variant>
      <vt:variant>
        <vt:lpwstr/>
      </vt:variant>
      <vt:variant>
        <vt:lpwstr>_Toc534269496</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Strausi</dc:creator>
  <cp:keywords/>
  <cp:lastModifiedBy>Boštjan Smodek</cp:lastModifiedBy>
  <cp:revision>3</cp:revision>
  <cp:lastPrinted>2019-10-07T11:02:00Z</cp:lastPrinted>
  <dcterms:created xsi:type="dcterms:W3CDTF">2019-10-10T09:36:00Z</dcterms:created>
  <dcterms:modified xsi:type="dcterms:W3CDTF">2019-10-10T10:36:00Z</dcterms:modified>
</cp:coreProperties>
</file>